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5446DF" w14:textId="77777777" w:rsidR="00C76074" w:rsidRPr="00641215" w:rsidRDefault="00C76074" w:rsidP="009B2C2A">
      <w:pPr>
        <w:widowControl w:val="0"/>
        <w:tabs>
          <w:tab w:val="left" w:pos="1260"/>
          <w:tab w:val="left" w:pos="5103"/>
        </w:tabs>
        <w:overflowPunct w:val="0"/>
        <w:autoSpaceDE w:val="0"/>
        <w:autoSpaceDN w:val="0"/>
        <w:adjustRightInd w:val="0"/>
        <w:spacing w:after="0" w:line="240" w:lineRule="auto"/>
        <w:ind w:left="5103"/>
        <w:rPr>
          <w:rFonts w:ascii="Times New Roman" w:hAnsi="Times New Roman"/>
          <w:bCs/>
          <w:color w:val="222222"/>
          <w:sz w:val="26"/>
          <w:szCs w:val="26"/>
          <w:lang w:eastAsia="ru-RU"/>
        </w:rPr>
      </w:pPr>
      <w:r w:rsidRPr="00641215">
        <w:rPr>
          <w:rFonts w:ascii="Times New Roman" w:hAnsi="Times New Roman"/>
          <w:bCs/>
          <w:color w:val="222222"/>
          <w:sz w:val="26"/>
          <w:szCs w:val="26"/>
          <w:lang w:eastAsia="ru-RU"/>
        </w:rPr>
        <w:t xml:space="preserve">Приложение № ____ к приказу </w:t>
      </w:r>
    </w:p>
    <w:p w14:paraId="522F8FA2" w14:textId="77777777" w:rsidR="00C76074" w:rsidRPr="00641215" w:rsidRDefault="00C76074" w:rsidP="009B2C2A">
      <w:pPr>
        <w:spacing w:after="0" w:line="240" w:lineRule="auto"/>
        <w:ind w:firstLine="5103"/>
        <w:rPr>
          <w:rFonts w:ascii="Times New Roman" w:hAnsi="Times New Roman"/>
          <w:bCs/>
          <w:color w:val="222222"/>
          <w:sz w:val="26"/>
          <w:szCs w:val="26"/>
          <w:lang w:eastAsia="ru-RU"/>
        </w:rPr>
      </w:pPr>
      <w:r w:rsidRPr="00641215">
        <w:rPr>
          <w:rFonts w:ascii="Times New Roman" w:hAnsi="Times New Roman"/>
          <w:bCs/>
          <w:color w:val="222222"/>
          <w:sz w:val="26"/>
          <w:szCs w:val="26"/>
          <w:lang w:eastAsia="ru-RU"/>
        </w:rPr>
        <w:t>Управления образования</w:t>
      </w:r>
    </w:p>
    <w:p w14:paraId="05A623A7" w14:textId="77777777" w:rsidR="00C76074" w:rsidRPr="00641215" w:rsidRDefault="00C76074" w:rsidP="009B2C2A">
      <w:pPr>
        <w:spacing w:after="0" w:line="240" w:lineRule="auto"/>
        <w:ind w:firstLine="5103"/>
        <w:jc w:val="both"/>
        <w:rPr>
          <w:rFonts w:ascii="Times New Roman" w:hAnsi="Times New Roman"/>
          <w:bCs/>
          <w:color w:val="222222"/>
          <w:sz w:val="26"/>
          <w:szCs w:val="26"/>
          <w:lang w:eastAsia="ru-RU"/>
        </w:rPr>
      </w:pPr>
      <w:r w:rsidRPr="00641215">
        <w:rPr>
          <w:rFonts w:ascii="Times New Roman" w:hAnsi="Times New Roman"/>
          <w:bCs/>
          <w:color w:val="222222"/>
          <w:sz w:val="26"/>
          <w:szCs w:val="26"/>
          <w:lang w:eastAsia="ru-RU"/>
        </w:rPr>
        <w:t>Артемовского городского округа</w:t>
      </w:r>
    </w:p>
    <w:p w14:paraId="51B2836D" w14:textId="77777777" w:rsidR="00C76074" w:rsidRPr="00641215" w:rsidRDefault="00C76074" w:rsidP="009B2C2A">
      <w:pPr>
        <w:spacing w:after="0" w:line="240" w:lineRule="auto"/>
        <w:ind w:firstLine="5103"/>
        <w:rPr>
          <w:rFonts w:ascii="Times New Roman" w:hAnsi="Times New Roman"/>
          <w:b/>
          <w:sz w:val="26"/>
          <w:szCs w:val="26"/>
          <w:lang w:eastAsia="ru-RU"/>
        </w:rPr>
      </w:pPr>
      <w:r w:rsidRPr="00641215">
        <w:rPr>
          <w:rFonts w:ascii="Times New Roman" w:hAnsi="Times New Roman"/>
          <w:sz w:val="26"/>
          <w:szCs w:val="26"/>
        </w:rPr>
        <w:t>_________________  № ________</w:t>
      </w:r>
    </w:p>
    <w:p w14:paraId="4868CA8F" w14:textId="77777777" w:rsidR="00C76074" w:rsidRPr="00641215" w:rsidRDefault="00C76074" w:rsidP="009B2C2A">
      <w:pPr>
        <w:tabs>
          <w:tab w:val="left" w:pos="8416"/>
        </w:tabs>
        <w:spacing w:after="0" w:line="240" w:lineRule="auto"/>
        <w:rPr>
          <w:rFonts w:ascii="Times New Roman" w:hAnsi="Times New Roman"/>
          <w:sz w:val="26"/>
          <w:szCs w:val="26"/>
        </w:rPr>
      </w:pPr>
    </w:p>
    <w:p w14:paraId="772FA13E" w14:textId="7754DCF5" w:rsidR="00C76074" w:rsidRPr="00641215" w:rsidRDefault="00C76074" w:rsidP="00575219">
      <w:pPr>
        <w:spacing w:after="0"/>
        <w:jc w:val="center"/>
        <w:rPr>
          <w:rFonts w:ascii="Times New Roman" w:hAnsi="Times New Roman"/>
          <w:b/>
          <w:sz w:val="26"/>
          <w:szCs w:val="26"/>
          <w:lang w:eastAsia="ru-RU"/>
        </w:rPr>
      </w:pPr>
      <w:r w:rsidRPr="00641215">
        <w:rPr>
          <w:rFonts w:ascii="Times New Roman" w:hAnsi="Times New Roman"/>
          <w:b/>
          <w:sz w:val="26"/>
          <w:szCs w:val="26"/>
          <w:lang w:eastAsia="ru-RU"/>
        </w:rPr>
        <w:t>П</w:t>
      </w:r>
      <w:r w:rsidR="00E2397A">
        <w:rPr>
          <w:rFonts w:ascii="Times New Roman" w:hAnsi="Times New Roman"/>
          <w:b/>
          <w:sz w:val="26"/>
          <w:szCs w:val="26"/>
          <w:lang w:eastAsia="ru-RU"/>
        </w:rPr>
        <w:t>оложение</w:t>
      </w:r>
    </w:p>
    <w:p w14:paraId="7949CACB" w14:textId="77777777" w:rsidR="00C76074" w:rsidRPr="00641215" w:rsidRDefault="00C76074" w:rsidP="00575219">
      <w:pPr>
        <w:spacing w:after="0"/>
        <w:jc w:val="center"/>
        <w:rPr>
          <w:rFonts w:ascii="Times New Roman" w:hAnsi="Times New Roman"/>
          <w:b/>
          <w:sz w:val="26"/>
          <w:szCs w:val="26"/>
          <w:lang w:eastAsia="ru-RU"/>
        </w:rPr>
      </w:pPr>
      <w:r w:rsidRPr="00641215">
        <w:rPr>
          <w:rFonts w:ascii="Times New Roman" w:hAnsi="Times New Roman"/>
          <w:b/>
          <w:sz w:val="26"/>
          <w:szCs w:val="26"/>
          <w:lang w:eastAsia="ru-RU"/>
        </w:rPr>
        <w:t xml:space="preserve">о проведении муниципального этапа </w:t>
      </w:r>
    </w:p>
    <w:p w14:paraId="1EF5D6F1" w14:textId="13AF6BAE" w:rsidR="00C76074" w:rsidRPr="00641215" w:rsidRDefault="00FC18C1" w:rsidP="00575219">
      <w:pPr>
        <w:spacing w:after="0"/>
        <w:jc w:val="center"/>
        <w:rPr>
          <w:rFonts w:ascii="Times New Roman" w:hAnsi="Times New Roman"/>
          <w:b/>
          <w:sz w:val="26"/>
          <w:szCs w:val="26"/>
          <w:lang w:eastAsia="ru-RU"/>
        </w:rPr>
      </w:pPr>
      <w:r>
        <w:rPr>
          <w:rFonts w:ascii="Times New Roman" w:hAnsi="Times New Roman"/>
          <w:b/>
          <w:sz w:val="26"/>
          <w:szCs w:val="26"/>
          <w:lang w:eastAsia="ru-RU"/>
        </w:rPr>
        <w:t>областного краеведческого К</w:t>
      </w:r>
      <w:r w:rsidR="00C76074" w:rsidRPr="00641215">
        <w:rPr>
          <w:rFonts w:ascii="Times New Roman" w:hAnsi="Times New Roman"/>
          <w:b/>
          <w:sz w:val="26"/>
          <w:szCs w:val="26"/>
          <w:lang w:eastAsia="ru-RU"/>
        </w:rPr>
        <w:t>онкурса-форума «Уральский характер»</w:t>
      </w:r>
    </w:p>
    <w:p w14:paraId="5843A581" w14:textId="77777777" w:rsidR="00C76074" w:rsidRPr="00641215" w:rsidRDefault="00C76074" w:rsidP="00575219">
      <w:pPr>
        <w:spacing w:after="0"/>
        <w:jc w:val="center"/>
        <w:rPr>
          <w:rFonts w:ascii="Times New Roman" w:hAnsi="Times New Roman"/>
          <w:b/>
          <w:sz w:val="26"/>
          <w:szCs w:val="26"/>
          <w:lang w:eastAsia="ru-RU"/>
        </w:rPr>
      </w:pPr>
    </w:p>
    <w:p w14:paraId="3A4C6DA5" w14:textId="72469353" w:rsidR="001E44F9" w:rsidRPr="00641215" w:rsidRDefault="00C76074" w:rsidP="00575219">
      <w:pPr>
        <w:numPr>
          <w:ilvl w:val="0"/>
          <w:numId w:val="44"/>
        </w:numPr>
        <w:tabs>
          <w:tab w:val="left" w:pos="0"/>
        </w:tabs>
        <w:spacing w:after="0"/>
        <w:ind w:left="0" w:hanging="426"/>
        <w:jc w:val="center"/>
        <w:rPr>
          <w:rFonts w:ascii="Times New Roman" w:hAnsi="Times New Roman"/>
          <w:b/>
          <w:bCs/>
          <w:sz w:val="26"/>
          <w:szCs w:val="26"/>
          <w:lang w:eastAsia="ru-RU"/>
        </w:rPr>
      </w:pPr>
      <w:r w:rsidRPr="00641215">
        <w:rPr>
          <w:rFonts w:ascii="Times New Roman" w:hAnsi="Times New Roman"/>
          <w:b/>
          <w:bCs/>
          <w:sz w:val="26"/>
          <w:szCs w:val="26"/>
          <w:lang w:eastAsia="ru-RU"/>
        </w:rPr>
        <w:t>Общие положения</w:t>
      </w:r>
    </w:p>
    <w:p w14:paraId="5363AD7D" w14:textId="77777777" w:rsidR="001E44F9" w:rsidRPr="00641215" w:rsidRDefault="001E44F9" w:rsidP="00575219">
      <w:pPr>
        <w:tabs>
          <w:tab w:val="left" w:pos="1134"/>
        </w:tabs>
        <w:spacing w:after="0"/>
        <w:ind w:firstLine="709"/>
        <w:jc w:val="both"/>
        <w:rPr>
          <w:rFonts w:ascii="Times New Roman" w:hAnsi="Times New Roman"/>
          <w:sz w:val="26"/>
          <w:szCs w:val="26"/>
        </w:rPr>
      </w:pPr>
      <w:r w:rsidRPr="00641215">
        <w:rPr>
          <w:rFonts w:ascii="Times New Roman" w:hAnsi="Times New Roman"/>
          <w:bCs/>
          <w:sz w:val="26"/>
          <w:szCs w:val="26"/>
          <w:lang w:eastAsia="ru-RU"/>
        </w:rPr>
        <w:t>1.1.</w:t>
      </w:r>
      <w:r w:rsidRPr="00641215">
        <w:rPr>
          <w:rFonts w:ascii="Times New Roman" w:hAnsi="Times New Roman"/>
          <w:b/>
          <w:bCs/>
          <w:sz w:val="26"/>
          <w:szCs w:val="26"/>
          <w:lang w:eastAsia="ru-RU"/>
        </w:rPr>
        <w:t xml:space="preserve">  </w:t>
      </w:r>
      <w:r w:rsidR="00C76074" w:rsidRPr="00641215">
        <w:rPr>
          <w:rFonts w:ascii="Times New Roman" w:hAnsi="Times New Roman"/>
          <w:sz w:val="26"/>
          <w:szCs w:val="26"/>
        </w:rPr>
        <w:t>Настоящее Положение регла</w:t>
      </w:r>
      <w:r w:rsidRPr="00641215">
        <w:rPr>
          <w:rFonts w:ascii="Times New Roman" w:hAnsi="Times New Roman"/>
          <w:sz w:val="26"/>
          <w:szCs w:val="26"/>
        </w:rPr>
        <w:t xml:space="preserve">ментирует порядок организации и </w:t>
      </w:r>
      <w:r w:rsidR="00C76074" w:rsidRPr="00641215">
        <w:rPr>
          <w:rFonts w:ascii="Times New Roman" w:hAnsi="Times New Roman"/>
          <w:sz w:val="26"/>
          <w:szCs w:val="26"/>
        </w:rPr>
        <w:t>проведения муниципального этапа областного краеведческого Конкурса-форума «Уральский характер» (далее – Конкурс-форум).</w:t>
      </w:r>
    </w:p>
    <w:p w14:paraId="0F0DA14F" w14:textId="77777777" w:rsidR="004C2975" w:rsidRPr="00641215" w:rsidRDefault="001E44F9" w:rsidP="00575219">
      <w:pPr>
        <w:tabs>
          <w:tab w:val="left" w:pos="1134"/>
        </w:tabs>
        <w:spacing w:after="0"/>
        <w:ind w:firstLine="709"/>
        <w:jc w:val="both"/>
        <w:rPr>
          <w:rFonts w:ascii="Times New Roman" w:hAnsi="Times New Roman"/>
          <w:b/>
          <w:bCs/>
          <w:sz w:val="26"/>
          <w:szCs w:val="26"/>
          <w:lang w:eastAsia="ru-RU"/>
        </w:rPr>
      </w:pPr>
      <w:r w:rsidRPr="00641215">
        <w:rPr>
          <w:rFonts w:ascii="Times New Roman" w:hAnsi="Times New Roman"/>
          <w:sz w:val="26"/>
          <w:szCs w:val="26"/>
        </w:rPr>
        <w:t xml:space="preserve">1.2. </w:t>
      </w:r>
      <w:r w:rsidR="00C76074" w:rsidRPr="00641215">
        <w:rPr>
          <w:rFonts w:ascii="Times New Roman" w:hAnsi="Times New Roman"/>
          <w:sz w:val="26"/>
          <w:szCs w:val="26"/>
        </w:rPr>
        <w:t xml:space="preserve">Настоящее положение разработано в соответствии </w:t>
      </w:r>
      <w:r w:rsidRPr="00641215">
        <w:rPr>
          <w:rFonts w:ascii="Times New Roman" w:hAnsi="Times New Roman"/>
          <w:sz w:val="26"/>
          <w:szCs w:val="26"/>
        </w:rPr>
        <w:t>с</w:t>
      </w:r>
      <w:r w:rsidR="00C76074" w:rsidRPr="00641215">
        <w:rPr>
          <w:rFonts w:ascii="Times New Roman" w:hAnsi="Times New Roman"/>
          <w:color w:val="000000"/>
          <w:sz w:val="26"/>
          <w:szCs w:val="26"/>
          <w:lang w:eastAsia="ru-RU"/>
        </w:rPr>
        <w:t xml:space="preserve"> </w:t>
      </w:r>
      <w:r w:rsidRPr="00641215">
        <w:rPr>
          <w:rFonts w:ascii="Times New Roman" w:hAnsi="Times New Roman"/>
          <w:color w:val="000000"/>
          <w:sz w:val="26"/>
          <w:szCs w:val="26"/>
        </w:rPr>
        <w:t xml:space="preserve">Федеральным законом  от 29.12.2012 № 273-ФЗ </w:t>
      </w:r>
      <w:r w:rsidR="00C76074" w:rsidRPr="00641215">
        <w:rPr>
          <w:rFonts w:ascii="Times New Roman" w:hAnsi="Times New Roman"/>
          <w:color w:val="000000"/>
          <w:sz w:val="26"/>
          <w:szCs w:val="26"/>
          <w:lang w:eastAsia="ru-RU"/>
        </w:rPr>
        <w:t>«Об образовании в Российской Федерации»;</w:t>
      </w:r>
      <w:r w:rsidRPr="00641215">
        <w:rPr>
          <w:rFonts w:ascii="Times New Roman" w:hAnsi="Times New Roman"/>
          <w:color w:val="000000"/>
          <w:sz w:val="26"/>
          <w:szCs w:val="26"/>
        </w:rPr>
        <w:t xml:space="preserve"> нормативными документами Министерства образования и молодежной политики Свердловской области, государственного автономного нетипового образовательного учреждения Свердловской области «Дворец молодёжи»</w:t>
      </w:r>
      <w:r w:rsidR="004C2975" w:rsidRPr="00641215">
        <w:rPr>
          <w:rFonts w:ascii="Times New Roman" w:hAnsi="Times New Roman"/>
          <w:b/>
          <w:bCs/>
          <w:sz w:val="26"/>
          <w:szCs w:val="26"/>
          <w:lang w:eastAsia="ru-RU"/>
        </w:rPr>
        <w:t>.</w:t>
      </w:r>
    </w:p>
    <w:p w14:paraId="4CBCEF64" w14:textId="427DB962" w:rsidR="00C76074" w:rsidRPr="00641215" w:rsidRDefault="004C2975" w:rsidP="00575219">
      <w:pPr>
        <w:tabs>
          <w:tab w:val="left" w:pos="1134"/>
        </w:tabs>
        <w:spacing w:after="0"/>
        <w:ind w:firstLine="709"/>
        <w:jc w:val="both"/>
        <w:rPr>
          <w:rFonts w:ascii="Times New Roman" w:hAnsi="Times New Roman"/>
          <w:b/>
          <w:bCs/>
          <w:sz w:val="26"/>
          <w:szCs w:val="26"/>
          <w:lang w:eastAsia="ru-RU"/>
        </w:rPr>
      </w:pPr>
      <w:r w:rsidRPr="00641215">
        <w:rPr>
          <w:rFonts w:ascii="Times New Roman" w:hAnsi="Times New Roman"/>
          <w:bCs/>
          <w:sz w:val="26"/>
          <w:szCs w:val="26"/>
          <w:lang w:eastAsia="ru-RU"/>
        </w:rPr>
        <w:t>1.3.</w:t>
      </w:r>
      <w:r w:rsidRPr="00641215">
        <w:rPr>
          <w:rFonts w:ascii="Times New Roman" w:hAnsi="Times New Roman"/>
          <w:b/>
          <w:bCs/>
          <w:sz w:val="26"/>
          <w:szCs w:val="26"/>
          <w:lang w:eastAsia="ru-RU"/>
        </w:rPr>
        <w:t xml:space="preserve"> </w:t>
      </w:r>
      <w:r w:rsidRPr="00641215">
        <w:rPr>
          <w:rFonts w:ascii="Times New Roman" w:hAnsi="Times New Roman"/>
          <w:sz w:val="26"/>
          <w:szCs w:val="26"/>
        </w:rPr>
        <w:t xml:space="preserve">Организатором </w:t>
      </w:r>
      <w:r w:rsidR="004035FE" w:rsidRPr="00641215">
        <w:rPr>
          <w:rFonts w:ascii="Times New Roman" w:hAnsi="Times New Roman"/>
          <w:sz w:val="26"/>
          <w:szCs w:val="26"/>
        </w:rPr>
        <w:t>Конкурса-форума</w:t>
      </w:r>
      <w:r w:rsidRPr="00641215">
        <w:rPr>
          <w:rFonts w:ascii="Times New Roman" w:hAnsi="Times New Roman"/>
          <w:sz w:val="26"/>
          <w:szCs w:val="26"/>
        </w:rPr>
        <w:t xml:space="preserve"> является Управление образования Артемовского городского округа, ответственным за проведение - Муниципальное автономное образовательное учреждение дополнительного образования «Центр дополнительного образования детей «Фаворит» (далее </w:t>
      </w:r>
      <w:r w:rsidR="006F0A56">
        <w:rPr>
          <w:rFonts w:ascii="Times New Roman" w:hAnsi="Times New Roman"/>
          <w:sz w:val="26"/>
          <w:szCs w:val="26"/>
        </w:rPr>
        <w:t xml:space="preserve">- </w:t>
      </w:r>
      <w:r w:rsidRPr="00641215">
        <w:rPr>
          <w:rFonts w:ascii="Times New Roman" w:hAnsi="Times New Roman"/>
          <w:sz w:val="26"/>
          <w:szCs w:val="26"/>
        </w:rPr>
        <w:t>МАОУ ЦДО «Фаворит»).</w:t>
      </w:r>
    </w:p>
    <w:p w14:paraId="6D319BFB" w14:textId="77777777" w:rsidR="00504F92" w:rsidRPr="00641215" w:rsidRDefault="00504F92" w:rsidP="00575219">
      <w:pPr>
        <w:spacing w:after="0"/>
        <w:ind w:left="1778"/>
        <w:jc w:val="center"/>
        <w:rPr>
          <w:rFonts w:ascii="Times New Roman" w:hAnsi="Times New Roman"/>
          <w:b/>
          <w:bCs/>
          <w:sz w:val="26"/>
          <w:szCs w:val="26"/>
          <w:lang w:eastAsia="ru-RU"/>
        </w:rPr>
      </w:pPr>
    </w:p>
    <w:p w14:paraId="0738B875" w14:textId="04C6F983" w:rsidR="00C76074" w:rsidRPr="00641215" w:rsidRDefault="00C76074" w:rsidP="00575219">
      <w:pPr>
        <w:spacing w:after="0"/>
        <w:jc w:val="center"/>
        <w:rPr>
          <w:rFonts w:ascii="Times New Roman" w:hAnsi="Times New Roman"/>
          <w:b/>
          <w:bCs/>
          <w:sz w:val="26"/>
          <w:szCs w:val="26"/>
          <w:lang w:eastAsia="ru-RU"/>
        </w:rPr>
      </w:pPr>
      <w:r w:rsidRPr="00641215">
        <w:rPr>
          <w:rFonts w:ascii="Times New Roman" w:hAnsi="Times New Roman"/>
          <w:b/>
          <w:bCs/>
          <w:sz w:val="26"/>
          <w:szCs w:val="26"/>
          <w:lang w:eastAsia="ru-RU"/>
        </w:rPr>
        <w:t xml:space="preserve">2. </w:t>
      </w:r>
      <w:r w:rsidR="00504F92" w:rsidRPr="00641215">
        <w:rPr>
          <w:rFonts w:ascii="Times New Roman" w:hAnsi="Times New Roman"/>
          <w:b/>
          <w:bCs/>
          <w:sz w:val="26"/>
          <w:szCs w:val="26"/>
          <w:lang w:eastAsia="ru-RU"/>
        </w:rPr>
        <w:t>Цель</w:t>
      </w:r>
      <w:r w:rsidRPr="00641215">
        <w:rPr>
          <w:rFonts w:ascii="Times New Roman" w:hAnsi="Times New Roman"/>
          <w:b/>
          <w:bCs/>
          <w:sz w:val="26"/>
          <w:szCs w:val="26"/>
          <w:lang w:eastAsia="ru-RU"/>
        </w:rPr>
        <w:t xml:space="preserve"> и задачи</w:t>
      </w:r>
      <w:r w:rsidR="00504F92" w:rsidRPr="00641215">
        <w:rPr>
          <w:rFonts w:ascii="Times New Roman" w:hAnsi="Times New Roman"/>
          <w:b/>
          <w:bCs/>
          <w:sz w:val="26"/>
          <w:szCs w:val="26"/>
          <w:lang w:eastAsia="ru-RU"/>
        </w:rPr>
        <w:t xml:space="preserve"> Конкурса-форума</w:t>
      </w:r>
    </w:p>
    <w:p w14:paraId="26090DEA" w14:textId="4E6E8D86" w:rsidR="00C76074" w:rsidRPr="00641215" w:rsidRDefault="00C76074" w:rsidP="00575219">
      <w:pPr>
        <w:tabs>
          <w:tab w:val="left" w:pos="284"/>
          <w:tab w:val="left" w:pos="426"/>
        </w:tabs>
        <w:spacing w:after="0"/>
        <w:ind w:firstLine="709"/>
        <w:jc w:val="both"/>
        <w:rPr>
          <w:rFonts w:ascii="Times New Roman" w:hAnsi="Times New Roman"/>
          <w:color w:val="000000"/>
          <w:sz w:val="26"/>
          <w:szCs w:val="26"/>
          <w:lang w:eastAsia="ru-RU"/>
        </w:rPr>
      </w:pPr>
      <w:r w:rsidRPr="00641215">
        <w:rPr>
          <w:rFonts w:ascii="Times New Roman" w:hAnsi="Times New Roman"/>
          <w:b/>
          <w:color w:val="000000"/>
          <w:sz w:val="26"/>
          <w:szCs w:val="26"/>
          <w:lang w:eastAsia="ru-RU"/>
        </w:rPr>
        <w:t>Цель</w:t>
      </w:r>
      <w:r w:rsidRPr="00641215">
        <w:rPr>
          <w:rFonts w:ascii="Times New Roman" w:hAnsi="Times New Roman"/>
          <w:color w:val="000000"/>
          <w:sz w:val="26"/>
          <w:szCs w:val="26"/>
          <w:lang w:eastAsia="ru-RU"/>
        </w:rPr>
        <w:t xml:space="preserve">: </w:t>
      </w:r>
      <w:r w:rsidR="00E53994" w:rsidRPr="00641215">
        <w:rPr>
          <w:rFonts w:ascii="Times New Roman" w:hAnsi="Times New Roman"/>
          <w:sz w:val="26"/>
          <w:szCs w:val="26"/>
        </w:rPr>
        <w:t xml:space="preserve">развитие исследовательского краеведения как формы гражданско-патриотического воспитания через вовлечение обучающихся </w:t>
      </w:r>
      <w:r w:rsidR="00AE1525" w:rsidRPr="00641215">
        <w:rPr>
          <w:rFonts w:ascii="Times New Roman" w:hAnsi="Times New Roman"/>
          <w:sz w:val="26"/>
          <w:szCs w:val="26"/>
        </w:rPr>
        <w:t>Артемовского городского округа</w:t>
      </w:r>
      <w:r w:rsidR="00E53994" w:rsidRPr="00641215">
        <w:rPr>
          <w:rFonts w:ascii="Times New Roman" w:hAnsi="Times New Roman"/>
          <w:sz w:val="26"/>
          <w:szCs w:val="26"/>
        </w:rPr>
        <w:t xml:space="preserve"> в изучение мира вокруг себя с использованием современных инструментов и средств</w:t>
      </w:r>
      <w:r w:rsidRPr="00641215">
        <w:rPr>
          <w:rFonts w:ascii="Times New Roman" w:hAnsi="Times New Roman"/>
          <w:color w:val="000000"/>
          <w:sz w:val="26"/>
          <w:szCs w:val="26"/>
          <w:lang w:eastAsia="ru-RU"/>
        </w:rPr>
        <w:t>.</w:t>
      </w:r>
    </w:p>
    <w:p w14:paraId="44678055" w14:textId="7AB6401E" w:rsidR="00C76074" w:rsidRPr="00641215" w:rsidRDefault="00C76074" w:rsidP="00575219">
      <w:pPr>
        <w:tabs>
          <w:tab w:val="left" w:pos="284"/>
          <w:tab w:val="left" w:pos="426"/>
        </w:tabs>
        <w:spacing w:after="0"/>
        <w:ind w:firstLine="709"/>
        <w:jc w:val="both"/>
        <w:rPr>
          <w:rFonts w:ascii="Times New Roman" w:hAnsi="Times New Roman"/>
          <w:color w:val="000000"/>
          <w:sz w:val="26"/>
          <w:szCs w:val="26"/>
          <w:lang w:eastAsia="ru-RU"/>
        </w:rPr>
      </w:pPr>
      <w:r w:rsidRPr="00641215">
        <w:rPr>
          <w:rFonts w:ascii="Times New Roman" w:hAnsi="Times New Roman"/>
          <w:b/>
          <w:color w:val="000000"/>
          <w:sz w:val="26"/>
          <w:szCs w:val="26"/>
          <w:lang w:eastAsia="ru-RU"/>
        </w:rPr>
        <w:t>Задачи</w:t>
      </w:r>
      <w:r w:rsidRPr="00641215">
        <w:rPr>
          <w:rFonts w:ascii="Times New Roman" w:hAnsi="Times New Roman"/>
          <w:color w:val="000000"/>
          <w:sz w:val="26"/>
          <w:szCs w:val="26"/>
          <w:lang w:eastAsia="ru-RU"/>
        </w:rPr>
        <w:t>:</w:t>
      </w:r>
    </w:p>
    <w:p w14:paraId="56DD3A05" w14:textId="77777777" w:rsidR="003956F7" w:rsidRPr="00641215" w:rsidRDefault="00C76074" w:rsidP="00575219">
      <w:pPr>
        <w:tabs>
          <w:tab w:val="left" w:pos="284"/>
          <w:tab w:val="left" w:pos="426"/>
        </w:tabs>
        <w:spacing w:after="0"/>
        <w:ind w:firstLine="709"/>
        <w:jc w:val="both"/>
        <w:rPr>
          <w:rFonts w:ascii="Times New Roman" w:hAnsi="Times New Roman"/>
          <w:sz w:val="26"/>
          <w:szCs w:val="26"/>
        </w:rPr>
      </w:pPr>
      <w:r w:rsidRPr="00641215">
        <w:rPr>
          <w:rFonts w:ascii="Times New Roman" w:hAnsi="Times New Roman"/>
          <w:sz w:val="26"/>
          <w:szCs w:val="26"/>
          <w:lang w:eastAsia="ru-RU"/>
        </w:rPr>
        <w:t xml:space="preserve">- </w:t>
      </w:r>
      <w:r w:rsidR="0014251B" w:rsidRPr="00641215">
        <w:rPr>
          <w:rFonts w:ascii="Times New Roman" w:hAnsi="Times New Roman"/>
          <w:sz w:val="26"/>
          <w:szCs w:val="26"/>
        </w:rPr>
        <w:t xml:space="preserve">приобщение подрастающего поколения к истории, культуре, географии родного края; </w:t>
      </w:r>
    </w:p>
    <w:p w14:paraId="3E051FC8" w14:textId="0007C07D" w:rsidR="0014251B" w:rsidRPr="00641215" w:rsidRDefault="0014251B" w:rsidP="00575219">
      <w:pPr>
        <w:tabs>
          <w:tab w:val="left" w:pos="284"/>
          <w:tab w:val="left" w:pos="426"/>
        </w:tabs>
        <w:spacing w:after="0"/>
        <w:ind w:firstLine="709"/>
        <w:jc w:val="both"/>
        <w:rPr>
          <w:rFonts w:ascii="Times New Roman" w:hAnsi="Times New Roman"/>
          <w:sz w:val="26"/>
          <w:szCs w:val="26"/>
        </w:rPr>
      </w:pPr>
      <w:r w:rsidRPr="00641215">
        <w:rPr>
          <w:rFonts w:ascii="Times New Roman" w:hAnsi="Times New Roman"/>
          <w:sz w:val="26"/>
          <w:szCs w:val="26"/>
        </w:rPr>
        <w:t xml:space="preserve">- развитие навыков исследовательской и проектной деятельности обучающихся; </w:t>
      </w:r>
    </w:p>
    <w:p w14:paraId="6DD4110D" w14:textId="77777777" w:rsidR="0014251B" w:rsidRPr="00641215" w:rsidRDefault="0014251B" w:rsidP="00575219">
      <w:pPr>
        <w:tabs>
          <w:tab w:val="left" w:pos="284"/>
          <w:tab w:val="left" w:pos="426"/>
        </w:tabs>
        <w:spacing w:after="0"/>
        <w:ind w:firstLine="709"/>
        <w:jc w:val="both"/>
        <w:rPr>
          <w:rFonts w:ascii="Times New Roman" w:hAnsi="Times New Roman"/>
          <w:sz w:val="26"/>
          <w:szCs w:val="26"/>
        </w:rPr>
      </w:pPr>
      <w:r w:rsidRPr="00641215">
        <w:rPr>
          <w:rFonts w:ascii="Times New Roman" w:hAnsi="Times New Roman"/>
          <w:sz w:val="26"/>
          <w:szCs w:val="26"/>
        </w:rPr>
        <w:t xml:space="preserve">- выявление и поддержка талантливых детей и подростков; </w:t>
      </w:r>
    </w:p>
    <w:p w14:paraId="1F84FC48" w14:textId="7B788C08" w:rsidR="0014251B" w:rsidRPr="00641215" w:rsidRDefault="0014251B" w:rsidP="00575219">
      <w:pPr>
        <w:tabs>
          <w:tab w:val="left" w:pos="284"/>
          <w:tab w:val="left" w:pos="426"/>
        </w:tabs>
        <w:spacing w:after="0"/>
        <w:ind w:firstLine="709"/>
        <w:jc w:val="both"/>
        <w:rPr>
          <w:rFonts w:ascii="Times New Roman" w:hAnsi="Times New Roman"/>
          <w:sz w:val="26"/>
          <w:szCs w:val="26"/>
        </w:rPr>
      </w:pPr>
      <w:r w:rsidRPr="00641215">
        <w:rPr>
          <w:rFonts w:ascii="Times New Roman" w:hAnsi="Times New Roman"/>
          <w:sz w:val="26"/>
          <w:szCs w:val="26"/>
        </w:rPr>
        <w:t>- включение во всероссийское современное краеведческое дви</w:t>
      </w:r>
      <w:r w:rsidR="005D450E" w:rsidRPr="00641215">
        <w:rPr>
          <w:rFonts w:ascii="Times New Roman" w:hAnsi="Times New Roman"/>
          <w:sz w:val="26"/>
          <w:szCs w:val="26"/>
        </w:rPr>
        <w:t>жение детей, подростков и молоде</w:t>
      </w:r>
      <w:r w:rsidRPr="00641215">
        <w:rPr>
          <w:rFonts w:ascii="Times New Roman" w:hAnsi="Times New Roman"/>
          <w:sz w:val="26"/>
          <w:szCs w:val="26"/>
        </w:rPr>
        <w:t>жи.</w:t>
      </w:r>
    </w:p>
    <w:p w14:paraId="62320DF1" w14:textId="77777777" w:rsidR="00FE465F" w:rsidRPr="00641215" w:rsidRDefault="00FE465F" w:rsidP="00575219">
      <w:pPr>
        <w:tabs>
          <w:tab w:val="left" w:pos="284"/>
          <w:tab w:val="left" w:pos="426"/>
        </w:tabs>
        <w:spacing w:after="0"/>
        <w:ind w:firstLine="709"/>
        <w:jc w:val="both"/>
        <w:rPr>
          <w:rFonts w:ascii="Times New Roman" w:hAnsi="Times New Roman"/>
          <w:sz w:val="26"/>
          <w:szCs w:val="26"/>
        </w:rPr>
      </w:pPr>
    </w:p>
    <w:p w14:paraId="51029354" w14:textId="4EB854C4" w:rsidR="00FE465F" w:rsidRPr="00FE465F" w:rsidRDefault="001F1067" w:rsidP="00575219">
      <w:pPr>
        <w:spacing w:after="0"/>
        <w:contextualSpacing/>
        <w:jc w:val="center"/>
        <w:rPr>
          <w:rFonts w:ascii="Times New Roman" w:eastAsia="Times New Roman" w:hAnsi="Times New Roman"/>
          <w:b/>
          <w:sz w:val="26"/>
          <w:szCs w:val="26"/>
          <w:lang w:eastAsia="ru-RU"/>
        </w:rPr>
      </w:pPr>
      <w:r>
        <w:rPr>
          <w:rFonts w:ascii="Times New Roman" w:eastAsia="Times New Roman" w:hAnsi="Times New Roman"/>
          <w:b/>
          <w:sz w:val="26"/>
          <w:szCs w:val="26"/>
          <w:lang w:eastAsia="ru-RU"/>
        </w:rPr>
        <w:t>3</w:t>
      </w:r>
      <w:r w:rsidR="00FE465F" w:rsidRPr="00FE465F">
        <w:rPr>
          <w:rFonts w:ascii="Times New Roman" w:eastAsia="Times New Roman" w:hAnsi="Times New Roman"/>
          <w:b/>
          <w:sz w:val="26"/>
          <w:szCs w:val="26"/>
          <w:lang w:eastAsia="ru-RU"/>
        </w:rPr>
        <w:t>. Сроки и место проведения</w:t>
      </w:r>
    </w:p>
    <w:p w14:paraId="6ADACE49" w14:textId="2F1BD7F0" w:rsidR="00FE465F" w:rsidRPr="00FE465F" w:rsidRDefault="00FE465F" w:rsidP="00575219">
      <w:pPr>
        <w:spacing w:after="0"/>
        <w:ind w:firstLine="709"/>
        <w:contextualSpacing/>
        <w:rPr>
          <w:rFonts w:ascii="Times New Roman" w:eastAsia="Times New Roman" w:hAnsi="Times New Roman"/>
          <w:b/>
          <w:sz w:val="26"/>
          <w:szCs w:val="26"/>
          <w:lang w:eastAsia="ru-RU"/>
        </w:rPr>
      </w:pPr>
      <w:r w:rsidRPr="00FE465F">
        <w:rPr>
          <w:rFonts w:ascii="Times New Roman" w:eastAsia="Times New Roman" w:hAnsi="Times New Roman"/>
          <w:sz w:val="26"/>
          <w:szCs w:val="26"/>
          <w:lang w:eastAsia="ru-RU"/>
        </w:rPr>
        <w:t>Конкурс</w:t>
      </w:r>
      <w:r w:rsidRPr="00641215">
        <w:rPr>
          <w:rFonts w:ascii="Times New Roman" w:eastAsia="Times New Roman" w:hAnsi="Times New Roman"/>
          <w:sz w:val="26"/>
          <w:szCs w:val="26"/>
          <w:lang w:eastAsia="ru-RU"/>
        </w:rPr>
        <w:t>-</w:t>
      </w:r>
      <w:r w:rsidR="00E00DC3">
        <w:rPr>
          <w:rFonts w:ascii="Times New Roman" w:eastAsia="Times New Roman" w:hAnsi="Times New Roman"/>
          <w:sz w:val="26"/>
          <w:szCs w:val="26"/>
          <w:lang w:eastAsia="ru-RU"/>
        </w:rPr>
        <w:t>форум</w:t>
      </w:r>
      <w:r w:rsidRPr="00FE465F">
        <w:rPr>
          <w:rFonts w:ascii="Times New Roman" w:eastAsia="Times New Roman" w:hAnsi="Times New Roman"/>
          <w:sz w:val="26"/>
          <w:szCs w:val="26"/>
          <w:lang w:eastAsia="ru-RU"/>
        </w:rPr>
        <w:t xml:space="preserve"> проводится в три этапа: </w:t>
      </w:r>
    </w:p>
    <w:p w14:paraId="2142C5A1" w14:textId="55395455" w:rsidR="00FE465F" w:rsidRPr="00FE465F" w:rsidRDefault="00FE465F" w:rsidP="00575219">
      <w:pPr>
        <w:spacing w:after="0"/>
        <w:ind w:firstLine="709"/>
        <w:jc w:val="both"/>
        <w:rPr>
          <w:rFonts w:ascii="Times New Roman" w:eastAsia="Times New Roman" w:hAnsi="Times New Roman"/>
          <w:color w:val="000000"/>
          <w:sz w:val="26"/>
          <w:szCs w:val="26"/>
          <w:lang w:eastAsia="ru-RU"/>
        </w:rPr>
      </w:pPr>
      <w:r w:rsidRPr="00FE465F">
        <w:rPr>
          <w:rFonts w:ascii="Times New Roman" w:eastAsia="Times New Roman" w:hAnsi="Times New Roman"/>
          <w:b/>
          <w:sz w:val="26"/>
          <w:szCs w:val="26"/>
          <w:lang w:eastAsia="ru-RU"/>
        </w:rPr>
        <w:t xml:space="preserve">1 этап – </w:t>
      </w:r>
      <w:r w:rsidRPr="00641215">
        <w:rPr>
          <w:rFonts w:ascii="Times New Roman" w:eastAsia="Times New Roman" w:hAnsi="Times New Roman"/>
          <w:b/>
          <w:sz w:val="26"/>
          <w:szCs w:val="26"/>
          <w:lang w:eastAsia="ru-RU"/>
        </w:rPr>
        <w:t>школьный.</w:t>
      </w:r>
      <w:r w:rsidRPr="00FE465F">
        <w:rPr>
          <w:rFonts w:ascii="Times New Roman" w:eastAsia="Times New Roman" w:hAnsi="Times New Roman"/>
          <w:color w:val="000000"/>
          <w:sz w:val="26"/>
          <w:szCs w:val="26"/>
          <w:lang w:eastAsia="ru-RU"/>
        </w:rPr>
        <w:t xml:space="preserve"> </w:t>
      </w:r>
    </w:p>
    <w:p w14:paraId="133FCC2B" w14:textId="1D8FA5E5" w:rsidR="006F0A56" w:rsidRPr="006F0A56" w:rsidRDefault="00FE465F" w:rsidP="00575219">
      <w:pPr>
        <w:spacing w:after="0"/>
        <w:ind w:firstLine="709"/>
        <w:jc w:val="both"/>
        <w:rPr>
          <w:rFonts w:ascii="Times New Roman" w:eastAsia="Times New Roman" w:hAnsi="Times New Roman"/>
          <w:color w:val="000000"/>
          <w:sz w:val="26"/>
          <w:szCs w:val="26"/>
          <w:lang w:eastAsia="ru-RU"/>
        </w:rPr>
      </w:pPr>
      <w:r w:rsidRPr="00FE465F">
        <w:rPr>
          <w:rFonts w:ascii="Times New Roman" w:eastAsia="Times New Roman" w:hAnsi="Times New Roman"/>
          <w:b/>
          <w:sz w:val="26"/>
          <w:szCs w:val="26"/>
          <w:lang w:eastAsia="ru-RU"/>
        </w:rPr>
        <w:t xml:space="preserve">2 этап – </w:t>
      </w:r>
      <w:r w:rsidRPr="00641215">
        <w:rPr>
          <w:rFonts w:ascii="Times New Roman" w:eastAsia="Times New Roman" w:hAnsi="Times New Roman"/>
          <w:b/>
          <w:sz w:val="26"/>
          <w:szCs w:val="26"/>
          <w:lang w:eastAsia="ru-RU"/>
        </w:rPr>
        <w:t>м</w:t>
      </w:r>
      <w:r w:rsidRPr="00FE465F">
        <w:rPr>
          <w:rFonts w:ascii="Times New Roman" w:eastAsia="Times New Roman" w:hAnsi="Times New Roman"/>
          <w:b/>
          <w:sz w:val="26"/>
          <w:szCs w:val="26"/>
          <w:lang w:eastAsia="ru-RU"/>
        </w:rPr>
        <w:t>униципальный</w:t>
      </w:r>
      <w:r w:rsidR="006F0A56">
        <w:rPr>
          <w:rFonts w:ascii="Times New Roman" w:eastAsia="Times New Roman" w:hAnsi="Times New Roman"/>
          <w:sz w:val="26"/>
          <w:szCs w:val="26"/>
          <w:lang w:eastAsia="ru-RU"/>
        </w:rPr>
        <w:t>, который с</w:t>
      </w:r>
      <w:r w:rsidRPr="00FE465F">
        <w:rPr>
          <w:rFonts w:ascii="Times New Roman" w:eastAsia="Times New Roman" w:hAnsi="Times New Roman"/>
          <w:sz w:val="26"/>
          <w:szCs w:val="26"/>
          <w:lang w:eastAsia="ru-RU"/>
        </w:rPr>
        <w:t xml:space="preserve">остоится </w:t>
      </w:r>
      <w:r w:rsidRPr="00641215">
        <w:rPr>
          <w:rFonts w:ascii="Times New Roman" w:eastAsia="Times New Roman" w:hAnsi="Times New Roman"/>
          <w:b/>
          <w:sz w:val="26"/>
          <w:szCs w:val="26"/>
          <w:lang w:eastAsia="ru-RU"/>
        </w:rPr>
        <w:t>28 января 202</w:t>
      </w:r>
      <w:r w:rsidR="006F0A56">
        <w:rPr>
          <w:rFonts w:ascii="Times New Roman" w:eastAsia="Times New Roman" w:hAnsi="Times New Roman"/>
          <w:b/>
          <w:sz w:val="26"/>
          <w:szCs w:val="26"/>
          <w:lang w:eastAsia="ru-RU"/>
        </w:rPr>
        <w:t>2</w:t>
      </w:r>
      <w:r w:rsidRPr="00FE465F">
        <w:rPr>
          <w:rFonts w:ascii="Times New Roman" w:eastAsia="Times New Roman" w:hAnsi="Times New Roman"/>
          <w:b/>
          <w:sz w:val="26"/>
          <w:szCs w:val="26"/>
          <w:lang w:eastAsia="ru-RU"/>
        </w:rPr>
        <w:t xml:space="preserve"> года в 1</w:t>
      </w:r>
      <w:r w:rsidR="006F0A56">
        <w:rPr>
          <w:rFonts w:ascii="Times New Roman" w:eastAsia="Times New Roman" w:hAnsi="Times New Roman"/>
          <w:b/>
          <w:sz w:val="26"/>
          <w:szCs w:val="26"/>
          <w:lang w:eastAsia="ru-RU"/>
        </w:rPr>
        <w:t>0</w:t>
      </w:r>
      <w:r w:rsidRPr="00FE465F">
        <w:rPr>
          <w:rFonts w:ascii="Times New Roman" w:eastAsia="Times New Roman" w:hAnsi="Times New Roman"/>
          <w:b/>
          <w:sz w:val="26"/>
          <w:szCs w:val="26"/>
          <w:lang w:eastAsia="ru-RU"/>
        </w:rPr>
        <w:t>.00</w:t>
      </w:r>
      <w:r w:rsidRPr="00FE465F">
        <w:rPr>
          <w:rFonts w:ascii="Times New Roman" w:eastAsia="Times New Roman" w:hAnsi="Times New Roman"/>
          <w:sz w:val="26"/>
          <w:szCs w:val="26"/>
          <w:lang w:eastAsia="ru-RU"/>
        </w:rPr>
        <w:t xml:space="preserve"> </w:t>
      </w:r>
      <w:r w:rsidR="006F0A56" w:rsidRPr="006F0A56">
        <w:rPr>
          <w:rFonts w:ascii="Times New Roman" w:eastAsia="Times New Roman" w:hAnsi="Times New Roman"/>
          <w:sz w:val="26"/>
          <w:szCs w:val="26"/>
          <w:lang w:eastAsia="ru-RU"/>
        </w:rPr>
        <w:t xml:space="preserve">на базе МАОУ ЦДО «Фаворит» (г. Артемовский, ул. Гагарина, стр. 9 А) </w:t>
      </w:r>
      <w:r w:rsidR="006F0A56" w:rsidRPr="006F0A56">
        <w:rPr>
          <w:rFonts w:ascii="Times New Roman" w:eastAsia="Times New Roman" w:hAnsi="Times New Roman"/>
          <w:b/>
          <w:sz w:val="26"/>
          <w:szCs w:val="26"/>
          <w:lang w:eastAsia="ru-RU"/>
        </w:rPr>
        <w:t>в заочном формате</w:t>
      </w:r>
      <w:r w:rsidR="006F0A56" w:rsidRPr="006F0A56">
        <w:rPr>
          <w:rFonts w:ascii="Times New Roman" w:eastAsia="Times New Roman" w:hAnsi="Times New Roman"/>
          <w:sz w:val="26"/>
          <w:szCs w:val="26"/>
          <w:lang w:eastAsia="ru-RU"/>
        </w:rPr>
        <w:t>.</w:t>
      </w:r>
    </w:p>
    <w:p w14:paraId="19A47FB7" w14:textId="5106F708" w:rsidR="00FE465F" w:rsidRPr="00FE465F" w:rsidRDefault="00FE465F" w:rsidP="00575219">
      <w:pPr>
        <w:spacing w:after="0"/>
        <w:ind w:firstLine="709"/>
        <w:jc w:val="both"/>
        <w:rPr>
          <w:rFonts w:ascii="Times New Roman" w:eastAsia="Times New Roman" w:hAnsi="Times New Roman"/>
          <w:b/>
          <w:sz w:val="26"/>
          <w:szCs w:val="26"/>
          <w:lang w:eastAsia="ru-RU"/>
        </w:rPr>
      </w:pPr>
      <w:r w:rsidRPr="00641215">
        <w:rPr>
          <w:rFonts w:ascii="Times New Roman" w:eastAsia="Times New Roman" w:hAnsi="Times New Roman"/>
          <w:b/>
          <w:sz w:val="26"/>
          <w:szCs w:val="26"/>
          <w:lang w:eastAsia="ru-RU"/>
        </w:rPr>
        <w:t>3 этап - областной</w:t>
      </w:r>
      <w:r w:rsidRPr="00FE465F">
        <w:rPr>
          <w:rFonts w:ascii="Times New Roman" w:eastAsia="Times New Roman" w:hAnsi="Times New Roman"/>
          <w:b/>
          <w:sz w:val="26"/>
          <w:szCs w:val="26"/>
          <w:lang w:eastAsia="ru-RU"/>
        </w:rPr>
        <w:t xml:space="preserve">.  </w:t>
      </w:r>
      <w:r w:rsidRPr="00FE465F">
        <w:rPr>
          <w:rFonts w:ascii="Times New Roman" w:eastAsia="Times New Roman" w:hAnsi="Times New Roman"/>
          <w:color w:val="000000"/>
          <w:sz w:val="26"/>
          <w:szCs w:val="26"/>
          <w:lang w:eastAsia="ru-RU"/>
        </w:rPr>
        <w:t xml:space="preserve">К участию допускаются </w:t>
      </w:r>
      <w:r w:rsidRPr="00FE465F">
        <w:rPr>
          <w:rFonts w:ascii="Liberation Serif" w:eastAsia="Times New Roman" w:hAnsi="Liberation Serif"/>
          <w:sz w:val="26"/>
          <w:szCs w:val="26"/>
          <w:lang w:eastAsia="ru-RU"/>
        </w:rPr>
        <w:t xml:space="preserve">победители и призеры муниципального этапа. </w:t>
      </w:r>
    </w:p>
    <w:p w14:paraId="354DB7E2" w14:textId="77777777" w:rsidR="00FE465F" w:rsidRDefault="00FE465F" w:rsidP="00575219">
      <w:pPr>
        <w:tabs>
          <w:tab w:val="left" w:pos="284"/>
          <w:tab w:val="left" w:pos="426"/>
        </w:tabs>
        <w:spacing w:after="0"/>
        <w:ind w:firstLine="709"/>
        <w:jc w:val="both"/>
        <w:rPr>
          <w:rFonts w:ascii="Times New Roman" w:hAnsi="Times New Roman"/>
          <w:sz w:val="26"/>
          <w:szCs w:val="26"/>
        </w:rPr>
      </w:pPr>
    </w:p>
    <w:p w14:paraId="64B78CA8" w14:textId="434A50F5" w:rsidR="00611B55" w:rsidRPr="00641215" w:rsidRDefault="00611B55" w:rsidP="00261446">
      <w:pPr>
        <w:tabs>
          <w:tab w:val="left" w:pos="284"/>
          <w:tab w:val="left" w:pos="426"/>
        </w:tabs>
        <w:spacing w:after="0"/>
        <w:jc w:val="both"/>
        <w:rPr>
          <w:rFonts w:ascii="Times New Roman" w:hAnsi="Times New Roman"/>
          <w:sz w:val="26"/>
          <w:szCs w:val="26"/>
        </w:rPr>
      </w:pPr>
    </w:p>
    <w:p w14:paraId="562E0F0D" w14:textId="783DD84C" w:rsidR="008C06E3" w:rsidRPr="00641215" w:rsidRDefault="00575219" w:rsidP="00575219">
      <w:pPr>
        <w:pStyle w:val="a8"/>
        <w:spacing w:after="0"/>
        <w:ind w:left="0"/>
        <w:jc w:val="center"/>
        <w:rPr>
          <w:rFonts w:ascii="Times New Roman" w:hAnsi="Times New Roman" w:cs="Times New Roman"/>
          <w:b/>
          <w:sz w:val="26"/>
          <w:szCs w:val="26"/>
        </w:rPr>
      </w:pPr>
      <w:r>
        <w:rPr>
          <w:rFonts w:ascii="Times New Roman" w:hAnsi="Times New Roman" w:cs="Times New Roman"/>
          <w:b/>
          <w:sz w:val="26"/>
          <w:szCs w:val="26"/>
        </w:rPr>
        <w:t>4</w:t>
      </w:r>
      <w:r w:rsidR="00486451" w:rsidRPr="00641215">
        <w:rPr>
          <w:rFonts w:ascii="Times New Roman" w:hAnsi="Times New Roman" w:cs="Times New Roman"/>
          <w:b/>
          <w:sz w:val="26"/>
          <w:szCs w:val="26"/>
        </w:rPr>
        <w:t>. Условия участия</w:t>
      </w:r>
    </w:p>
    <w:p w14:paraId="2AEB9706" w14:textId="4C69F92B" w:rsidR="008C06E3" w:rsidRPr="00641215" w:rsidRDefault="00575219" w:rsidP="00575219">
      <w:pPr>
        <w:pStyle w:val="a8"/>
        <w:spacing w:after="0"/>
        <w:ind w:left="0" w:firstLine="709"/>
        <w:jc w:val="both"/>
        <w:rPr>
          <w:rFonts w:ascii="Times New Roman" w:hAnsi="Times New Roman" w:cs="Times New Roman"/>
          <w:sz w:val="26"/>
          <w:szCs w:val="26"/>
        </w:rPr>
      </w:pPr>
      <w:r>
        <w:rPr>
          <w:rFonts w:ascii="Times New Roman" w:hAnsi="Times New Roman" w:cs="Times New Roman"/>
          <w:b/>
          <w:bCs/>
          <w:sz w:val="26"/>
          <w:szCs w:val="26"/>
        </w:rPr>
        <w:t>4</w:t>
      </w:r>
      <w:r w:rsidR="008C06E3" w:rsidRPr="00641215">
        <w:rPr>
          <w:rFonts w:ascii="Times New Roman" w:hAnsi="Times New Roman" w:cs="Times New Roman"/>
          <w:b/>
          <w:bCs/>
          <w:sz w:val="26"/>
          <w:szCs w:val="26"/>
        </w:rPr>
        <w:t>.1</w:t>
      </w:r>
      <w:r w:rsidR="008C06E3" w:rsidRPr="00641215">
        <w:rPr>
          <w:rFonts w:ascii="Times New Roman" w:hAnsi="Times New Roman" w:cs="Times New Roman"/>
          <w:bCs/>
          <w:sz w:val="26"/>
          <w:szCs w:val="26"/>
        </w:rPr>
        <w:t xml:space="preserve">. </w:t>
      </w:r>
      <w:r w:rsidR="008C06E3" w:rsidRPr="00641215">
        <w:rPr>
          <w:rFonts w:ascii="Times New Roman" w:hAnsi="Times New Roman" w:cs="Times New Roman"/>
          <w:sz w:val="26"/>
          <w:szCs w:val="26"/>
        </w:rPr>
        <w:t xml:space="preserve">Участниками Конкурса-форума может являться как отдельный ребенок, так и коллектив обучающихся 1-11 классов всех типов и видов образовательных организаций Артемовского городского округа. </w:t>
      </w:r>
    </w:p>
    <w:p w14:paraId="4311589C" w14:textId="2B0D7ACD" w:rsidR="008C06E3" w:rsidRPr="00641215" w:rsidRDefault="008C06E3" w:rsidP="00575219">
      <w:pPr>
        <w:pStyle w:val="a8"/>
        <w:spacing w:after="0"/>
        <w:ind w:left="0" w:firstLine="709"/>
        <w:jc w:val="both"/>
        <w:rPr>
          <w:rFonts w:ascii="Times New Roman" w:hAnsi="Times New Roman" w:cs="Times New Roman"/>
          <w:sz w:val="26"/>
          <w:szCs w:val="26"/>
        </w:rPr>
      </w:pPr>
      <w:r w:rsidRPr="00641215">
        <w:rPr>
          <w:rFonts w:ascii="Times New Roman" w:hAnsi="Times New Roman" w:cs="Times New Roman"/>
          <w:sz w:val="26"/>
          <w:szCs w:val="26"/>
        </w:rPr>
        <w:t>Направляемая на конкурс работа может принять участие только в одном конкурсном направлении.</w:t>
      </w:r>
    </w:p>
    <w:p w14:paraId="7109C6E1" w14:textId="52DEAE6F" w:rsidR="006F5489" w:rsidRPr="00641215" w:rsidRDefault="00575219" w:rsidP="00575219">
      <w:pPr>
        <w:pStyle w:val="a8"/>
        <w:spacing w:after="0"/>
        <w:ind w:left="0" w:firstLine="709"/>
        <w:jc w:val="both"/>
        <w:rPr>
          <w:rFonts w:ascii="Times New Roman" w:hAnsi="Times New Roman" w:cs="Times New Roman"/>
          <w:sz w:val="26"/>
          <w:szCs w:val="26"/>
        </w:rPr>
      </w:pPr>
      <w:r>
        <w:rPr>
          <w:rFonts w:ascii="Times New Roman" w:hAnsi="Times New Roman" w:cs="Times New Roman"/>
          <w:b/>
          <w:sz w:val="26"/>
          <w:szCs w:val="26"/>
        </w:rPr>
        <w:t>4</w:t>
      </w:r>
      <w:r w:rsidR="006F5489" w:rsidRPr="00641215">
        <w:rPr>
          <w:rFonts w:ascii="Times New Roman" w:hAnsi="Times New Roman" w:cs="Times New Roman"/>
          <w:b/>
          <w:sz w:val="26"/>
          <w:szCs w:val="26"/>
        </w:rPr>
        <w:t>.2</w:t>
      </w:r>
      <w:r w:rsidR="006F5489" w:rsidRPr="00641215">
        <w:rPr>
          <w:rFonts w:ascii="Times New Roman" w:hAnsi="Times New Roman" w:cs="Times New Roman"/>
          <w:sz w:val="26"/>
          <w:szCs w:val="26"/>
        </w:rPr>
        <w:t>. В рамках Конкурса-форума проводится комплекс следующих к</w:t>
      </w:r>
      <w:r w:rsidR="00AA7716" w:rsidRPr="00641215">
        <w:rPr>
          <w:rFonts w:ascii="Times New Roman" w:hAnsi="Times New Roman" w:cs="Times New Roman"/>
          <w:sz w:val="26"/>
          <w:szCs w:val="26"/>
        </w:rPr>
        <w:t xml:space="preserve">онкурсных мероприятий социально </w:t>
      </w:r>
      <w:r w:rsidR="006F5489" w:rsidRPr="00641215">
        <w:rPr>
          <w:rFonts w:ascii="Times New Roman" w:hAnsi="Times New Roman" w:cs="Times New Roman"/>
          <w:sz w:val="26"/>
          <w:szCs w:val="26"/>
        </w:rPr>
        <w:t>полезной, историко-краеведческой, эколого</w:t>
      </w:r>
      <w:r w:rsidR="00AA7716" w:rsidRPr="00641215">
        <w:rPr>
          <w:rFonts w:ascii="Times New Roman" w:hAnsi="Times New Roman" w:cs="Times New Roman"/>
          <w:sz w:val="26"/>
          <w:szCs w:val="26"/>
        </w:rPr>
        <w:t>-</w:t>
      </w:r>
      <w:r w:rsidR="006F5489" w:rsidRPr="00641215">
        <w:rPr>
          <w:rFonts w:ascii="Times New Roman" w:hAnsi="Times New Roman" w:cs="Times New Roman"/>
          <w:sz w:val="26"/>
          <w:szCs w:val="26"/>
        </w:rPr>
        <w:t xml:space="preserve">краеведческой, геолого-экологической </w:t>
      </w:r>
      <w:r w:rsidR="006F5489" w:rsidRPr="00641215">
        <w:rPr>
          <w:rFonts w:ascii="Times New Roman" w:hAnsi="Times New Roman" w:cs="Times New Roman"/>
          <w:b/>
          <w:sz w:val="26"/>
          <w:szCs w:val="26"/>
        </w:rPr>
        <w:t>направленности</w:t>
      </w:r>
      <w:r w:rsidR="006F5489" w:rsidRPr="00641215">
        <w:rPr>
          <w:rFonts w:ascii="Times New Roman" w:hAnsi="Times New Roman" w:cs="Times New Roman"/>
          <w:sz w:val="26"/>
          <w:szCs w:val="26"/>
        </w:rPr>
        <w:t>:</w:t>
      </w:r>
    </w:p>
    <w:p w14:paraId="73BF2F78" w14:textId="1E330A4B" w:rsidR="00B25E7E" w:rsidRPr="00641215" w:rsidRDefault="00575219" w:rsidP="00575219">
      <w:pPr>
        <w:pStyle w:val="a8"/>
        <w:spacing w:after="0"/>
        <w:ind w:left="0" w:firstLine="709"/>
        <w:jc w:val="both"/>
        <w:rPr>
          <w:rFonts w:ascii="Times New Roman" w:hAnsi="Times New Roman" w:cs="Times New Roman"/>
          <w:sz w:val="26"/>
          <w:szCs w:val="26"/>
        </w:rPr>
      </w:pPr>
      <w:r>
        <w:rPr>
          <w:rFonts w:ascii="Times New Roman" w:hAnsi="Times New Roman" w:cs="Times New Roman"/>
          <w:b/>
          <w:sz w:val="26"/>
          <w:szCs w:val="26"/>
        </w:rPr>
        <w:t>4</w:t>
      </w:r>
      <w:r w:rsidR="00F306E9" w:rsidRPr="00641215">
        <w:rPr>
          <w:rFonts w:ascii="Times New Roman" w:hAnsi="Times New Roman" w:cs="Times New Roman"/>
          <w:b/>
          <w:sz w:val="26"/>
          <w:szCs w:val="26"/>
        </w:rPr>
        <w:t>.2.1</w:t>
      </w:r>
      <w:r w:rsidR="00B25E7E" w:rsidRPr="00641215">
        <w:rPr>
          <w:rFonts w:ascii="Times New Roman" w:hAnsi="Times New Roman" w:cs="Times New Roman"/>
          <w:b/>
          <w:sz w:val="26"/>
          <w:szCs w:val="26"/>
        </w:rPr>
        <w:t>. Конкурс социальных проектов «Я – гражданин»</w:t>
      </w:r>
      <w:r w:rsidR="00B25E7E" w:rsidRPr="00641215">
        <w:rPr>
          <w:rFonts w:ascii="Times New Roman" w:hAnsi="Times New Roman" w:cs="Times New Roman"/>
          <w:sz w:val="26"/>
          <w:szCs w:val="26"/>
        </w:rPr>
        <w:t xml:space="preserve"> способствует вовлечению молодых граждан в общественно полезную социальную деятельность, формирует активную гражданскую позицию и получение опыта конструктивного решения социальных проблем. Участники конкурса выявляют проблему, актуальную для их образовательного учреждения, микрорайона, села, района, города и предлагают вариант ее решения в проектной деятельности обучающихся.</w:t>
      </w:r>
    </w:p>
    <w:p w14:paraId="4DA10D30" w14:textId="77777777" w:rsidR="00AA7716" w:rsidRPr="00641215" w:rsidRDefault="00336C7F" w:rsidP="00575219">
      <w:pPr>
        <w:pStyle w:val="a8"/>
        <w:spacing w:after="0"/>
        <w:ind w:left="0" w:firstLine="709"/>
        <w:jc w:val="both"/>
        <w:rPr>
          <w:rFonts w:ascii="Times New Roman" w:hAnsi="Times New Roman" w:cs="Times New Roman"/>
          <w:sz w:val="26"/>
          <w:szCs w:val="26"/>
        </w:rPr>
      </w:pPr>
      <w:r w:rsidRPr="00641215">
        <w:rPr>
          <w:rFonts w:ascii="Times New Roman" w:hAnsi="Times New Roman" w:cs="Times New Roman"/>
          <w:sz w:val="26"/>
          <w:szCs w:val="26"/>
        </w:rPr>
        <w:t xml:space="preserve">Для участия в конкурсе «Я – гражданин», команда обучающихся 7-11 классов образовательных организаций всех типов и видов Артемовского городского округа выявляет, формулирует и предлагает вариант решения выбранной проблемы, актуальной для их образовательной организации, микрорайона, села, района, города. </w:t>
      </w:r>
    </w:p>
    <w:p w14:paraId="27F8FBC1" w14:textId="3683C913" w:rsidR="00336C7F" w:rsidRPr="00641215" w:rsidRDefault="00336C7F" w:rsidP="00575219">
      <w:pPr>
        <w:pStyle w:val="a8"/>
        <w:spacing w:after="0"/>
        <w:ind w:left="0" w:firstLine="709"/>
        <w:jc w:val="both"/>
        <w:rPr>
          <w:rFonts w:ascii="Times New Roman" w:hAnsi="Times New Roman" w:cs="Times New Roman"/>
          <w:sz w:val="26"/>
          <w:szCs w:val="26"/>
        </w:rPr>
      </w:pPr>
      <w:r w:rsidRPr="00641215">
        <w:rPr>
          <w:rFonts w:ascii="Times New Roman" w:hAnsi="Times New Roman" w:cs="Times New Roman"/>
          <w:sz w:val="26"/>
          <w:szCs w:val="26"/>
        </w:rPr>
        <w:t>Участниками конкурса становятся команды обучающихся, которые разработали и реализовали свой проект в период текущего 2020-2021 учебного года.</w:t>
      </w:r>
    </w:p>
    <w:p w14:paraId="699419D9" w14:textId="77777777" w:rsidR="00336C7F" w:rsidRPr="00641215" w:rsidRDefault="00336C7F" w:rsidP="00575219">
      <w:pPr>
        <w:pStyle w:val="a8"/>
        <w:spacing w:after="0"/>
        <w:ind w:left="0" w:firstLine="709"/>
        <w:jc w:val="both"/>
        <w:rPr>
          <w:rFonts w:ascii="Times New Roman" w:hAnsi="Times New Roman" w:cs="Times New Roman"/>
          <w:sz w:val="26"/>
          <w:szCs w:val="26"/>
        </w:rPr>
      </w:pPr>
      <w:r w:rsidRPr="00641215">
        <w:rPr>
          <w:rFonts w:ascii="Times New Roman" w:hAnsi="Times New Roman" w:cs="Times New Roman"/>
          <w:b/>
          <w:i/>
          <w:sz w:val="26"/>
          <w:szCs w:val="26"/>
        </w:rPr>
        <w:t>Тематика конкурсных проектных работ</w:t>
      </w:r>
      <w:r w:rsidRPr="00641215">
        <w:rPr>
          <w:rFonts w:ascii="Times New Roman" w:hAnsi="Times New Roman" w:cs="Times New Roman"/>
          <w:sz w:val="26"/>
          <w:szCs w:val="26"/>
        </w:rPr>
        <w:t xml:space="preserve">: </w:t>
      </w:r>
    </w:p>
    <w:p w14:paraId="3C791841" w14:textId="77777777" w:rsidR="00362055" w:rsidRPr="00641215" w:rsidRDefault="00336C7F" w:rsidP="00575219">
      <w:pPr>
        <w:pStyle w:val="a8"/>
        <w:numPr>
          <w:ilvl w:val="0"/>
          <w:numId w:val="46"/>
        </w:numPr>
        <w:spacing w:after="0"/>
        <w:ind w:left="851" w:hanging="283"/>
        <w:jc w:val="both"/>
        <w:rPr>
          <w:rFonts w:ascii="Times New Roman" w:hAnsi="Times New Roman" w:cs="Times New Roman"/>
          <w:sz w:val="26"/>
          <w:szCs w:val="26"/>
        </w:rPr>
      </w:pPr>
      <w:r w:rsidRPr="00641215">
        <w:rPr>
          <w:rFonts w:ascii="Times New Roman" w:hAnsi="Times New Roman" w:cs="Times New Roman"/>
          <w:sz w:val="26"/>
          <w:szCs w:val="26"/>
        </w:rPr>
        <w:t xml:space="preserve">проекты в сфере добровольчества и </w:t>
      </w:r>
      <w:proofErr w:type="spellStart"/>
      <w:r w:rsidRPr="00641215">
        <w:rPr>
          <w:rFonts w:ascii="Times New Roman" w:hAnsi="Times New Roman" w:cs="Times New Roman"/>
          <w:sz w:val="26"/>
          <w:szCs w:val="26"/>
        </w:rPr>
        <w:t>волонтёрства</w:t>
      </w:r>
      <w:proofErr w:type="spellEnd"/>
      <w:r w:rsidRPr="00641215">
        <w:rPr>
          <w:rFonts w:ascii="Times New Roman" w:hAnsi="Times New Roman" w:cs="Times New Roman"/>
          <w:sz w:val="26"/>
          <w:szCs w:val="26"/>
        </w:rPr>
        <w:t xml:space="preserve">; </w:t>
      </w:r>
    </w:p>
    <w:p w14:paraId="22F13E40" w14:textId="77777777" w:rsidR="00362055" w:rsidRPr="00641215" w:rsidRDefault="00336C7F" w:rsidP="00575219">
      <w:pPr>
        <w:pStyle w:val="a8"/>
        <w:numPr>
          <w:ilvl w:val="0"/>
          <w:numId w:val="46"/>
        </w:numPr>
        <w:spacing w:after="0"/>
        <w:ind w:left="851" w:hanging="283"/>
        <w:jc w:val="both"/>
        <w:rPr>
          <w:rFonts w:ascii="Times New Roman" w:hAnsi="Times New Roman" w:cs="Times New Roman"/>
          <w:sz w:val="26"/>
          <w:szCs w:val="26"/>
        </w:rPr>
      </w:pPr>
      <w:r w:rsidRPr="00641215">
        <w:rPr>
          <w:rFonts w:ascii="Times New Roman" w:hAnsi="Times New Roman" w:cs="Times New Roman"/>
          <w:sz w:val="26"/>
          <w:szCs w:val="26"/>
        </w:rPr>
        <w:t xml:space="preserve">проекты в сфере благоустройства территорий, памятников культуры и сохранения культурного наследия; </w:t>
      </w:r>
    </w:p>
    <w:p w14:paraId="59D299D7" w14:textId="77777777" w:rsidR="00362055" w:rsidRPr="00641215" w:rsidRDefault="00336C7F" w:rsidP="00575219">
      <w:pPr>
        <w:pStyle w:val="a8"/>
        <w:numPr>
          <w:ilvl w:val="0"/>
          <w:numId w:val="46"/>
        </w:numPr>
        <w:spacing w:after="0"/>
        <w:ind w:left="851" w:hanging="283"/>
        <w:jc w:val="both"/>
        <w:rPr>
          <w:rFonts w:ascii="Times New Roman" w:hAnsi="Times New Roman" w:cs="Times New Roman"/>
          <w:sz w:val="26"/>
          <w:szCs w:val="26"/>
        </w:rPr>
      </w:pPr>
      <w:r w:rsidRPr="00641215">
        <w:rPr>
          <w:rFonts w:ascii="Times New Roman" w:hAnsi="Times New Roman" w:cs="Times New Roman"/>
          <w:sz w:val="26"/>
          <w:szCs w:val="26"/>
        </w:rPr>
        <w:t xml:space="preserve">проекты в сфере развития гражданского общества; </w:t>
      </w:r>
    </w:p>
    <w:p w14:paraId="2DDDB2A8" w14:textId="77777777" w:rsidR="00362055" w:rsidRPr="00641215" w:rsidRDefault="00336C7F" w:rsidP="00575219">
      <w:pPr>
        <w:pStyle w:val="a8"/>
        <w:numPr>
          <w:ilvl w:val="0"/>
          <w:numId w:val="46"/>
        </w:numPr>
        <w:spacing w:after="0"/>
        <w:ind w:left="851" w:hanging="283"/>
        <w:jc w:val="both"/>
        <w:rPr>
          <w:rFonts w:ascii="Times New Roman" w:hAnsi="Times New Roman" w:cs="Times New Roman"/>
          <w:sz w:val="26"/>
          <w:szCs w:val="26"/>
        </w:rPr>
      </w:pPr>
      <w:r w:rsidRPr="00641215">
        <w:rPr>
          <w:rFonts w:ascii="Times New Roman" w:hAnsi="Times New Roman" w:cs="Times New Roman"/>
          <w:sz w:val="26"/>
          <w:szCs w:val="26"/>
        </w:rPr>
        <w:t xml:space="preserve">проекты в сфере поддержки молодежной политики; </w:t>
      </w:r>
    </w:p>
    <w:p w14:paraId="6A8F3CDB" w14:textId="77777777" w:rsidR="00362055" w:rsidRPr="00641215" w:rsidRDefault="00336C7F" w:rsidP="00575219">
      <w:pPr>
        <w:pStyle w:val="a8"/>
        <w:numPr>
          <w:ilvl w:val="0"/>
          <w:numId w:val="46"/>
        </w:numPr>
        <w:spacing w:after="0"/>
        <w:ind w:left="851" w:hanging="283"/>
        <w:jc w:val="both"/>
        <w:rPr>
          <w:rFonts w:ascii="Times New Roman" w:hAnsi="Times New Roman" w:cs="Times New Roman"/>
          <w:sz w:val="26"/>
          <w:szCs w:val="26"/>
        </w:rPr>
      </w:pPr>
      <w:r w:rsidRPr="00641215">
        <w:rPr>
          <w:rFonts w:ascii="Times New Roman" w:hAnsi="Times New Roman" w:cs="Times New Roman"/>
          <w:sz w:val="26"/>
          <w:szCs w:val="26"/>
        </w:rPr>
        <w:t xml:space="preserve">проекты, направленные на развитие региона/района/муниципалитета; </w:t>
      </w:r>
    </w:p>
    <w:p w14:paraId="1FC03C06" w14:textId="77777777" w:rsidR="00362055" w:rsidRPr="00641215" w:rsidRDefault="00336C7F" w:rsidP="009253F8">
      <w:pPr>
        <w:pStyle w:val="a8"/>
        <w:numPr>
          <w:ilvl w:val="0"/>
          <w:numId w:val="46"/>
        </w:numPr>
        <w:spacing w:after="0"/>
        <w:ind w:left="851" w:hanging="283"/>
        <w:jc w:val="both"/>
        <w:rPr>
          <w:rFonts w:ascii="Times New Roman" w:hAnsi="Times New Roman" w:cs="Times New Roman"/>
          <w:sz w:val="26"/>
          <w:szCs w:val="26"/>
        </w:rPr>
      </w:pPr>
      <w:r w:rsidRPr="00641215">
        <w:rPr>
          <w:rFonts w:ascii="Times New Roman" w:hAnsi="Times New Roman" w:cs="Times New Roman"/>
          <w:sz w:val="26"/>
          <w:szCs w:val="26"/>
        </w:rPr>
        <w:t xml:space="preserve">проекты в сфере поддержки финансовой грамотности и личной финансовой безопасности; </w:t>
      </w:r>
    </w:p>
    <w:p w14:paraId="5810F906" w14:textId="2CCB7A69" w:rsidR="00B25E7E" w:rsidRPr="00641215" w:rsidRDefault="00336C7F" w:rsidP="009253F8">
      <w:pPr>
        <w:pStyle w:val="a8"/>
        <w:numPr>
          <w:ilvl w:val="0"/>
          <w:numId w:val="46"/>
        </w:numPr>
        <w:spacing w:after="0"/>
        <w:ind w:left="851" w:hanging="283"/>
        <w:jc w:val="both"/>
        <w:rPr>
          <w:rFonts w:ascii="Times New Roman" w:hAnsi="Times New Roman" w:cs="Times New Roman"/>
          <w:sz w:val="26"/>
          <w:szCs w:val="26"/>
        </w:rPr>
      </w:pPr>
      <w:r w:rsidRPr="00641215">
        <w:rPr>
          <w:rFonts w:ascii="Times New Roman" w:hAnsi="Times New Roman" w:cs="Times New Roman"/>
          <w:sz w:val="26"/>
          <w:szCs w:val="26"/>
        </w:rPr>
        <w:t>проекты в сфере социального предпринимательства.</w:t>
      </w:r>
    </w:p>
    <w:p w14:paraId="1E2E4701" w14:textId="77777777" w:rsidR="00B25E7E" w:rsidRPr="00641215" w:rsidRDefault="00B25E7E" w:rsidP="009253F8">
      <w:pPr>
        <w:pStyle w:val="a8"/>
        <w:spacing w:after="0"/>
        <w:ind w:left="0" w:firstLine="709"/>
        <w:jc w:val="both"/>
        <w:rPr>
          <w:rFonts w:ascii="Times New Roman" w:hAnsi="Times New Roman" w:cs="Times New Roman"/>
          <w:sz w:val="26"/>
          <w:szCs w:val="26"/>
        </w:rPr>
      </w:pPr>
    </w:p>
    <w:p w14:paraId="6A7EEFBB" w14:textId="5F6D6126" w:rsidR="00F306E9" w:rsidRPr="00641215" w:rsidRDefault="00575219" w:rsidP="009253F8">
      <w:pPr>
        <w:pStyle w:val="a8"/>
        <w:spacing w:after="0"/>
        <w:ind w:left="0" w:firstLine="709"/>
        <w:jc w:val="both"/>
        <w:rPr>
          <w:rFonts w:ascii="Times New Roman" w:hAnsi="Times New Roman" w:cs="Times New Roman"/>
          <w:sz w:val="26"/>
          <w:szCs w:val="26"/>
        </w:rPr>
      </w:pPr>
      <w:r>
        <w:rPr>
          <w:rFonts w:ascii="Times New Roman" w:hAnsi="Times New Roman" w:cs="Times New Roman"/>
          <w:b/>
          <w:sz w:val="26"/>
          <w:szCs w:val="26"/>
        </w:rPr>
        <w:t>4</w:t>
      </w:r>
      <w:r w:rsidR="00F306E9" w:rsidRPr="00641215">
        <w:rPr>
          <w:rFonts w:ascii="Times New Roman" w:hAnsi="Times New Roman" w:cs="Times New Roman"/>
          <w:b/>
          <w:sz w:val="26"/>
          <w:szCs w:val="26"/>
        </w:rPr>
        <w:t>.2.2</w:t>
      </w:r>
      <w:r w:rsidR="00B25E7E" w:rsidRPr="00641215">
        <w:rPr>
          <w:rFonts w:ascii="Times New Roman" w:hAnsi="Times New Roman" w:cs="Times New Roman"/>
          <w:b/>
          <w:sz w:val="26"/>
          <w:szCs w:val="26"/>
        </w:rPr>
        <w:t>.</w:t>
      </w:r>
      <w:r w:rsidR="00B25E7E" w:rsidRPr="00641215">
        <w:rPr>
          <w:rFonts w:ascii="Times New Roman" w:hAnsi="Times New Roman" w:cs="Times New Roman"/>
          <w:sz w:val="26"/>
          <w:szCs w:val="26"/>
        </w:rPr>
        <w:t xml:space="preserve"> </w:t>
      </w:r>
      <w:r w:rsidR="00DF6239" w:rsidRPr="00641215">
        <w:rPr>
          <w:rFonts w:ascii="Times New Roman" w:hAnsi="Times New Roman" w:cs="Times New Roman"/>
          <w:b/>
          <w:sz w:val="26"/>
          <w:szCs w:val="26"/>
        </w:rPr>
        <w:t>Тематика</w:t>
      </w:r>
      <w:r w:rsidR="00B25E7E" w:rsidRPr="00641215">
        <w:rPr>
          <w:rFonts w:ascii="Times New Roman" w:hAnsi="Times New Roman" w:cs="Times New Roman"/>
          <w:b/>
          <w:sz w:val="26"/>
          <w:szCs w:val="26"/>
        </w:rPr>
        <w:t xml:space="preserve"> историко-краеведческих исследовательских работ </w:t>
      </w:r>
      <w:r w:rsidR="00DF6239" w:rsidRPr="00641215">
        <w:rPr>
          <w:rFonts w:ascii="Times New Roman" w:hAnsi="Times New Roman" w:cs="Times New Roman"/>
          <w:b/>
          <w:sz w:val="26"/>
          <w:szCs w:val="26"/>
        </w:rPr>
        <w:t xml:space="preserve">Конкурса </w:t>
      </w:r>
      <w:r w:rsidR="00B25E7E" w:rsidRPr="00641215">
        <w:rPr>
          <w:rFonts w:ascii="Times New Roman" w:hAnsi="Times New Roman" w:cs="Times New Roman"/>
          <w:b/>
          <w:sz w:val="26"/>
          <w:szCs w:val="26"/>
        </w:rPr>
        <w:t>«Каменный</w:t>
      </w:r>
      <w:r w:rsidR="00F306E9" w:rsidRPr="00641215">
        <w:rPr>
          <w:rFonts w:ascii="Times New Roman" w:hAnsi="Times New Roman" w:cs="Times New Roman"/>
          <w:b/>
          <w:sz w:val="26"/>
          <w:szCs w:val="26"/>
        </w:rPr>
        <w:t xml:space="preserve"> </w:t>
      </w:r>
      <w:r w:rsidR="00B25E7E" w:rsidRPr="00641215">
        <w:rPr>
          <w:rFonts w:ascii="Times New Roman" w:hAnsi="Times New Roman" w:cs="Times New Roman"/>
          <w:b/>
          <w:sz w:val="26"/>
          <w:szCs w:val="26"/>
        </w:rPr>
        <w:t>пояс»</w:t>
      </w:r>
      <w:r w:rsidR="00DF6239" w:rsidRPr="00641215">
        <w:rPr>
          <w:rFonts w:ascii="Times New Roman" w:hAnsi="Times New Roman" w:cs="Times New Roman"/>
          <w:b/>
          <w:sz w:val="26"/>
          <w:szCs w:val="26"/>
        </w:rPr>
        <w:t xml:space="preserve"> </w:t>
      </w:r>
      <w:r w:rsidR="00F306E9" w:rsidRPr="00641215">
        <w:rPr>
          <w:rFonts w:ascii="Times New Roman" w:hAnsi="Times New Roman" w:cs="Times New Roman"/>
          <w:sz w:val="26"/>
          <w:szCs w:val="26"/>
        </w:rPr>
        <w:t>должна отражать приоритеты развития уральского региона, ориентироваться на проблемы социокультурного, общественно-политического, научно-технического характера, проблемы личности. Исследовательская работа в обязательном порядке должна включать практический раздел, основанный на собственных исследованиях автора.</w:t>
      </w:r>
    </w:p>
    <w:p w14:paraId="78C5A12F" w14:textId="77777777" w:rsidR="00AA7716" w:rsidRPr="00641215" w:rsidRDefault="00505B9A" w:rsidP="009253F8">
      <w:pPr>
        <w:pStyle w:val="a8"/>
        <w:spacing w:after="0"/>
        <w:ind w:left="0" w:firstLine="709"/>
        <w:jc w:val="both"/>
        <w:rPr>
          <w:rFonts w:ascii="Times New Roman" w:hAnsi="Times New Roman" w:cs="Times New Roman"/>
          <w:sz w:val="26"/>
          <w:szCs w:val="26"/>
        </w:rPr>
      </w:pPr>
      <w:r w:rsidRPr="00641215">
        <w:rPr>
          <w:rFonts w:ascii="Times New Roman" w:hAnsi="Times New Roman" w:cs="Times New Roman"/>
          <w:sz w:val="26"/>
          <w:szCs w:val="26"/>
        </w:rPr>
        <w:t xml:space="preserve">Участники конкурса – обучающиеся 7-11 классов образовательных организаций всех видов и типов Артемовского городского округа. </w:t>
      </w:r>
    </w:p>
    <w:p w14:paraId="629A11A5" w14:textId="27CF1B33" w:rsidR="00F017F1" w:rsidRPr="00641215" w:rsidRDefault="00505B9A" w:rsidP="009253F8">
      <w:pPr>
        <w:pStyle w:val="a8"/>
        <w:spacing w:after="0"/>
        <w:ind w:left="0" w:firstLine="709"/>
        <w:jc w:val="both"/>
        <w:rPr>
          <w:rFonts w:ascii="Times New Roman" w:hAnsi="Times New Roman" w:cs="Times New Roman"/>
          <w:sz w:val="26"/>
          <w:szCs w:val="26"/>
        </w:rPr>
      </w:pPr>
      <w:r w:rsidRPr="00641215">
        <w:rPr>
          <w:rFonts w:ascii="Times New Roman" w:hAnsi="Times New Roman" w:cs="Times New Roman"/>
          <w:sz w:val="26"/>
          <w:szCs w:val="26"/>
        </w:rPr>
        <w:t xml:space="preserve">Выполнение исследовательских работ </w:t>
      </w:r>
      <w:r w:rsidRPr="00641215">
        <w:rPr>
          <w:rFonts w:ascii="Times New Roman" w:hAnsi="Times New Roman" w:cs="Times New Roman"/>
          <w:b/>
          <w:i/>
          <w:sz w:val="26"/>
          <w:szCs w:val="26"/>
        </w:rPr>
        <w:t>предполагает</w:t>
      </w:r>
      <w:r w:rsidRPr="00641215">
        <w:rPr>
          <w:rFonts w:ascii="Times New Roman" w:hAnsi="Times New Roman" w:cs="Times New Roman"/>
          <w:sz w:val="26"/>
          <w:szCs w:val="26"/>
        </w:rPr>
        <w:t xml:space="preserve"> </w:t>
      </w:r>
      <w:r w:rsidRPr="00641215">
        <w:rPr>
          <w:rFonts w:ascii="Times New Roman" w:hAnsi="Times New Roman" w:cs="Times New Roman"/>
          <w:b/>
          <w:i/>
          <w:sz w:val="26"/>
          <w:szCs w:val="26"/>
        </w:rPr>
        <w:t>только индивидуальное участие</w:t>
      </w:r>
      <w:r w:rsidRPr="00641215">
        <w:rPr>
          <w:rFonts w:ascii="Times New Roman" w:hAnsi="Times New Roman" w:cs="Times New Roman"/>
          <w:sz w:val="26"/>
          <w:szCs w:val="26"/>
        </w:rPr>
        <w:t>.</w:t>
      </w:r>
    </w:p>
    <w:p w14:paraId="594562B1" w14:textId="440E93BA" w:rsidR="008A0CE0" w:rsidRPr="00641215" w:rsidRDefault="008A0CE0" w:rsidP="009253F8">
      <w:pPr>
        <w:pStyle w:val="a8"/>
        <w:spacing w:after="0"/>
        <w:ind w:left="0" w:firstLine="709"/>
        <w:jc w:val="both"/>
        <w:rPr>
          <w:rFonts w:ascii="Times New Roman" w:hAnsi="Times New Roman" w:cs="Times New Roman"/>
          <w:sz w:val="26"/>
          <w:szCs w:val="26"/>
        </w:rPr>
      </w:pPr>
      <w:r w:rsidRPr="00641215">
        <w:rPr>
          <w:rFonts w:ascii="Times New Roman" w:hAnsi="Times New Roman" w:cs="Times New Roman"/>
          <w:b/>
          <w:i/>
          <w:sz w:val="26"/>
          <w:szCs w:val="26"/>
        </w:rPr>
        <w:t>Тематика исследовательских работ</w:t>
      </w:r>
      <w:r w:rsidRPr="00641215">
        <w:rPr>
          <w:rFonts w:ascii="Times New Roman" w:hAnsi="Times New Roman" w:cs="Times New Roman"/>
          <w:sz w:val="26"/>
          <w:szCs w:val="26"/>
        </w:rPr>
        <w:t xml:space="preserve">: </w:t>
      </w:r>
    </w:p>
    <w:p w14:paraId="47EF7F07" w14:textId="5D0A6427" w:rsidR="008A0CE0" w:rsidRPr="00641215" w:rsidRDefault="008A0CE0" w:rsidP="009253F8">
      <w:pPr>
        <w:pStyle w:val="a8"/>
        <w:numPr>
          <w:ilvl w:val="0"/>
          <w:numId w:val="47"/>
        </w:numPr>
        <w:spacing w:after="0"/>
        <w:ind w:left="142" w:firstLine="567"/>
        <w:jc w:val="both"/>
        <w:rPr>
          <w:rFonts w:ascii="Times New Roman" w:hAnsi="Times New Roman" w:cs="Times New Roman"/>
          <w:sz w:val="26"/>
          <w:szCs w:val="26"/>
        </w:rPr>
      </w:pPr>
      <w:r w:rsidRPr="00641215">
        <w:rPr>
          <w:rFonts w:ascii="Times New Roman" w:hAnsi="Times New Roman" w:cs="Times New Roman"/>
          <w:b/>
          <w:sz w:val="26"/>
          <w:szCs w:val="26"/>
        </w:rPr>
        <w:lastRenderedPageBreak/>
        <w:t>Летопись родного края</w:t>
      </w:r>
      <w:r w:rsidR="00C128ED" w:rsidRPr="00641215">
        <w:rPr>
          <w:rFonts w:ascii="Times New Roman" w:hAnsi="Times New Roman" w:cs="Times New Roman"/>
          <w:sz w:val="26"/>
          <w:szCs w:val="26"/>
        </w:rPr>
        <w:t xml:space="preserve"> </w:t>
      </w:r>
      <w:r w:rsidR="00AA7716" w:rsidRPr="00641215">
        <w:rPr>
          <w:rFonts w:ascii="Times New Roman" w:hAnsi="Times New Roman" w:cs="Times New Roman"/>
          <w:sz w:val="26"/>
          <w:szCs w:val="26"/>
        </w:rPr>
        <w:t xml:space="preserve"> (изучение истории родного края с древнейших времен до настоящего времени: развитие системы образования, медицины, сельского хозяйства, промышленности, населенных пунктов и т.д.)</w:t>
      </w:r>
      <w:r w:rsidRPr="00641215">
        <w:rPr>
          <w:rFonts w:ascii="Times New Roman" w:hAnsi="Times New Roman" w:cs="Times New Roman"/>
          <w:sz w:val="26"/>
          <w:szCs w:val="26"/>
        </w:rPr>
        <w:t>;</w:t>
      </w:r>
    </w:p>
    <w:p w14:paraId="120B2893" w14:textId="0B4384A4" w:rsidR="00AA7716" w:rsidRPr="00641215" w:rsidRDefault="008A0CE0" w:rsidP="009253F8">
      <w:pPr>
        <w:pStyle w:val="a8"/>
        <w:numPr>
          <w:ilvl w:val="0"/>
          <w:numId w:val="47"/>
        </w:numPr>
        <w:spacing w:after="0"/>
        <w:ind w:left="0" w:firstLine="567"/>
        <w:jc w:val="both"/>
        <w:rPr>
          <w:rFonts w:ascii="Times New Roman" w:hAnsi="Times New Roman" w:cs="Times New Roman"/>
          <w:sz w:val="26"/>
          <w:szCs w:val="26"/>
        </w:rPr>
      </w:pPr>
      <w:r w:rsidRPr="00641215">
        <w:rPr>
          <w:rFonts w:ascii="Times New Roman" w:hAnsi="Times New Roman" w:cs="Times New Roman"/>
          <w:b/>
          <w:sz w:val="26"/>
          <w:szCs w:val="26"/>
        </w:rPr>
        <w:t>Этнография</w:t>
      </w:r>
      <w:r w:rsidR="00AA7716" w:rsidRPr="00641215">
        <w:rPr>
          <w:rFonts w:ascii="Times New Roman" w:hAnsi="Times New Roman" w:cs="Times New Roman"/>
          <w:sz w:val="26"/>
          <w:szCs w:val="26"/>
        </w:rPr>
        <w:t xml:space="preserve"> (поиск новых подходов к изучению материальной и духовной культуры, этнокультурных процессов, их своеобразия, семейного и общественного быта, хозяйственных занятий народов Урала; актуализация исторического наследия и обращение к современному опыту взаимодействия национальных культур Урала)</w:t>
      </w:r>
      <w:r w:rsidRPr="00641215">
        <w:rPr>
          <w:rFonts w:ascii="Times New Roman" w:hAnsi="Times New Roman" w:cs="Times New Roman"/>
          <w:sz w:val="26"/>
          <w:szCs w:val="26"/>
        </w:rPr>
        <w:t>;</w:t>
      </w:r>
    </w:p>
    <w:p w14:paraId="2D860F28" w14:textId="7FACD599" w:rsidR="00AA7716" w:rsidRPr="00641215" w:rsidRDefault="008A0CE0" w:rsidP="009253F8">
      <w:pPr>
        <w:pStyle w:val="a8"/>
        <w:numPr>
          <w:ilvl w:val="0"/>
          <w:numId w:val="47"/>
        </w:numPr>
        <w:spacing w:after="0"/>
        <w:ind w:left="0" w:firstLine="567"/>
        <w:jc w:val="both"/>
        <w:rPr>
          <w:rFonts w:ascii="Times New Roman" w:hAnsi="Times New Roman" w:cs="Times New Roman"/>
          <w:sz w:val="26"/>
          <w:szCs w:val="26"/>
        </w:rPr>
      </w:pPr>
      <w:r w:rsidRPr="00641215">
        <w:rPr>
          <w:rFonts w:ascii="Times New Roman" w:hAnsi="Times New Roman" w:cs="Times New Roman"/>
          <w:b/>
          <w:sz w:val="26"/>
          <w:szCs w:val="26"/>
        </w:rPr>
        <w:t>Военная история</w:t>
      </w:r>
      <w:r w:rsidR="00AA7716" w:rsidRPr="00641215">
        <w:rPr>
          <w:rFonts w:ascii="Times New Roman" w:hAnsi="Times New Roman" w:cs="Times New Roman"/>
          <w:b/>
          <w:sz w:val="26"/>
          <w:szCs w:val="26"/>
        </w:rPr>
        <w:t xml:space="preserve"> </w:t>
      </w:r>
      <w:r w:rsidR="00AA7716" w:rsidRPr="00641215">
        <w:rPr>
          <w:rFonts w:ascii="Times New Roman" w:hAnsi="Times New Roman" w:cs="Times New Roman"/>
          <w:sz w:val="26"/>
          <w:szCs w:val="26"/>
        </w:rPr>
        <w:t>(изучение военной истории на местном краеведческом материале, истории военной мысли, военного искусства, вооружения и военной техники, увековечение памяти земляков и пр.)</w:t>
      </w:r>
      <w:r w:rsidRPr="00641215">
        <w:rPr>
          <w:rFonts w:ascii="Times New Roman" w:hAnsi="Times New Roman" w:cs="Times New Roman"/>
          <w:sz w:val="26"/>
          <w:szCs w:val="26"/>
        </w:rPr>
        <w:t>;</w:t>
      </w:r>
    </w:p>
    <w:p w14:paraId="0A313E5B" w14:textId="4938594F" w:rsidR="008A0CE0" w:rsidRPr="00641215" w:rsidRDefault="00AA7716" w:rsidP="009253F8">
      <w:pPr>
        <w:pStyle w:val="a8"/>
        <w:numPr>
          <w:ilvl w:val="0"/>
          <w:numId w:val="47"/>
        </w:numPr>
        <w:spacing w:after="0"/>
        <w:ind w:left="0" w:firstLine="567"/>
        <w:jc w:val="both"/>
        <w:rPr>
          <w:rFonts w:ascii="Times New Roman" w:hAnsi="Times New Roman" w:cs="Times New Roman"/>
          <w:sz w:val="26"/>
          <w:szCs w:val="26"/>
        </w:rPr>
      </w:pPr>
      <w:r w:rsidRPr="00641215">
        <w:rPr>
          <w:rFonts w:ascii="Times New Roman" w:hAnsi="Times New Roman" w:cs="Times New Roman"/>
          <w:b/>
          <w:sz w:val="26"/>
          <w:szCs w:val="26"/>
        </w:rPr>
        <w:t>Родословие. Земляки</w:t>
      </w:r>
      <w:r w:rsidRPr="00641215">
        <w:rPr>
          <w:rFonts w:ascii="Times New Roman" w:hAnsi="Times New Roman" w:cs="Times New Roman"/>
          <w:sz w:val="26"/>
          <w:szCs w:val="26"/>
        </w:rPr>
        <w:t xml:space="preserve"> (изучение истории семьи, происхождения фамилии, выявление родственных связей, составление родословного древа и хронологической поколенной росписи рода. Изучение жизни и деятельности, истории рода земляков)</w:t>
      </w:r>
      <w:r w:rsidR="008A0CE0" w:rsidRPr="00641215">
        <w:rPr>
          <w:rFonts w:ascii="Times New Roman" w:hAnsi="Times New Roman" w:cs="Times New Roman"/>
          <w:sz w:val="26"/>
          <w:szCs w:val="26"/>
        </w:rPr>
        <w:t>;</w:t>
      </w:r>
    </w:p>
    <w:p w14:paraId="1CC9A80B" w14:textId="10BF344F" w:rsidR="008A0CE0" w:rsidRPr="00641215" w:rsidRDefault="008A0CE0" w:rsidP="009253F8">
      <w:pPr>
        <w:pStyle w:val="a8"/>
        <w:numPr>
          <w:ilvl w:val="0"/>
          <w:numId w:val="47"/>
        </w:numPr>
        <w:spacing w:after="0"/>
        <w:ind w:left="0" w:firstLine="852"/>
        <w:jc w:val="both"/>
        <w:rPr>
          <w:rFonts w:ascii="Times New Roman" w:hAnsi="Times New Roman" w:cs="Times New Roman"/>
          <w:sz w:val="26"/>
          <w:szCs w:val="26"/>
        </w:rPr>
      </w:pPr>
      <w:r w:rsidRPr="00641215">
        <w:rPr>
          <w:rFonts w:ascii="Times New Roman" w:hAnsi="Times New Roman" w:cs="Times New Roman"/>
          <w:b/>
          <w:sz w:val="26"/>
          <w:szCs w:val="26"/>
        </w:rPr>
        <w:t>Юбилейное</w:t>
      </w:r>
      <w:r w:rsidR="00865383" w:rsidRPr="00641215">
        <w:rPr>
          <w:rFonts w:ascii="Times New Roman" w:hAnsi="Times New Roman" w:cs="Times New Roman"/>
          <w:sz w:val="26"/>
          <w:szCs w:val="26"/>
        </w:rPr>
        <w:t xml:space="preserve"> (исследования обучающихся могут быть посвящены юбилеям знаменитых уральцев и людей, внесших значительный вклад в развитие уральского края, земляков – героев тыла и героев-фронтовиков, а также памятным датам, связанным с конкретными населенными пунктами, учреждениями и предприятиями).</w:t>
      </w:r>
    </w:p>
    <w:p w14:paraId="1F6083B5" w14:textId="77777777" w:rsidR="00702E35" w:rsidRPr="00641215" w:rsidRDefault="00702E35" w:rsidP="009253F8">
      <w:pPr>
        <w:pStyle w:val="a8"/>
        <w:spacing w:after="0"/>
        <w:ind w:left="0" w:firstLine="709"/>
        <w:jc w:val="both"/>
        <w:rPr>
          <w:rFonts w:ascii="Times New Roman" w:hAnsi="Times New Roman" w:cs="Times New Roman"/>
          <w:sz w:val="26"/>
          <w:szCs w:val="26"/>
        </w:rPr>
      </w:pPr>
    </w:p>
    <w:p w14:paraId="16970A6F" w14:textId="44430A55" w:rsidR="00BD6258" w:rsidRPr="00641215" w:rsidRDefault="00575219" w:rsidP="009253F8">
      <w:pPr>
        <w:pStyle w:val="a8"/>
        <w:spacing w:after="0"/>
        <w:ind w:left="0" w:firstLine="709"/>
        <w:jc w:val="both"/>
        <w:rPr>
          <w:rFonts w:ascii="Times New Roman" w:hAnsi="Times New Roman" w:cs="Times New Roman"/>
          <w:sz w:val="26"/>
          <w:szCs w:val="26"/>
        </w:rPr>
      </w:pPr>
      <w:r>
        <w:rPr>
          <w:rFonts w:ascii="Times New Roman" w:hAnsi="Times New Roman" w:cs="Times New Roman"/>
          <w:b/>
          <w:sz w:val="26"/>
          <w:szCs w:val="26"/>
        </w:rPr>
        <w:t>4</w:t>
      </w:r>
      <w:r w:rsidR="00505B9A" w:rsidRPr="00641215">
        <w:rPr>
          <w:rFonts w:ascii="Times New Roman" w:hAnsi="Times New Roman" w:cs="Times New Roman"/>
          <w:b/>
          <w:sz w:val="26"/>
          <w:szCs w:val="26"/>
        </w:rPr>
        <w:t>.2.3</w:t>
      </w:r>
      <w:r w:rsidR="00B25E7E" w:rsidRPr="00641215">
        <w:rPr>
          <w:rFonts w:ascii="Times New Roman" w:hAnsi="Times New Roman" w:cs="Times New Roman"/>
          <w:sz w:val="26"/>
          <w:szCs w:val="26"/>
        </w:rPr>
        <w:t xml:space="preserve">. </w:t>
      </w:r>
      <w:r w:rsidR="00B25E7E" w:rsidRPr="00641215">
        <w:rPr>
          <w:rFonts w:ascii="Times New Roman" w:hAnsi="Times New Roman" w:cs="Times New Roman"/>
          <w:b/>
          <w:sz w:val="26"/>
          <w:szCs w:val="26"/>
        </w:rPr>
        <w:t>Конкурс эколого-краеведческих исследовательских работ «Природа</w:t>
      </w:r>
      <w:r w:rsidR="00670AA3" w:rsidRPr="00641215">
        <w:rPr>
          <w:rFonts w:ascii="Times New Roman" w:hAnsi="Times New Roman" w:cs="Times New Roman"/>
          <w:b/>
          <w:sz w:val="26"/>
          <w:szCs w:val="26"/>
        </w:rPr>
        <w:t xml:space="preserve"> Урала» </w:t>
      </w:r>
      <w:r w:rsidR="00670AA3" w:rsidRPr="00641215">
        <w:rPr>
          <w:rFonts w:ascii="Times New Roman" w:hAnsi="Times New Roman" w:cs="Times New Roman"/>
          <w:sz w:val="26"/>
          <w:szCs w:val="26"/>
        </w:rPr>
        <w:t xml:space="preserve">для обучающихся 7-11 классов образовательных организаций всех видов типов </w:t>
      </w:r>
      <w:r w:rsidR="00BD6258" w:rsidRPr="00641215">
        <w:rPr>
          <w:rFonts w:ascii="Times New Roman" w:hAnsi="Times New Roman" w:cs="Times New Roman"/>
          <w:sz w:val="26"/>
          <w:szCs w:val="26"/>
        </w:rPr>
        <w:t>Артемовского городского округа</w:t>
      </w:r>
      <w:r w:rsidR="00670AA3" w:rsidRPr="00641215">
        <w:rPr>
          <w:rFonts w:ascii="Times New Roman" w:hAnsi="Times New Roman" w:cs="Times New Roman"/>
          <w:sz w:val="26"/>
          <w:szCs w:val="26"/>
        </w:rPr>
        <w:t xml:space="preserve">. </w:t>
      </w:r>
    </w:p>
    <w:p w14:paraId="1B151A94" w14:textId="3B780331" w:rsidR="00670AA3" w:rsidRPr="00641215" w:rsidRDefault="00670AA3" w:rsidP="009253F8">
      <w:pPr>
        <w:pStyle w:val="a8"/>
        <w:spacing w:after="0"/>
        <w:ind w:left="0" w:firstLine="709"/>
        <w:jc w:val="both"/>
        <w:rPr>
          <w:rFonts w:ascii="Times New Roman" w:hAnsi="Times New Roman" w:cs="Times New Roman"/>
          <w:sz w:val="26"/>
          <w:szCs w:val="26"/>
        </w:rPr>
      </w:pPr>
      <w:r w:rsidRPr="00641215">
        <w:rPr>
          <w:rFonts w:ascii="Times New Roman" w:hAnsi="Times New Roman" w:cs="Times New Roman"/>
          <w:sz w:val="26"/>
          <w:szCs w:val="26"/>
        </w:rPr>
        <w:t>Выполнение исследовательских работ предполагает, как индивидуальное, так и коллективное участие (не более 3-х человек).</w:t>
      </w:r>
    </w:p>
    <w:p w14:paraId="650A0F39" w14:textId="77777777" w:rsidR="00E1421A" w:rsidRPr="00641215" w:rsidRDefault="000075A8" w:rsidP="009253F8">
      <w:pPr>
        <w:pStyle w:val="a8"/>
        <w:spacing w:after="0"/>
        <w:ind w:left="0" w:firstLine="709"/>
        <w:jc w:val="both"/>
        <w:rPr>
          <w:rFonts w:ascii="Times New Roman" w:hAnsi="Times New Roman" w:cs="Times New Roman"/>
          <w:sz w:val="26"/>
          <w:szCs w:val="26"/>
        </w:rPr>
      </w:pPr>
      <w:r w:rsidRPr="00641215">
        <w:rPr>
          <w:rFonts w:ascii="Times New Roman" w:hAnsi="Times New Roman" w:cs="Times New Roman"/>
          <w:sz w:val="26"/>
          <w:szCs w:val="26"/>
        </w:rPr>
        <w:t>Работы участников конкурса могут быть посвящены изучению природного наследия Урала, сохранению и приумножению его богатств, исследованиям и решению экологических проблем родного края, разработке маршрутов для путешествий.</w:t>
      </w:r>
    </w:p>
    <w:p w14:paraId="16E67D64" w14:textId="1F1928C5" w:rsidR="002B3C50" w:rsidRPr="00641215" w:rsidRDefault="002B3C50" w:rsidP="009253F8">
      <w:pPr>
        <w:pStyle w:val="a8"/>
        <w:spacing w:after="0"/>
        <w:ind w:left="0" w:firstLine="709"/>
        <w:jc w:val="both"/>
        <w:rPr>
          <w:rFonts w:ascii="Times New Roman" w:hAnsi="Times New Roman" w:cs="Times New Roman"/>
          <w:sz w:val="26"/>
          <w:szCs w:val="26"/>
        </w:rPr>
      </w:pPr>
      <w:r w:rsidRPr="00641215">
        <w:rPr>
          <w:rFonts w:ascii="Times New Roman" w:hAnsi="Times New Roman" w:cs="Times New Roman"/>
          <w:sz w:val="26"/>
          <w:szCs w:val="26"/>
        </w:rPr>
        <w:t xml:space="preserve">Конкурс проводится по двум направлениям </w:t>
      </w:r>
      <w:r w:rsidRPr="00641215">
        <w:rPr>
          <w:rFonts w:ascii="Times New Roman" w:hAnsi="Times New Roman" w:cs="Times New Roman"/>
          <w:b/>
          <w:sz w:val="26"/>
          <w:szCs w:val="26"/>
        </w:rPr>
        <w:t>«Экологическое</w:t>
      </w:r>
      <w:r w:rsidRPr="00641215">
        <w:rPr>
          <w:rFonts w:ascii="Times New Roman" w:hAnsi="Times New Roman" w:cs="Times New Roman"/>
          <w:sz w:val="26"/>
          <w:szCs w:val="26"/>
        </w:rPr>
        <w:t xml:space="preserve">» и </w:t>
      </w:r>
      <w:r w:rsidRPr="00641215">
        <w:rPr>
          <w:rFonts w:ascii="Times New Roman" w:hAnsi="Times New Roman" w:cs="Times New Roman"/>
          <w:b/>
          <w:sz w:val="26"/>
          <w:szCs w:val="26"/>
        </w:rPr>
        <w:t>«Экспедиционное».</w:t>
      </w:r>
    </w:p>
    <w:p w14:paraId="0CB87291" w14:textId="77777777" w:rsidR="00323675" w:rsidRPr="00641215" w:rsidRDefault="00323675" w:rsidP="009253F8">
      <w:pPr>
        <w:pStyle w:val="a8"/>
        <w:spacing w:after="0"/>
        <w:ind w:left="0" w:firstLine="709"/>
        <w:jc w:val="both"/>
        <w:rPr>
          <w:rFonts w:ascii="Times New Roman" w:hAnsi="Times New Roman" w:cs="Times New Roman"/>
          <w:sz w:val="26"/>
          <w:szCs w:val="26"/>
        </w:rPr>
      </w:pPr>
    </w:p>
    <w:p w14:paraId="7279B62A" w14:textId="4F016264" w:rsidR="00B026B7" w:rsidRPr="00641215" w:rsidRDefault="00575219" w:rsidP="009253F8">
      <w:pPr>
        <w:pStyle w:val="a8"/>
        <w:spacing w:after="0"/>
        <w:ind w:left="0" w:firstLine="709"/>
        <w:jc w:val="both"/>
        <w:rPr>
          <w:rFonts w:ascii="Times New Roman" w:hAnsi="Times New Roman" w:cs="Times New Roman"/>
          <w:sz w:val="26"/>
          <w:szCs w:val="26"/>
        </w:rPr>
      </w:pPr>
      <w:r>
        <w:rPr>
          <w:rFonts w:ascii="Times New Roman" w:hAnsi="Times New Roman" w:cs="Times New Roman"/>
          <w:b/>
          <w:sz w:val="26"/>
          <w:szCs w:val="26"/>
        </w:rPr>
        <w:t>4</w:t>
      </w:r>
      <w:r w:rsidR="00E1421A" w:rsidRPr="00641215">
        <w:rPr>
          <w:rFonts w:ascii="Times New Roman" w:hAnsi="Times New Roman" w:cs="Times New Roman"/>
          <w:b/>
          <w:sz w:val="26"/>
          <w:szCs w:val="26"/>
        </w:rPr>
        <w:t>.2.4</w:t>
      </w:r>
      <w:r w:rsidR="00B25E7E" w:rsidRPr="00641215">
        <w:rPr>
          <w:rFonts w:ascii="Times New Roman" w:hAnsi="Times New Roman" w:cs="Times New Roman"/>
          <w:b/>
          <w:sz w:val="26"/>
          <w:szCs w:val="26"/>
        </w:rPr>
        <w:t>. Турнир юных геологов «Урал – сокровищница России</w:t>
      </w:r>
      <w:r w:rsidR="00B25E7E" w:rsidRPr="00641215">
        <w:rPr>
          <w:rFonts w:ascii="Times New Roman" w:hAnsi="Times New Roman" w:cs="Times New Roman"/>
          <w:sz w:val="26"/>
          <w:szCs w:val="26"/>
        </w:rPr>
        <w:t>»</w:t>
      </w:r>
      <w:r w:rsidR="009B52C3" w:rsidRPr="00641215">
        <w:rPr>
          <w:rFonts w:ascii="Times New Roman" w:hAnsi="Times New Roman" w:cs="Times New Roman"/>
          <w:sz w:val="26"/>
          <w:szCs w:val="26"/>
        </w:rPr>
        <w:t xml:space="preserve"> </w:t>
      </w:r>
      <w:r w:rsidR="00B026B7" w:rsidRPr="00641215">
        <w:rPr>
          <w:rFonts w:ascii="Times New Roman" w:hAnsi="Times New Roman" w:cs="Times New Roman"/>
          <w:sz w:val="26"/>
          <w:szCs w:val="26"/>
        </w:rPr>
        <w:t>посвящен изучению геологии Урала. Конкурс проводится с целью развития навыков теоретической и практической исследовательской деятельности обучающихся в  области геологии, повышения интереса к познанию природных богатств Урала.</w:t>
      </w:r>
    </w:p>
    <w:p w14:paraId="4C6E10C7" w14:textId="565AF658" w:rsidR="00B026B7" w:rsidRPr="004275B1" w:rsidRDefault="009B52C3" w:rsidP="009253F8">
      <w:pPr>
        <w:pStyle w:val="a8"/>
        <w:spacing w:after="0"/>
        <w:ind w:left="0" w:firstLine="709"/>
        <w:jc w:val="both"/>
        <w:rPr>
          <w:rFonts w:ascii="Times New Roman" w:hAnsi="Times New Roman" w:cs="Times New Roman"/>
          <w:sz w:val="26"/>
          <w:szCs w:val="26"/>
        </w:rPr>
      </w:pPr>
      <w:r w:rsidRPr="00641215">
        <w:rPr>
          <w:rFonts w:ascii="Times New Roman" w:hAnsi="Times New Roman" w:cs="Times New Roman"/>
          <w:sz w:val="26"/>
          <w:szCs w:val="26"/>
        </w:rPr>
        <w:t>Участники Турнира – обучающиеся 7-11 классов образовательных организаций всех типов и видов Артемовского городского округа.</w:t>
      </w:r>
      <w:r w:rsidR="006D4438" w:rsidRPr="00641215">
        <w:rPr>
          <w:rFonts w:ascii="Times New Roman" w:hAnsi="Times New Roman" w:cs="Times New Roman"/>
          <w:sz w:val="26"/>
          <w:szCs w:val="26"/>
        </w:rPr>
        <w:t xml:space="preserve"> Исследовательские работы выполняются как индивидуально, так и коллективно. В коллективных работах может быть не более двух авторов.</w:t>
      </w:r>
    </w:p>
    <w:p w14:paraId="10FEB818" w14:textId="77777777" w:rsidR="005420AD" w:rsidRPr="00641215" w:rsidRDefault="005420AD" w:rsidP="009253F8">
      <w:pPr>
        <w:pStyle w:val="a8"/>
        <w:spacing w:after="0"/>
        <w:ind w:left="0" w:firstLine="709"/>
        <w:jc w:val="both"/>
        <w:rPr>
          <w:rFonts w:ascii="Times New Roman" w:hAnsi="Times New Roman" w:cs="Times New Roman"/>
          <w:sz w:val="26"/>
          <w:szCs w:val="26"/>
        </w:rPr>
      </w:pPr>
      <w:r w:rsidRPr="00641215">
        <w:rPr>
          <w:rFonts w:ascii="Times New Roman" w:hAnsi="Times New Roman" w:cs="Times New Roman"/>
          <w:b/>
          <w:i/>
          <w:sz w:val="26"/>
          <w:szCs w:val="26"/>
        </w:rPr>
        <w:t>Тематика исследовательских работ</w:t>
      </w:r>
      <w:r w:rsidRPr="00641215">
        <w:rPr>
          <w:rFonts w:ascii="Times New Roman" w:hAnsi="Times New Roman" w:cs="Times New Roman"/>
          <w:sz w:val="26"/>
          <w:szCs w:val="26"/>
        </w:rPr>
        <w:t xml:space="preserve">: </w:t>
      </w:r>
    </w:p>
    <w:p w14:paraId="5171EBAE" w14:textId="77777777" w:rsidR="005420AD" w:rsidRPr="00641215" w:rsidRDefault="005420AD" w:rsidP="009253F8">
      <w:pPr>
        <w:pStyle w:val="a8"/>
        <w:numPr>
          <w:ilvl w:val="0"/>
          <w:numId w:val="45"/>
        </w:numPr>
        <w:spacing w:after="0"/>
        <w:ind w:left="993" w:hanging="295"/>
        <w:jc w:val="both"/>
        <w:rPr>
          <w:rFonts w:ascii="Times New Roman" w:hAnsi="Times New Roman" w:cs="Times New Roman"/>
          <w:sz w:val="26"/>
          <w:szCs w:val="26"/>
        </w:rPr>
      </w:pPr>
      <w:r w:rsidRPr="00641215">
        <w:rPr>
          <w:rFonts w:ascii="Times New Roman" w:hAnsi="Times New Roman" w:cs="Times New Roman"/>
          <w:sz w:val="26"/>
          <w:szCs w:val="26"/>
        </w:rPr>
        <w:t xml:space="preserve">минералогия; </w:t>
      </w:r>
    </w:p>
    <w:p w14:paraId="23E0C2E9" w14:textId="57476389" w:rsidR="005420AD" w:rsidRPr="00641215" w:rsidRDefault="005420AD" w:rsidP="009253F8">
      <w:pPr>
        <w:pStyle w:val="a8"/>
        <w:numPr>
          <w:ilvl w:val="0"/>
          <w:numId w:val="45"/>
        </w:numPr>
        <w:spacing w:after="0"/>
        <w:ind w:left="993" w:hanging="295"/>
        <w:jc w:val="both"/>
        <w:rPr>
          <w:rFonts w:ascii="Times New Roman" w:hAnsi="Times New Roman" w:cs="Times New Roman"/>
          <w:sz w:val="26"/>
          <w:szCs w:val="26"/>
        </w:rPr>
      </w:pPr>
      <w:r w:rsidRPr="00641215">
        <w:rPr>
          <w:rFonts w:ascii="Times New Roman" w:hAnsi="Times New Roman" w:cs="Times New Roman"/>
          <w:sz w:val="26"/>
          <w:szCs w:val="26"/>
        </w:rPr>
        <w:t xml:space="preserve">петрография; </w:t>
      </w:r>
    </w:p>
    <w:p w14:paraId="685E4E15" w14:textId="02556FC8" w:rsidR="005420AD" w:rsidRPr="00641215" w:rsidRDefault="005420AD" w:rsidP="009253F8">
      <w:pPr>
        <w:pStyle w:val="a8"/>
        <w:numPr>
          <w:ilvl w:val="0"/>
          <w:numId w:val="45"/>
        </w:numPr>
        <w:spacing w:after="0"/>
        <w:ind w:left="993" w:hanging="295"/>
        <w:jc w:val="both"/>
        <w:rPr>
          <w:rFonts w:ascii="Times New Roman" w:hAnsi="Times New Roman" w:cs="Times New Roman"/>
          <w:sz w:val="26"/>
          <w:szCs w:val="26"/>
        </w:rPr>
      </w:pPr>
      <w:r w:rsidRPr="00641215">
        <w:rPr>
          <w:rFonts w:ascii="Times New Roman" w:hAnsi="Times New Roman" w:cs="Times New Roman"/>
          <w:sz w:val="26"/>
          <w:szCs w:val="26"/>
        </w:rPr>
        <w:t xml:space="preserve">палеонтология; </w:t>
      </w:r>
    </w:p>
    <w:p w14:paraId="17748B2D" w14:textId="0541AE23" w:rsidR="005420AD" w:rsidRPr="00641215" w:rsidRDefault="005420AD" w:rsidP="009253F8">
      <w:pPr>
        <w:pStyle w:val="a8"/>
        <w:numPr>
          <w:ilvl w:val="0"/>
          <w:numId w:val="45"/>
        </w:numPr>
        <w:spacing w:after="0"/>
        <w:ind w:left="993" w:hanging="295"/>
        <w:jc w:val="both"/>
        <w:rPr>
          <w:rFonts w:ascii="Times New Roman" w:hAnsi="Times New Roman" w:cs="Times New Roman"/>
          <w:sz w:val="26"/>
          <w:szCs w:val="26"/>
        </w:rPr>
      </w:pPr>
      <w:r w:rsidRPr="00641215">
        <w:rPr>
          <w:rFonts w:ascii="Times New Roman" w:hAnsi="Times New Roman" w:cs="Times New Roman"/>
          <w:sz w:val="26"/>
          <w:szCs w:val="26"/>
        </w:rPr>
        <w:t xml:space="preserve">полезные ископаемые; </w:t>
      </w:r>
    </w:p>
    <w:p w14:paraId="7EC0B935" w14:textId="0B0E0BA8" w:rsidR="005420AD" w:rsidRPr="00641215" w:rsidRDefault="005420AD" w:rsidP="009253F8">
      <w:pPr>
        <w:pStyle w:val="a8"/>
        <w:numPr>
          <w:ilvl w:val="0"/>
          <w:numId w:val="45"/>
        </w:numPr>
        <w:spacing w:after="0"/>
        <w:ind w:left="993" w:hanging="295"/>
        <w:jc w:val="both"/>
        <w:rPr>
          <w:rFonts w:ascii="Times New Roman" w:hAnsi="Times New Roman" w:cs="Times New Roman"/>
          <w:sz w:val="26"/>
          <w:szCs w:val="26"/>
        </w:rPr>
      </w:pPr>
      <w:r w:rsidRPr="00641215">
        <w:rPr>
          <w:rFonts w:ascii="Times New Roman" w:hAnsi="Times New Roman" w:cs="Times New Roman"/>
          <w:sz w:val="26"/>
          <w:szCs w:val="26"/>
        </w:rPr>
        <w:t xml:space="preserve">история геологического изучения Урала; </w:t>
      </w:r>
    </w:p>
    <w:p w14:paraId="62DEE2D1" w14:textId="592B65AE" w:rsidR="005420AD" w:rsidRPr="00641215" w:rsidRDefault="005420AD" w:rsidP="009253F8">
      <w:pPr>
        <w:pStyle w:val="a8"/>
        <w:numPr>
          <w:ilvl w:val="0"/>
          <w:numId w:val="45"/>
        </w:numPr>
        <w:spacing w:after="0"/>
        <w:ind w:left="993" w:hanging="295"/>
        <w:jc w:val="both"/>
        <w:rPr>
          <w:rFonts w:ascii="Times New Roman" w:hAnsi="Times New Roman" w:cs="Times New Roman"/>
          <w:sz w:val="26"/>
          <w:szCs w:val="26"/>
        </w:rPr>
      </w:pPr>
      <w:r w:rsidRPr="00641215">
        <w:rPr>
          <w:rFonts w:ascii="Times New Roman" w:hAnsi="Times New Roman" w:cs="Times New Roman"/>
          <w:sz w:val="26"/>
          <w:szCs w:val="26"/>
        </w:rPr>
        <w:t xml:space="preserve">геологические и геоморфологические памятники природы Урала; </w:t>
      </w:r>
    </w:p>
    <w:p w14:paraId="5839F64A" w14:textId="29E6E929" w:rsidR="005420AD" w:rsidRPr="00641215" w:rsidRDefault="005420AD" w:rsidP="009253F8">
      <w:pPr>
        <w:pStyle w:val="a8"/>
        <w:numPr>
          <w:ilvl w:val="0"/>
          <w:numId w:val="45"/>
        </w:numPr>
        <w:spacing w:after="0"/>
        <w:ind w:left="993" w:hanging="295"/>
        <w:jc w:val="both"/>
        <w:rPr>
          <w:rFonts w:ascii="Times New Roman" w:hAnsi="Times New Roman" w:cs="Times New Roman"/>
          <w:sz w:val="26"/>
          <w:szCs w:val="26"/>
        </w:rPr>
      </w:pPr>
      <w:r w:rsidRPr="00641215">
        <w:rPr>
          <w:rFonts w:ascii="Times New Roman" w:hAnsi="Times New Roman" w:cs="Times New Roman"/>
          <w:sz w:val="26"/>
          <w:szCs w:val="26"/>
        </w:rPr>
        <w:lastRenderedPageBreak/>
        <w:t xml:space="preserve">геолого-экологические тропы и маршруты по Уралу; </w:t>
      </w:r>
    </w:p>
    <w:p w14:paraId="4CA04594" w14:textId="7688DDD5" w:rsidR="006A3CA0" w:rsidRPr="00641215" w:rsidRDefault="005420AD" w:rsidP="009253F8">
      <w:pPr>
        <w:pStyle w:val="a8"/>
        <w:numPr>
          <w:ilvl w:val="0"/>
          <w:numId w:val="45"/>
        </w:numPr>
        <w:spacing w:after="0"/>
        <w:ind w:left="993" w:hanging="295"/>
        <w:jc w:val="both"/>
        <w:rPr>
          <w:rFonts w:ascii="Times New Roman" w:hAnsi="Times New Roman" w:cs="Times New Roman"/>
          <w:sz w:val="26"/>
          <w:szCs w:val="26"/>
        </w:rPr>
      </w:pPr>
      <w:r w:rsidRPr="00641215">
        <w:rPr>
          <w:rFonts w:ascii="Times New Roman" w:hAnsi="Times New Roman" w:cs="Times New Roman"/>
          <w:sz w:val="26"/>
          <w:szCs w:val="26"/>
        </w:rPr>
        <w:t>отчеты по геологическим экспедициям.</w:t>
      </w:r>
    </w:p>
    <w:p w14:paraId="03DEEFD2" w14:textId="77777777" w:rsidR="00B026B7" w:rsidRPr="00641215" w:rsidRDefault="00B026B7" w:rsidP="009253F8">
      <w:pPr>
        <w:pStyle w:val="a8"/>
        <w:spacing w:after="0"/>
        <w:ind w:left="0"/>
        <w:jc w:val="both"/>
        <w:rPr>
          <w:rFonts w:ascii="Times New Roman" w:hAnsi="Times New Roman" w:cs="Times New Roman"/>
          <w:b/>
          <w:sz w:val="26"/>
          <w:szCs w:val="26"/>
        </w:rPr>
      </w:pPr>
    </w:p>
    <w:p w14:paraId="5216A0F3" w14:textId="430D6027" w:rsidR="00F31204" w:rsidRPr="00641215" w:rsidRDefault="00575219" w:rsidP="009253F8">
      <w:pPr>
        <w:pStyle w:val="a8"/>
        <w:spacing w:after="0"/>
        <w:ind w:left="0" w:firstLine="709"/>
        <w:jc w:val="both"/>
        <w:rPr>
          <w:rFonts w:ascii="Times New Roman" w:hAnsi="Times New Roman" w:cs="Times New Roman"/>
          <w:sz w:val="26"/>
          <w:szCs w:val="26"/>
        </w:rPr>
      </w:pPr>
      <w:r>
        <w:rPr>
          <w:rFonts w:ascii="Times New Roman" w:hAnsi="Times New Roman" w:cs="Times New Roman"/>
          <w:b/>
          <w:sz w:val="26"/>
          <w:szCs w:val="26"/>
        </w:rPr>
        <w:t>4</w:t>
      </w:r>
      <w:r w:rsidR="00CD5346" w:rsidRPr="00641215">
        <w:rPr>
          <w:rFonts w:ascii="Times New Roman" w:hAnsi="Times New Roman" w:cs="Times New Roman"/>
          <w:b/>
          <w:sz w:val="26"/>
          <w:szCs w:val="26"/>
        </w:rPr>
        <w:t xml:space="preserve">.2.5. </w:t>
      </w:r>
      <w:r w:rsidR="00B25E7E" w:rsidRPr="00641215">
        <w:rPr>
          <w:rFonts w:ascii="Times New Roman" w:hAnsi="Times New Roman" w:cs="Times New Roman"/>
          <w:b/>
          <w:sz w:val="26"/>
          <w:szCs w:val="26"/>
        </w:rPr>
        <w:t>Краеведческий конкурс «Юные знатоки Урала»</w:t>
      </w:r>
      <w:r w:rsidR="00B25E7E" w:rsidRPr="00641215">
        <w:rPr>
          <w:rFonts w:ascii="Times New Roman" w:hAnsi="Times New Roman" w:cs="Times New Roman"/>
          <w:sz w:val="26"/>
          <w:szCs w:val="26"/>
        </w:rPr>
        <w:t xml:space="preserve"> </w:t>
      </w:r>
      <w:r w:rsidR="006860AC" w:rsidRPr="00641215">
        <w:rPr>
          <w:rFonts w:ascii="Times New Roman" w:hAnsi="Times New Roman" w:cs="Times New Roman"/>
          <w:sz w:val="26"/>
          <w:szCs w:val="26"/>
        </w:rPr>
        <w:t>проводится для обучающихся 1-6 классов. Конкурс предполагает, как индивидуальное, так и коллективное участие (не более 3-х человек).</w:t>
      </w:r>
      <w:r w:rsidR="00F31204" w:rsidRPr="00641215">
        <w:rPr>
          <w:rFonts w:ascii="Times New Roman" w:hAnsi="Times New Roman" w:cs="Times New Roman"/>
          <w:sz w:val="26"/>
          <w:szCs w:val="26"/>
        </w:rPr>
        <w:t xml:space="preserve"> </w:t>
      </w:r>
    </w:p>
    <w:p w14:paraId="0D7567F9" w14:textId="3899DA19" w:rsidR="00F31204" w:rsidRPr="00641215" w:rsidRDefault="00F31204" w:rsidP="009253F8">
      <w:pPr>
        <w:pStyle w:val="a8"/>
        <w:spacing w:after="0"/>
        <w:ind w:left="0" w:firstLine="709"/>
        <w:jc w:val="both"/>
        <w:rPr>
          <w:rFonts w:ascii="Times New Roman" w:hAnsi="Times New Roman" w:cs="Times New Roman"/>
          <w:sz w:val="26"/>
          <w:szCs w:val="26"/>
        </w:rPr>
      </w:pPr>
      <w:r w:rsidRPr="00641215">
        <w:rPr>
          <w:rFonts w:ascii="Times New Roman" w:hAnsi="Times New Roman" w:cs="Times New Roman"/>
          <w:sz w:val="26"/>
          <w:szCs w:val="26"/>
        </w:rPr>
        <w:t xml:space="preserve">Конкурс проходит </w:t>
      </w:r>
      <w:r w:rsidRPr="00641215">
        <w:rPr>
          <w:rFonts w:ascii="Times New Roman" w:hAnsi="Times New Roman" w:cs="Times New Roman"/>
          <w:b/>
          <w:sz w:val="26"/>
          <w:szCs w:val="26"/>
        </w:rPr>
        <w:t>в виде выполнения заданий</w:t>
      </w:r>
      <w:r w:rsidRPr="00641215">
        <w:rPr>
          <w:rFonts w:ascii="Times New Roman" w:hAnsi="Times New Roman" w:cs="Times New Roman"/>
          <w:sz w:val="26"/>
          <w:szCs w:val="26"/>
        </w:rPr>
        <w:t xml:space="preserve">, посвященных знаменательным, юбилейным, памятным датам и событиям в истории России, Урала, Свердловской области, </w:t>
      </w:r>
      <w:r w:rsidRPr="00641215">
        <w:rPr>
          <w:rFonts w:ascii="Times New Roman" w:hAnsi="Times New Roman" w:cs="Times New Roman"/>
          <w:b/>
          <w:sz w:val="26"/>
          <w:szCs w:val="26"/>
        </w:rPr>
        <w:t>которые включают в себя 2 блока</w:t>
      </w:r>
      <w:r w:rsidRPr="00641215">
        <w:rPr>
          <w:rFonts w:ascii="Times New Roman" w:hAnsi="Times New Roman" w:cs="Times New Roman"/>
          <w:sz w:val="26"/>
          <w:szCs w:val="26"/>
        </w:rPr>
        <w:t xml:space="preserve">: </w:t>
      </w:r>
    </w:p>
    <w:p w14:paraId="02C4C600" w14:textId="338B4631" w:rsidR="00F31204" w:rsidRPr="00641215" w:rsidRDefault="00F31204" w:rsidP="009253F8">
      <w:pPr>
        <w:pStyle w:val="a8"/>
        <w:spacing w:after="0"/>
        <w:ind w:left="0" w:firstLine="709"/>
        <w:jc w:val="both"/>
        <w:rPr>
          <w:rFonts w:ascii="Times New Roman" w:hAnsi="Times New Roman" w:cs="Times New Roman"/>
          <w:sz w:val="26"/>
          <w:szCs w:val="26"/>
        </w:rPr>
      </w:pPr>
      <w:r w:rsidRPr="00641215">
        <w:rPr>
          <w:rFonts w:ascii="Times New Roman" w:hAnsi="Times New Roman" w:cs="Times New Roman"/>
          <w:sz w:val="26"/>
          <w:szCs w:val="26"/>
        </w:rPr>
        <w:t>- онлайн-задания, условия которых будут размещены на сайте ГАНОУ СО «Дворец молодёжи»</w:t>
      </w:r>
      <w:r w:rsidR="00B05640" w:rsidRPr="00641215">
        <w:rPr>
          <w:rFonts w:ascii="Times New Roman" w:hAnsi="Times New Roman" w:cs="Times New Roman"/>
          <w:sz w:val="26"/>
          <w:szCs w:val="26"/>
        </w:rPr>
        <w:t xml:space="preserve"> после 11 января 202</w:t>
      </w:r>
      <w:r w:rsidR="00C921D0">
        <w:rPr>
          <w:rFonts w:ascii="Times New Roman" w:hAnsi="Times New Roman" w:cs="Times New Roman"/>
          <w:sz w:val="26"/>
          <w:szCs w:val="26"/>
        </w:rPr>
        <w:t>2</w:t>
      </w:r>
      <w:r w:rsidR="00B05640" w:rsidRPr="00641215">
        <w:rPr>
          <w:rFonts w:ascii="Times New Roman" w:hAnsi="Times New Roman" w:cs="Times New Roman"/>
          <w:sz w:val="26"/>
          <w:szCs w:val="26"/>
        </w:rPr>
        <w:t xml:space="preserve"> года;</w:t>
      </w:r>
    </w:p>
    <w:p w14:paraId="5E4031F4" w14:textId="7B5AF541" w:rsidR="00F31204" w:rsidRPr="00641215" w:rsidRDefault="00F31204" w:rsidP="009253F8">
      <w:pPr>
        <w:pStyle w:val="a8"/>
        <w:spacing w:after="0"/>
        <w:ind w:left="0" w:firstLine="709"/>
        <w:jc w:val="both"/>
        <w:rPr>
          <w:rFonts w:ascii="Times New Roman" w:hAnsi="Times New Roman" w:cs="Times New Roman"/>
          <w:sz w:val="26"/>
          <w:szCs w:val="26"/>
        </w:rPr>
      </w:pPr>
      <w:r w:rsidRPr="00641215">
        <w:rPr>
          <w:rFonts w:ascii="Times New Roman" w:hAnsi="Times New Roman" w:cs="Times New Roman"/>
          <w:sz w:val="26"/>
          <w:szCs w:val="26"/>
        </w:rPr>
        <w:t>-творческий проект.</w:t>
      </w:r>
    </w:p>
    <w:p w14:paraId="421CFAC5" w14:textId="77777777" w:rsidR="009E6E8F" w:rsidRPr="00641215" w:rsidRDefault="009E6E8F" w:rsidP="009253F8">
      <w:pPr>
        <w:pStyle w:val="a8"/>
        <w:spacing w:after="0"/>
        <w:ind w:left="0" w:firstLine="709"/>
        <w:jc w:val="both"/>
        <w:rPr>
          <w:rFonts w:ascii="Times New Roman" w:hAnsi="Times New Roman" w:cs="Times New Roman"/>
          <w:color w:val="FF0000"/>
          <w:sz w:val="26"/>
          <w:szCs w:val="26"/>
        </w:rPr>
      </w:pPr>
    </w:p>
    <w:p w14:paraId="1CC84586" w14:textId="5D287973" w:rsidR="00B25E7E" w:rsidRPr="00641215" w:rsidRDefault="00575219" w:rsidP="009253F8">
      <w:pPr>
        <w:pStyle w:val="a8"/>
        <w:spacing w:after="0"/>
        <w:ind w:left="0" w:firstLine="709"/>
        <w:jc w:val="both"/>
        <w:rPr>
          <w:rFonts w:ascii="Times New Roman" w:hAnsi="Times New Roman" w:cs="Times New Roman"/>
          <w:sz w:val="26"/>
          <w:szCs w:val="26"/>
        </w:rPr>
      </w:pPr>
      <w:r>
        <w:rPr>
          <w:rFonts w:ascii="Times New Roman" w:hAnsi="Times New Roman" w:cs="Times New Roman"/>
          <w:b/>
          <w:sz w:val="26"/>
          <w:szCs w:val="26"/>
        </w:rPr>
        <w:t>4</w:t>
      </w:r>
      <w:r w:rsidR="009E6E8F" w:rsidRPr="00641215">
        <w:rPr>
          <w:rFonts w:ascii="Times New Roman" w:hAnsi="Times New Roman" w:cs="Times New Roman"/>
          <w:b/>
          <w:sz w:val="26"/>
          <w:szCs w:val="26"/>
        </w:rPr>
        <w:t>.2.6</w:t>
      </w:r>
      <w:r w:rsidR="00B25E7E" w:rsidRPr="00641215">
        <w:rPr>
          <w:rFonts w:ascii="Times New Roman" w:hAnsi="Times New Roman" w:cs="Times New Roman"/>
          <w:b/>
          <w:sz w:val="26"/>
          <w:szCs w:val="26"/>
        </w:rPr>
        <w:t>. Конкурс активистов школьных музеев</w:t>
      </w:r>
      <w:r w:rsidR="00B25E7E" w:rsidRPr="00641215">
        <w:rPr>
          <w:rFonts w:ascii="Times New Roman" w:hAnsi="Times New Roman" w:cs="Times New Roman"/>
          <w:sz w:val="26"/>
          <w:szCs w:val="26"/>
        </w:rPr>
        <w:t xml:space="preserve"> </w:t>
      </w:r>
      <w:r w:rsidR="006548AA" w:rsidRPr="00641215">
        <w:rPr>
          <w:rFonts w:ascii="Times New Roman" w:hAnsi="Times New Roman" w:cs="Times New Roman"/>
          <w:sz w:val="26"/>
          <w:szCs w:val="26"/>
        </w:rPr>
        <w:t>направлен на развитие инновационных музейных технологий; выявление и широкую презентацию предметов историко-культурного наследия, хранящихся в музеях образовательных организаций, на современное исследование учащимися музейных коллекций и отдельных уникальных экспонатов, малоизвестных общественности; на повышение интереса к экскурсионной деятельности в школьных музеях.</w:t>
      </w:r>
    </w:p>
    <w:p w14:paraId="0598B59E" w14:textId="77777777" w:rsidR="006548AA" w:rsidRPr="00641215" w:rsidRDefault="006548AA" w:rsidP="009253F8">
      <w:pPr>
        <w:pStyle w:val="a8"/>
        <w:spacing w:after="0"/>
        <w:ind w:left="0" w:firstLine="709"/>
        <w:jc w:val="both"/>
        <w:rPr>
          <w:rFonts w:ascii="Times New Roman" w:hAnsi="Times New Roman" w:cs="Times New Roman"/>
          <w:sz w:val="26"/>
          <w:szCs w:val="26"/>
        </w:rPr>
      </w:pPr>
      <w:r w:rsidRPr="00641215">
        <w:rPr>
          <w:rFonts w:ascii="Times New Roman" w:hAnsi="Times New Roman" w:cs="Times New Roman"/>
          <w:sz w:val="26"/>
          <w:szCs w:val="26"/>
        </w:rPr>
        <w:t>Участники конкурса активистов школьных музеев – обучающиеся 7-11 классов всех видов и типов образовательных организаций Артемовского городского округа.</w:t>
      </w:r>
    </w:p>
    <w:p w14:paraId="13120559" w14:textId="4E7C27A5" w:rsidR="006548AA" w:rsidRPr="00641215" w:rsidRDefault="006548AA" w:rsidP="009253F8">
      <w:pPr>
        <w:pStyle w:val="a8"/>
        <w:spacing w:after="0"/>
        <w:ind w:left="0" w:firstLine="709"/>
        <w:jc w:val="both"/>
        <w:rPr>
          <w:rFonts w:ascii="Times New Roman" w:hAnsi="Times New Roman" w:cs="Times New Roman"/>
          <w:sz w:val="26"/>
          <w:szCs w:val="26"/>
        </w:rPr>
      </w:pPr>
      <w:r w:rsidRPr="00641215">
        <w:rPr>
          <w:rFonts w:ascii="Times New Roman" w:hAnsi="Times New Roman" w:cs="Times New Roman"/>
          <w:sz w:val="26"/>
          <w:szCs w:val="26"/>
        </w:rPr>
        <w:t xml:space="preserve"> Конкурс предполагает, как индивидуальное, так и коллективное участие (не более 3-х человек).</w:t>
      </w:r>
    </w:p>
    <w:p w14:paraId="5164B1D5" w14:textId="6AA2F4C7" w:rsidR="004275B1" w:rsidRPr="00575219" w:rsidRDefault="008C58A2" w:rsidP="009253F8">
      <w:pPr>
        <w:pStyle w:val="a8"/>
        <w:spacing w:after="0"/>
        <w:ind w:left="0" w:firstLine="709"/>
        <w:jc w:val="both"/>
        <w:rPr>
          <w:rFonts w:ascii="Times New Roman" w:hAnsi="Times New Roman" w:cs="Times New Roman"/>
          <w:b/>
          <w:sz w:val="26"/>
          <w:szCs w:val="26"/>
        </w:rPr>
      </w:pPr>
      <w:r w:rsidRPr="00641215">
        <w:rPr>
          <w:rFonts w:ascii="Times New Roman" w:hAnsi="Times New Roman" w:cs="Times New Roman"/>
          <w:sz w:val="26"/>
          <w:szCs w:val="26"/>
        </w:rPr>
        <w:t xml:space="preserve">Каждый участник может представить одну работу в одном </w:t>
      </w:r>
      <w:r w:rsidRPr="00641215">
        <w:rPr>
          <w:rFonts w:ascii="Times New Roman" w:hAnsi="Times New Roman" w:cs="Times New Roman"/>
          <w:b/>
          <w:sz w:val="26"/>
          <w:szCs w:val="26"/>
        </w:rPr>
        <w:t>из двух пре</w:t>
      </w:r>
      <w:r w:rsidR="00025400" w:rsidRPr="00641215">
        <w:rPr>
          <w:rFonts w:ascii="Times New Roman" w:hAnsi="Times New Roman" w:cs="Times New Roman"/>
          <w:b/>
          <w:sz w:val="26"/>
          <w:szCs w:val="26"/>
        </w:rPr>
        <w:t>длагаемых конкурсных направлений:</w:t>
      </w:r>
    </w:p>
    <w:p w14:paraId="6E6D745B" w14:textId="152CC2B6" w:rsidR="00F1263E" w:rsidRPr="00641215" w:rsidRDefault="00F1263E" w:rsidP="009253F8">
      <w:pPr>
        <w:pStyle w:val="a8"/>
        <w:spacing w:after="0"/>
        <w:ind w:left="0" w:firstLine="709"/>
        <w:jc w:val="both"/>
        <w:rPr>
          <w:rFonts w:ascii="Times New Roman" w:hAnsi="Times New Roman" w:cs="Times New Roman"/>
          <w:b/>
          <w:sz w:val="26"/>
          <w:szCs w:val="26"/>
        </w:rPr>
      </w:pPr>
      <w:r w:rsidRPr="00641215">
        <w:rPr>
          <w:rFonts w:ascii="Times New Roman" w:hAnsi="Times New Roman" w:cs="Times New Roman"/>
          <w:b/>
          <w:sz w:val="26"/>
          <w:szCs w:val="26"/>
        </w:rPr>
        <w:t>Конкурсное направление «IT-музейщик»</w:t>
      </w:r>
    </w:p>
    <w:p w14:paraId="6B87C2D5" w14:textId="77777777" w:rsidR="00025400" w:rsidRPr="00641215" w:rsidRDefault="00025400" w:rsidP="009253F8">
      <w:pPr>
        <w:pStyle w:val="a8"/>
        <w:spacing w:after="0"/>
        <w:ind w:left="0" w:firstLine="709"/>
        <w:jc w:val="both"/>
        <w:rPr>
          <w:rFonts w:ascii="Times New Roman" w:hAnsi="Times New Roman" w:cs="Times New Roman"/>
          <w:sz w:val="26"/>
          <w:szCs w:val="26"/>
        </w:rPr>
      </w:pPr>
      <w:r w:rsidRPr="00641215">
        <w:rPr>
          <w:rFonts w:ascii="Times New Roman" w:hAnsi="Times New Roman" w:cs="Times New Roman"/>
          <w:sz w:val="26"/>
          <w:szCs w:val="26"/>
        </w:rPr>
        <w:t xml:space="preserve">На конкурс предоставляются материалы, способствующие широкой презентации как собственных фондов музея образовательной организации, так и историко-культурного наследия территории, на которой музей расположен, разработанные с использованием современных информационных технологий. </w:t>
      </w:r>
    </w:p>
    <w:p w14:paraId="44BBBF79" w14:textId="77777777" w:rsidR="004127C7" w:rsidRPr="00641215" w:rsidRDefault="00025400" w:rsidP="009253F8">
      <w:pPr>
        <w:pStyle w:val="a8"/>
        <w:spacing w:after="0"/>
        <w:ind w:left="0" w:firstLine="709"/>
        <w:jc w:val="both"/>
        <w:rPr>
          <w:rFonts w:ascii="Times New Roman" w:hAnsi="Times New Roman" w:cs="Times New Roman"/>
          <w:sz w:val="26"/>
          <w:szCs w:val="26"/>
        </w:rPr>
      </w:pPr>
      <w:r w:rsidRPr="00641215">
        <w:rPr>
          <w:rFonts w:ascii="Times New Roman" w:hAnsi="Times New Roman" w:cs="Times New Roman"/>
          <w:sz w:val="26"/>
          <w:szCs w:val="26"/>
        </w:rPr>
        <w:t xml:space="preserve">Материалы данной работы должны быть представлены в формате виртуального исследовательского проекта (выставки, мультимедийной истории, </w:t>
      </w:r>
      <w:proofErr w:type="spellStart"/>
      <w:r w:rsidRPr="00641215">
        <w:rPr>
          <w:rFonts w:ascii="Times New Roman" w:hAnsi="Times New Roman" w:cs="Times New Roman"/>
          <w:sz w:val="26"/>
          <w:szCs w:val="26"/>
        </w:rPr>
        <w:t>лонгрида</w:t>
      </w:r>
      <w:proofErr w:type="spellEnd"/>
      <w:r w:rsidRPr="00641215">
        <w:rPr>
          <w:rFonts w:ascii="Times New Roman" w:hAnsi="Times New Roman" w:cs="Times New Roman"/>
          <w:sz w:val="26"/>
          <w:szCs w:val="26"/>
        </w:rPr>
        <w:t>, тематичес</w:t>
      </w:r>
      <w:r w:rsidR="004127C7" w:rsidRPr="00641215">
        <w:rPr>
          <w:rFonts w:ascii="Times New Roman" w:hAnsi="Times New Roman" w:cs="Times New Roman"/>
          <w:sz w:val="26"/>
          <w:szCs w:val="26"/>
        </w:rPr>
        <w:t>кого сайта, Интернет-страницы).</w:t>
      </w:r>
    </w:p>
    <w:p w14:paraId="5F64D71F" w14:textId="77777777" w:rsidR="004127C7" w:rsidRPr="00641215" w:rsidRDefault="00025400" w:rsidP="009253F8">
      <w:pPr>
        <w:pStyle w:val="a8"/>
        <w:spacing w:after="0"/>
        <w:ind w:left="0" w:firstLine="709"/>
        <w:jc w:val="both"/>
        <w:rPr>
          <w:rFonts w:ascii="Times New Roman" w:hAnsi="Times New Roman" w:cs="Times New Roman"/>
          <w:sz w:val="26"/>
          <w:szCs w:val="26"/>
        </w:rPr>
      </w:pPr>
      <w:r w:rsidRPr="00641215">
        <w:rPr>
          <w:rFonts w:ascii="Times New Roman" w:hAnsi="Times New Roman" w:cs="Times New Roman"/>
          <w:sz w:val="26"/>
          <w:szCs w:val="26"/>
        </w:rPr>
        <w:t xml:space="preserve">Работы, представленные </w:t>
      </w:r>
      <w:r w:rsidR="004127C7" w:rsidRPr="00641215">
        <w:rPr>
          <w:rFonts w:ascii="Times New Roman" w:hAnsi="Times New Roman" w:cs="Times New Roman"/>
          <w:sz w:val="26"/>
          <w:szCs w:val="26"/>
        </w:rPr>
        <w:t>на конкурс</w:t>
      </w:r>
      <w:r w:rsidRPr="00641215">
        <w:rPr>
          <w:rFonts w:ascii="Times New Roman" w:hAnsi="Times New Roman" w:cs="Times New Roman"/>
          <w:sz w:val="26"/>
          <w:szCs w:val="26"/>
        </w:rPr>
        <w:t>, должны содержать:</w:t>
      </w:r>
    </w:p>
    <w:p w14:paraId="48540B1D" w14:textId="77777777" w:rsidR="00CA2610" w:rsidRPr="00641215" w:rsidRDefault="00025400" w:rsidP="009253F8">
      <w:pPr>
        <w:pStyle w:val="a8"/>
        <w:spacing w:after="0"/>
        <w:ind w:left="0" w:firstLine="709"/>
        <w:jc w:val="both"/>
        <w:rPr>
          <w:rFonts w:ascii="Times New Roman" w:hAnsi="Times New Roman" w:cs="Times New Roman"/>
          <w:sz w:val="26"/>
          <w:szCs w:val="26"/>
        </w:rPr>
      </w:pPr>
      <w:r w:rsidRPr="00641215">
        <w:rPr>
          <w:rFonts w:ascii="Times New Roman" w:hAnsi="Times New Roman" w:cs="Times New Roman"/>
          <w:sz w:val="26"/>
          <w:szCs w:val="26"/>
        </w:rPr>
        <w:t xml:space="preserve"> 1) пояснительную записку, включающую в себя общие сведения о проекте: </w:t>
      </w:r>
    </w:p>
    <w:p w14:paraId="0BBC20B4" w14:textId="0B45155F" w:rsidR="00CA2610" w:rsidRPr="00641215" w:rsidRDefault="00025400" w:rsidP="009253F8">
      <w:pPr>
        <w:pStyle w:val="a8"/>
        <w:spacing w:after="0"/>
        <w:ind w:left="0" w:firstLine="709"/>
        <w:jc w:val="both"/>
        <w:rPr>
          <w:rFonts w:ascii="Times New Roman" w:hAnsi="Times New Roman" w:cs="Times New Roman"/>
          <w:sz w:val="26"/>
          <w:szCs w:val="26"/>
        </w:rPr>
      </w:pPr>
      <w:r w:rsidRPr="00641215">
        <w:rPr>
          <w:rFonts w:ascii="Times New Roman" w:hAnsi="Times New Roman" w:cs="Times New Roman"/>
          <w:sz w:val="26"/>
          <w:szCs w:val="26"/>
        </w:rPr>
        <w:t>-</w:t>
      </w:r>
      <w:r w:rsidR="00DD797A" w:rsidRPr="00641215">
        <w:rPr>
          <w:rFonts w:ascii="Times New Roman" w:hAnsi="Times New Roman" w:cs="Times New Roman"/>
          <w:sz w:val="26"/>
          <w:szCs w:val="26"/>
        </w:rPr>
        <w:t xml:space="preserve"> </w:t>
      </w:r>
      <w:r w:rsidRPr="00641215">
        <w:rPr>
          <w:rFonts w:ascii="Times New Roman" w:hAnsi="Times New Roman" w:cs="Times New Roman"/>
          <w:sz w:val="26"/>
          <w:szCs w:val="26"/>
        </w:rPr>
        <w:t xml:space="preserve">тема, концепция, жанр виртуального исследовательского проекта; </w:t>
      </w:r>
    </w:p>
    <w:p w14:paraId="54BFC5FA" w14:textId="74519FF8" w:rsidR="00CA2610" w:rsidRPr="00641215" w:rsidRDefault="00025400" w:rsidP="009253F8">
      <w:pPr>
        <w:pStyle w:val="a8"/>
        <w:spacing w:after="0"/>
        <w:ind w:left="0" w:firstLine="709"/>
        <w:jc w:val="both"/>
        <w:rPr>
          <w:rFonts w:ascii="Times New Roman" w:hAnsi="Times New Roman" w:cs="Times New Roman"/>
          <w:sz w:val="26"/>
          <w:szCs w:val="26"/>
        </w:rPr>
      </w:pPr>
      <w:r w:rsidRPr="00641215">
        <w:rPr>
          <w:rFonts w:ascii="Times New Roman" w:hAnsi="Times New Roman" w:cs="Times New Roman"/>
          <w:sz w:val="26"/>
          <w:szCs w:val="26"/>
        </w:rPr>
        <w:t>-</w:t>
      </w:r>
      <w:r w:rsidR="00DD797A" w:rsidRPr="00641215">
        <w:rPr>
          <w:rFonts w:ascii="Times New Roman" w:hAnsi="Times New Roman" w:cs="Times New Roman"/>
          <w:sz w:val="26"/>
          <w:szCs w:val="26"/>
        </w:rPr>
        <w:t xml:space="preserve"> </w:t>
      </w:r>
      <w:r w:rsidRPr="00641215">
        <w:rPr>
          <w:rFonts w:ascii="Times New Roman" w:hAnsi="Times New Roman" w:cs="Times New Roman"/>
          <w:sz w:val="26"/>
          <w:szCs w:val="26"/>
        </w:rPr>
        <w:t xml:space="preserve">актуальность темы и новизна проекта; </w:t>
      </w:r>
    </w:p>
    <w:p w14:paraId="10218D1E" w14:textId="7A72F1B7" w:rsidR="00CA2610" w:rsidRPr="00641215" w:rsidRDefault="00025400" w:rsidP="009253F8">
      <w:pPr>
        <w:pStyle w:val="a8"/>
        <w:spacing w:after="0"/>
        <w:ind w:left="0" w:firstLine="709"/>
        <w:jc w:val="both"/>
        <w:rPr>
          <w:rFonts w:ascii="Times New Roman" w:hAnsi="Times New Roman" w:cs="Times New Roman"/>
          <w:sz w:val="26"/>
          <w:szCs w:val="26"/>
        </w:rPr>
      </w:pPr>
      <w:r w:rsidRPr="00641215">
        <w:rPr>
          <w:rFonts w:ascii="Times New Roman" w:hAnsi="Times New Roman" w:cs="Times New Roman"/>
          <w:sz w:val="26"/>
          <w:szCs w:val="26"/>
        </w:rPr>
        <w:t>-</w:t>
      </w:r>
      <w:r w:rsidR="00DD797A" w:rsidRPr="00641215">
        <w:rPr>
          <w:rFonts w:ascii="Times New Roman" w:hAnsi="Times New Roman" w:cs="Times New Roman"/>
          <w:sz w:val="26"/>
          <w:szCs w:val="26"/>
        </w:rPr>
        <w:t xml:space="preserve"> </w:t>
      </w:r>
      <w:r w:rsidRPr="00641215">
        <w:rPr>
          <w:rFonts w:ascii="Times New Roman" w:hAnsi="Times New Roman" w:cs="Times New Roman"/>
          <w:sz w:val="26"/>
          <w:szCs w:val="26"/>
        </w:rPr>
        <w:t xml:space="preserve">цели и задачи, целевая аудитория проекта; </w:t>
      </w:r>
    </w:p>
    <w:p w14:paraId="23956CC0" w14:textId="26AFE6CD" w:rsidR="00CA2610" w:rsidRPr="00641215" w:rsidRDefault="00025400" w:rsidP="009253F8">
      <w:pPr>
        <w:pStyle w:val="a8"/>
        <w:spacing w:after="0"/>
        <w:ind w:left="0" w:firstLine="709"/>
        <w:jc w:val="both"/>
        <w:rPr>
          <w:rFonts w:ascii="Times New Roman" w:hAnsi="Times New Roman" w:cs="Times New Roman"/>
          <w:sz w:val="26"/>
          <w:szCs w:val="26"/>
        </w:rPr>
      </w:pPr>
      <w:r w:rsidRPr="00641215">
        <w:rPr>
          <w:rFonts w:ascii="Times New Roman" w:hAnsi="Times New Roman" w:cs="Times New Roman"/>
          <w:sz w:val="26"/>
          <w:szCs w:val="26"/>
        </w:rPr>
        <w:t>-</w:t>
      </w:r>
      <w:r w:rsidR="00DD797A" w:rsidRPr="00641215">
        <w:rPr>
          <w:rFonts w:ascii="Times New Roman" w:hAnsi="Times New Roman" w:cs="Times New Roman"/>
          <w:sz w:val="26"/>
          <w:szCs w:val="26"/>
        </w:rPr>
        <w:t xml:space="preserve"> </w:t>
      </w:r>
      <w:r w:rsidRPr="00641215">
        <w:rPr>
          <w:rFonts w:ascii="Times New Roman" w:hAnsi="Times New Roman" w:cs="Times New Roman"/>
          <w:sz w:val="26"/>
          <w:szCs w:val="26"/>
        </w:rPr>
        <w:t xml:space="preserve">основные использованные источники информации по теме проекта; </w:t>
      </w:r>
    </w:p>
    <w:p w14:paraId="7A91110B" w14:textId="453620E9" w:rsidR="00CA2610" w:rsidRPr="00641215" w:rsidRDefault="00025400" w:rsidP="009253F8">
      <w:pPr>
        <w:pStyle w:val="a8"/>
        <w:spacing w:after="0"/>
        <w:ind w:left="0" w:firstLine="709"/>
        <w:jc w:val="both"/>
        <w:rPr>
          <w:rFonts w:ascii="Times New Roman" w:hAnsi="Times New Roman" w:cs="Times New Roman"/>
          <w:sz w:val="26"/>
          <w:szCs w:val="26"/>
        </w:rPr>
      </w:pPr>
      <w:r w:rsidRPr="00641215">
        <w:rPr>
          <w:rFonts w:ascii="Times New Roman" w:hAnsi="Times New Roman" w:cs="Times New Roman"/>
          <w:sz w:val="26"/>
          <w:szCs w:val="26"/>
        </w:rPr>
        <w:t>-</w:t>
      </w:r>
      <w:r w:rsidR="00DD797A" w:rsidRPr="00641215">
        <w:rPr>
          <w:rFonts w:ascii="Times New Roman" w:hAnsi="Times New Roman" w:cs="Times New Roman"/>
          <w:sz w:val="26"/>
          <w:szCs w:val="26"/>
        </w:rPr>
        <w:t xml:space="preserve"> </w:t>
      </w:r>
      <w:r w:rsidRPr="00641215">
        <w:rPr>
          <w:rFonts w:ascii="Times New Roman" w:hAnsi="Times New Roman" w:cs="Times New Roman"/>
          <w:sz w:val="26"/>
          <w:szCs w:val="26"/>
        </w:rPr>
        <w:t xml:space="preserve">источники формирования предметного ряда виртуального проекта; </w:t>
      </w:r>
    </w:p>
    <w:p w14:paraId="1FCBE54B" w14:textId="48996DB3" w:rsidR="00CA2610" w:rsidRPr="00641215" w:rsidRDefault="00025400" w:rsidP="009253F8">
      <w:pPr>
        <w:pStyle w:val="a8"/>
        <w:spacing w:after="0"/>
        <w:ind w:left="0" w:firstLine="709"/>
        <w:jc w:val="both"/>
        <w:rPr>
          <w:rFonts w:ascii="Times New Roman" w:hAnsi="Times New Roman" w:cs="Times New Roman"/>
          <w:sz w:val="26"/>
          <w:szCs w:val="26"/>
        </w:rPr>
      </w:pPr>
      <w:r w:rsidRPr="00641215">
        <w:rPr>
          <w:rFonts w:ascii="Times New Roman" w:hAnsi="Times New Roman" w:cs="Times New Roman"/>
          <w:sz w:val="26"/>
          <w:szCs w:val="26"/>
        </w:rPr>
        <w:t>-</w:t>
      </w:r>
      <w:r w:rsidR="00DD797A" w:rsidRPr="00641215">
        <w:rPr>
          <w:rFonts w:ascii="Times New Roman" w:hAnsi="Times New Roman" w:cs="Times New Roman"/>
          <w:sz w:val="26"/>
          <w:szCs w:val="26"/>
        </w:rPr>
        <w:t xml:space="preserve"> </w:t>
      </w:r>
      <w:r w:rsidRPr="00641215">
        <w:rPr>
          <w:rFonts w:ascii="Times New Roman" w:hAnsi="Times New Roman" w:cs="Times New Roman"/>
          <w:sz w:val="26"/>
          <w:szCs w:val="26"/>
        </w:rPr>
        <w:t xml:space="preserve">краткое поэтапное описание проделанной участниками работы; </w:t>
      </w:r>
    </w:p>
    <w:p w14:paraId="5F6830EA" w14:textId="41124AD0" w:rsidR="00CA2610" w:rsidRPr="00641215" w:rsidRDefault="00025400" w:rsidP="009253F8">
      <w:pPr>
        <w:pStyle w:val="a8"/>
        <w:spacing w:after="0"/>
        <w:ind w:left="0" w:firstLine="709"/>
        <w:jc w:val="both"/>
        <w:rPr>
          <w:rFonts w:ascii="Times New Roman" w:hAnsi="Times New Roman" w:cs="Times New Roman"/>
          <w:sz w:val="26"/>
          <w:szCs w:val="26"/>
        </w:rPr>
      </w:pPr>
      <w:r w:rsidRPr="00641215">
        <w:rPr>
          <w:rFonts w:ascii="Times New Roman" w:hAnsi="Times New Roman" w:cs="Times New Roman"/>
          <w:sz w:val="26"/>
          <w:szCs w:val="26"/>
        </w:rPr>
        <w:t>-</w:t>
      </w:r>
      <w:r w:rsidR="00DD797A" w:rsidRPr="00641215">
        <w:rPr>
          <w:rFonts w:ascii="Times New Roman" w:hAnsi="Times New Roman" w:cs="Times New Roman"/>
          <w:sz w:val="26"/>
          <w:szCs w:val="26"/>
        </w:rPr>
        <w:t xml:space="preserve"> </w:t>
      </w:r>
      <w:r w:rsidRPr="00641215">
        <w:rPr>
          <w:rFonts w:ascii="Times New Roman" w:hAnsi="Times New Roman" w:cs="Times New Roman"/>
          <w:sz w:val="26"/>
          <w:szCs w:val="26"/>
        </w:rPr>
        <w:t xml:space="preserve">общая характеристика структуры и специфики проекта; </w:t>
      </w:r>
    </w:p>
    <w:p w14:paraId="3E7D7243" w14:textId="75CCDEC8" w:rsidR="00CA2610" w:rsidRPr="00641215" w:rsidRDefault="00025400" w:rsidP="009253F8">
      <w:pPr>
        <w:pStyle w:val="a8"/>
        <w:spacing w:after="0"/>
        <w:ind w:left="0" w:firstLine="709"/>
        <w:jc w:val="both"/>
        <w:rPr>
          <w:rFonts w:ascii="Times New Roman" w:hAnsi="Times New Roman" w:cs="Times New Roman"/>
          <w:sz w:val="26"/>
          <w:szCs w:val="26"/>
        </w:rPr>
      </w:pPr>
      <w:r w:rsidRPr="00641215">
        <w:rPr>
          <w:rFonts w:ascii="Times New Roman" w:hAnsi="Times New Roman" w:cs="Times New Roman"/>
          <w:sz w:val="26"/>
          <w:szCs w:val="26"/>
        </w:rPr>
        <w:t>-</w:t>
      </w:r>
      <w:r w:rsidR="00DD797A" w:rsidRPr="00641215">
        <w:rPr>
          <w:rFonts w:ascii="Times New Roman" w:hAnsi="Times New Roman" w:cs="Times New Roman"/>
          <w:sz w:val="26"/>
          <w:szCs w:val="26"/>
        </w:rPr>
        <w:t xml:space="preserve"> </w:t>
      </w:r>
      <w:r w:rsidRPr="00641215">
        <w:rPr>
          <w:rFonts w:ascii="Times New Roman" w:hAnsi="Times New Roman" w:cs="Times New Roman"/>
          <w:sz w:val="26"/>
          <w:szCs w:val="26"/>
        </w:rPr>
        <w:t xml:space="preserve">перспективы использования результатов проекта в учебной и </w:t>
      </w:r>
      <w:proofErr w:type="spellStart"/>
      <w:r w:rsidRPr="00641215">
        <w:rPr>
          <w:rFonts w:ascii="Times New Roman" w:hAnsi="Times New Roman" w:cs="Times New Roman"/>
          <w:sz w:val="26"/>
          <w:szCs w:val="26"/>
        </w:rPr>
        <w:t>внеучебной</w:t>
      </w:r>
      <w:proofErr w:type="spellEnd"/>
      <w:r w:rsidRPr="00641215">
        <w:rPr>
          <w:rFonts w:ascii="Times New Roman" w:hAnsi="Times New Roman" w:cs="Times New Roman"/>
          <w:sz w:val="26"/>
          <w:szCs w:val="26"/>
        </w:rPr>
        <w:t xml:space="preserve"> деятельности, план развития проекта (при наличии).</w:t>
      </w:r>
    </w:p>
    <w:p w14:paraId="11166CB8" w14:textId="77777777" w:rsidR="00CA2610" w:rsidRPr="00641215" w:rsidRDefault="00025400" w:rsidP="009253F8">
      <w:pPr>
        <w:pStyle w:val="a8"/>
        <w:spacing w:after="0"/>
        <w:ind w:left="0" w:firstLine="709"/>
        <w:jc w:val="both"/>
        <w:rPr>
          <w:rFonts w:ascii="Times New Roman" w:hAnsi="Times New Roman" w:cs="Times New Roman"/>
          <w:sz w:val="26"/>
          <w:szCs w:val="26"/>
        </w:rPr>
      </w:pPr>
      <w:r w:rsidRPr="00641215">
        <w:rPr>
          <w:rFonts w:ascii="Times New Roman" w:hAnsi="Times New Roman" w:cs="Times New Roman"/>
          <w:sz w:val="26"/>
          <w:szCs w:val="26"/>
        </w:rPr>
        <w:lastRenderedPageBreak/>
        <w:t xml:space="preserve"> 2) активную гиперссылку на виртуальный исследовательский проект, размещенный в сети Интернет; </w:t>
      </w:r>
    </w:p>
    <w:p w14:paraId="7E8F5FCE" w14:textId="77777777" w:rsidR="00CA2610" w:rsidRPr="00641215" w:rsidRDefault="00025400" w:rsidP="009253F8">
      <w:pPr>
        <w:pStyle w:val="a8"/>
        <w:spacing w:after="0"/>
        <w:ind w:left="0" w:firstLine="709"/>
        <w:jc w:val="both"/>
        <w:rPr>
          <w:rFonts w:ascii="Times New Roman" w:hAnsi="Times New Roman" w:cs="Times New Roman"/>
          <w:sz w:val="26"/>
          <w:szCs w:val="26"/>
        </w:rPr>
      </w:pPr>
      <w:r w:rsidRPr="00641215">
        <w:rPr>
          <w:rFonts w:ascii="Times New Roman" w:hAnsi="Times New Roman" w:cs="Times New Roman"/>
          <w:sz w:val="26"/>
          <w:szCs w:val="26"/>
        </w:rPr>
        <w:t xml:space="preserve">3) список литературы и иных использованных в работе источников. </w:t>
      </w:r>
    </w:p>
    <w:p w14:paraId="46937B53" w14:textId="71644B1A" w:rsidR="00025400" w:rsidRPr="00641215" w:rsidRDefault="00025400" w:rsidP="009253F8">
      <w:pPr>
        <w:pStyle w:val="a8"/>
        <w:spacing w:after="0"/>
        <w:ind w:left="0" w:firstLine="709"/>
        <w:jc w:val="both"/>
        <w:rPr>
          <w:rFonts w:ascii="Times New Roman" w:hAnsi="Times New Roman" w:cs="Times New Roman"/>
          <w:b/>
          <w:sz w:val="26"/>
          <w:szCs w:val="26"/>
        </w:rPr>
      </w:pPr>
      <w:r w:rsidRPr="00641215">
        <w:rPr>
          <w:rFonts w:ascii="Times New Roman" w:hAnsi="Times New Roman" w:cs="Times New Roman"/>
          <w:sz w:val="26"/>
          <w:szCs w:val="26"/>
        </w:rPr>
        <w:t>Видеозапись допустимо разместить в облачном хранилище</w:t>
      </w:r>
      <w:r w:rsidRPr="00641215">
        <w:rPr>
          <w:rFonts w:ascii="Times New Roman" w:hAnsi="Times New Roman" w:cs="Times New Roman"/>
          <w:color w:val="FF0000"/>
          <w:sz w:val="26"/>
          <w:szCs w:val="26"/>
        </w:rPr>
        <w:t xml:space="preserve"> </w:t>
      </w:r>
      <w:r w:rsidRPr="00641215">
        <w:rPr>
          <w:rFonts w:ascii="Times New Roman" w:hAnsi="Times New Roman" w:cs="Times New Roman"/>
          <w:sz w:val="26"/>
          <w:szCs w:val="26"/>
        </w:rPr>
        <w:t>и предоставить ссылку для скачивания либо направить отдельным файлом.</w:t>
      </w:r>
    </w:p>
    <w:p w14:paraId="44B9B8BD" w14:textId="72AF2E9C" w:rsidR="00486BFD" w:rsidRPr="00641215" w:rsidRDefault="00F1263E" w:rsidP="009253F8">
      <w:pPr>
        <w:pStyle w:val="a8"/>
        <w:spacing w:after="0"/>
        <w:ind w:left="0" w:firstLine="709"/>
        <w:jc w:val="both"/>
        <w:rPr>
          <w:rFonts w:ascii="Times New Roman" w:hAnsi="Times New Roman" w:cs="Times New Roman"/>
          <w:sz w:val="26"/>
          <w:szCs w:val="26"/>
        </w:rPr>
      </w:pPr>
      <w:r w:rsidRPr="00641215">
        <w:rPr>
          <w:rFonts w:ascii="Times New Roman" w:hAnsi="Times New Roman" w:cs="Times New Roman"/>
          <w:b/>
          <w:sz w:val="26"/>
          <w:szCs w:val="26"/>
        </w:rPr>
        <w:t>Конкурсное направление «Экскурсовод в музее»</w:t>
      </w:r>
      <w:r w:rsidR="0070014E" w:rsidRPr="00641215">
        <w:rPr>
          <w:rFonts w:ascii="Times New Roman" w:hAnsi="Times New Roman" w:cs="Times New Roman"/>
          <w:sz w:val="26"/>
          <w:szCs w:val="26"/>
        </w:rPr>
        <w:t xml:space="preserve">. </w:t>
      </w:r>
      <w:r w:rsidRPr="00641215">
        <w:rPr>
          <w:rFonts w:ascii="Times New Roman" w:hAnsi="Times New Roman" w:cs="Times New Roman"/>
          <w:sz w:val="26"/>
          <w:szCs w:val="26"/>
        </w:rPr>
        <w:t xml:space="preserve">На конкурс предоставляются материалы, способствующие широкой презентации как собственных фондов музея образовательной организации, так и историко-культурного наследия территории, на которой музей расположен (предметы из иных музеев, организаций, семейных архивов и др., отдельные элементы архитектуры, городской среды и пр.), на основе личностного ресурса и компетенций экскурсоводов. </w:t>
      </w:r>
    </w:p>
    <w:p w14:paraId="6FCAD9BB" w14:textId="77777777" w:rsidR="00486BFD" w:rsidRPr="00641215" w:rsidRDefault="00F1263E" w:rsidP="009253F8">
      <w:pPr>
        <w:pStyle w:val="a8"/>
        <w:spacing w:after="0"/>
        <w:ind w:left="0" w:firstLine="709"/>
        <w:jc w:val="both"/>
        <w:rPr>
          <w:rFonts w:ascii="Times New Roman" w:hAnsi="Times New Roman" w:cs="Times New Roman"/>
          <w:sz w:val="26"/>
          <w:szCs w:val="26"/>
        </w:rPr>
      </w:pPr>
      <w:r w:rsidRPr="00641215">
        <w:rPr>
          <w:rFonts w:ascii="Times New Roman" w:hAnsi="Times New Roman" w:cs="Times New Roman"/>
          <w:sz w:val="26"/>
          <w:szCs w:val="26"/>
        </w:rPr>
        <w:t xml:space="preserve">Обучающиеся проводят экскурсию, представляют экскурсионные материалы. </w:t>
      </w:r>
    </w:p>
    <w:p w14:paraId="32A69240" w14:textId="77777777" w:rsidR="00486BFD" w:rsidRPr="00641215" w:rsidRDefault="00F1263E" w:rsidP="009253F8">
      <w:pPr>
        <w:pStyle w:val="a8"/>
        <w:spacing w:after="0"/>
        <w:ind w:left="0" w:firstLine="709"/>
        <w:jc w:val="both"/>
        <w:rPr>
          <w:rFonts w:ascii="Times New Roman" w:hAnsi="Times New Roman" w:cs="Times New Roman"/>
          <w:sz w:val="26"/>
          <w:szCs w:val="26"/>
        </w:rPr>
      </w:pPr>
      <w:r w:rsidRPr="00641215">
        <w:rPr>
          <w:rFonts w:ascii="Times New Roman" w:hAnsi="Times New Roman" w:cs="Times New Roman"/>
          <w:i/>
          <w:sz w:val="26"/>
          <w:szCs w:val="26"/>
        </w:rPr>
        <w:t xml:space="preserve">Работы, представленные на </w:t>
      </w:r>
      <w:r w:rsidR="00486BFD" w:rsidRPr="00641215">
        <w:rPr>
          <w:rFonts w:ascii="Times New Roman" w:hAnsi="Times New Roman" w:cs="Times New Roman"/>
          <w:i/>
          <w:sz w:val="26"/>
          <w:szCs w:val="26"/>
        </w:rPr>
        <w:t>конкурс</w:t>
      </w:r>
      <w:r w:rsidRPr="00641215">
        <w:rPr>
          <w:rFonts w:ascii="Times New Roman" w:hAnsi="Times New Roman" w:cs="Times New Roman"/>
          <w:i/>
          <w:sz w:val="26"/>
          <w:szCs w:val="26"/>
        </w:rPr>
        <w:t>, должны содержать</w:t>
      </w:r>
      <w:r w:rsidRPr="00641215">
        <w:rPr>
          <w:rFonts w:ascii="Times New Roman" w:hAnsi="Times New Roman" w:cs="Times New Roman"/>
          <w:sz w:val="26"/>
          <w:szCs w:val="26"/>
        </w:rPr>
        <w:t xml:space="preserve">: </w:t>
      </w:r>
    </w:p>
    <w:p w14:paraId="74B525D5" w14:textId="77777777" w:rsidR="00486BFD" w:rsidRPr="00641215" w:rsidRDefault="00F1263E" w:rsidP="009253F8">
      <w:pPr>
        <w:pStyle w:val="a8"/>
        <w:spacing w:after="0"/>
        <w:ind w:left="0" w:firstLine="709"/>
        <w:jc w:val="both"/>
        <w:rPr>
          <w:rFonts w:ascii="Times New Roman" w:hAnsi="Times New Roman" w:cs="Times New Roman"/>
          <w:sz w:val="26"/>
          <w:szCs w:val="26"/>
        </w:rPr>
      </w:pPr>
      <w:r w:rsidRPr="00641215">
        <w:rPr>
          <w:rFonts w:ascii="Times New Roman" w:hAnsi="Times New Roman" w:cs="Times New Roman"/>
          <w:sz w:val="26"/>
          <w:szCs w:val="26"/>
        </w:rPr>
        <w:t>- пояснительную записку (тема, цель и задачи экскурсии, актуальность темы и новизна экскурсии);</w:t>
      </w:r>
    </w:p>
    <w:p w14:paraId="1F0F8FCF" w14:textId="77777777" w:rsidR="00486BFD" w:rsidRPr="00641215" w:rsidRDefault="00F1263E" w:rsidP="009253F8">
      <w:pPr>
        <w:pStyle w:val="a8"/>
        <w:spacing w:after="0"/>
        <w:ind w:left="0" w:firstLine="709"/>
        <w:jc w:val="both"/>
        <w:rPr>
          <w:rFonts w:ascii="Times New Roman" w:hAnsi="Times New Roman" w:cs="Times New Roman"/>
          <w:sz w:val="26"/>
          <w:szCs w:val="26"/>
        </w:rPr>
      </w:pPr>
      <w:r w:rsidRPr="00641215">
        <w:rPr>
          <w:rFonts w:ascii="Times New Roman" w:hAnsi="Times New Roman" w:cs="Times New Roman"/>
          <w:sz w:val="26"/>
          <w:szCs w:val="26"/>
        </w:rPr>
        <w:t xml:space="preserve"> - краткое поэтапное описание проделанной участниками работы; </w:t>
      </w:r>
    </w:p>
    <w:p w14:paraId="0ABADFA6" w14:textId="77777777" w:rsidR="00486BFD" w:rsidRPr="00641215" w:rsidRDefault="00F1263E" w:rsidP="009253F8">
      <w:pPr>
        <w:pStyle w:val="a8"/>
        <w:spacing w:after="0"/>
        <w:ind w:left="0" w:firstLine="709"/>
        <w:jc w:val="both"/>
        <w:rPr>
          <w:rFonts w:ascii="Times New Roman" w:hAnsi="Times New Roman" w:cs="Times New Roman"/>
          <w:sz w:val="26"/>
          <w:szCs w:val="26"/>
        </w:rPr>
      </w:pPr>
      <w:r w:rsidRPr="00641215">
        <w:rPr>
          <w:rFonts w:ascii="Times New Roman" w:hAnsi="Times New Roman" w:cs="Times New Roman"/>
          <w:sz w:val="26"/>
          <w:szCs w:val="26"/>
        </w:rPr>
        <w:t xml:space="preserve">- перспективы использования результатов экскурсии в учебной и </w:t>
      </w:r>
      <w:proofErr w:type="spellStart"/>
      <w:r w:rsidRPr="00641215">
        <w:rPr>
          <w:rFonts w:ascii="Times New Roman" w:hAnsi="Times New Roman" w:cs="Times New Roman"/>
          <w:sz w:val="26"/>
          <w:szCs w:val="26"/>
        </w:rPr>
        <w:t>внеучебной</w:t>
      </w:r>
      <w:proofErr w:type="spellEnd"/>
      <w:r w:rsidRPr="00641215">
        <w:rPr>
          <w:rFonts w:ascii="Times New Roman" w:hAnsi="Times New Roman" w:cs="Times New Roman"/>
          <w:sz w:val="26"/>
          <w:szCs w:val="26"/>
        </w:rPr>
        <w:t xml:space="preserve"> деятельности; </w:t>
      </w:r>
    </w:p>
    <w:p w14:paraId="50FF1CD1" w14:textId="42AE101F" w:rsidR="00486BFD" w:rsidRPr="00641215" w:rsidRDefault="00F1263E" w:rsidP="009253F8">
      <w:pPr>
        <w:pStyle w:val="a8"/>
        <w:spacing w:after="0"/>
        <w:ind w:left="0" w:firstLine="709"/>
        <w:jc w:val="both"/>
        <w:rPr>
          <w:rFonts w:ascii="Times New Roman" w:hAnsi="Times New Roman" w:cs="Times New Roman"/>
          <w:sz w:val="26"/>
          <w:szCs w:val="26"/>
        </w:rPr>
      </w:pPr>
      <w:r w:rsidRPr="00641215">
        <w:rPr>
          <w:rFonts w:ascii="Times New Roman" w:hAnsi="Times New Roman" w:cs="Times New Roman"/>
          <w:sz w:val="26"/>
          <w:szCs w:val="26"/>
        </w:rPr>
        <w:t xml:space="preserve">- технологическую карту экскурсии </w:t>
      </w:r>
      <w:r w:rsidR="008E1E29" w:rsidRPr="008E1E29">
        <w:rPr>
          <w:rFonts w:ascii="Times New Roman" w:hAnsi="Times New Roman" w:cs="Times New Roman"/>
          <w:sz w:val="26"/>
          <w:szCs w:val="26"/>
        </w:rPr>
        <w:t>(приложение 11</w:t>
      </w:r>
      <w:r w:rsidRPr="008E1E29">
        <w:rPr>
          <w:rFonts w:ascii="Times New Roman" w:hAnsi="Times New Roman" w:cs="Times New Roman"/>
          <w:sz w:val="26"/>
          <w:szCs w:val="26"/>
        </w:rPr>
        <w:t>);</w:t>
      </w:r>
    </w:p>
    <w:p w14:paraId="5F064F8D" w14:textId="77777777" w:rsidR="00486BFD" w:rsidRPr="00641215" w:rsidRDefault="00F1263E" w:rsidP="009253F8">
      <w:pPr>
        <w:pStyle w:val="a8"/>
        <w:spacing w:after="0"/>
        <w:ind w:left="0" w:firstLine="709"/>
        <w:jc w:val="both"/>
        <w:rPr>
          <w:rFonts w:ascii="Times New Roman" w:hAnsi="Times New Roman" w:cs="Times New Roman"/>
          <w:sz w:val="26"/>
          <w:szCs w:val="26"/>
        </w:rPr>
      </w:pPr>
      <w:r w:rsidRPr="00641215">
        <w:rPr>
          <w:rFonts w:ascii="Times New Roman" w:hAnsi="Times New Roman" w:cs="Times New Roman"/>
          <w:sz w:val="26"/>
          <w:szCs w:val="26"/>
        </w:rPr>
        <w:t xml:space="preserve"> - контрольный текст экскурсии (материалы экскурсии); </w:t>
      </w:r>
    </w:p>
    <w:p w14:paraId="3999AED6" w14:textId="47C345DB" w:rsidR="00486BFD" w:rsidRPr="00641215" w:rsidRDefault="00F1263E" w:rsidP="009253F8">
      <w:pPr>
        <w:pStyle w:val="a8"/>
        <w:spacing w:after="0"/>
        <w:ind w:left="0" w:firstLine="709"/>
        <w:jc w:val="both"/>
        <w:rPr>
          <w:rFonts w:ascii="Times New Roman" w:hAnsi="Times New Roman" w:cs="Times New Roman"/>
          <w:sz w:val="26"/>
          <w:szCs w:val="26"/>
        </w:rPr>
      </w:pPr>
      <w:r w:rsidRPr="00641215">
        <w:rPr>
          <w:rFonts w:ascii="Times New Roman" w:hAnsi="Times New Roman" w:cs="Times New Roman"/>
          <w:sz w:val="26"/>
          <w:szCs w:val="26"/>
        </w:rPr>
        <w:t>- карточки (карточку одного экспоната, либо одного</w:t>
      </w:r>
      <w:r w:rsidR="00486BFD" w:rsidRPr="00641215">
        <w:rPr>
          <w:rFonts w:ascii="Times New Roman" w:hAnsi="Times New Roman" w:cs="Times New Roman"/>
          <w:sz w:val="26"/>
          <w:szCs w:val="26"/>
        </w:rPr>
        <w:t xml:space="preserve"> объекта экскурсионного показа);</w:t>
      </w:r>
    </w:p>
    <w:p w14:paraId="23C161F8" w14:textId="77777777" w:rsidR="00486BFD" w:rsidRPr="00641215" w:rsidRDefault="00F1263E" w:rsidP="009253F8">
      <w:pPr>
        <w:pStyle w:val="a8"/>
        <w:spacing w:after="0"/>
        <w:ind w:left="0" w:firstLine="709"/>
        <w:jc w:val="both"/>
        <w:rPr>
          <w:rFonts w:ascii="Times New Roman" w:hAnsi="Times New Roman" w:cs="Times New Roman"/>
          <w:sz w:val="26"/>
          <w:szCs w:val="26"/>
        </w:rPr>
      </w:pPr>
      <w:r w:rsidRPr="00641215">
        <w:rPr>
          <w:rFonts w:ascii="Times New Roman" w:hAnsi="Times New Roman" w:cs="Times New Roman"/>
          <w:sz w:val="26"/>
          <w:szCs w:val="26"/>
        </w:rPr>
        <w:t xml:space="preserve">- список литературы и иных использованных в работе источников; </w:t>
      </w:r>
    </w:p>
    <w:p w14:paraId="1E8ACAA5" w14:textId="77777777" w:rsidR="00486BFD" w:rsidRPr="00641215" w:rsidRDefault="00F1263E" w:rsidP="009253F8">
      <w:pPr>
        <w:pStyle w:val="a8"/>
        <w:spacing w:after="0"/>
        <w:ind w:left="0" w:firstLine="709"/>
        <w:jc w:val="both"/>
        <w:rPr>
          <w:rFonts w:ascii="Times New Roman" w:hAnsi="Times New Roman" w:cs="Times New Roman"/>
          <w:sz w:val="26"/>
          <w:szCs w:val="26"/>
        </w:rPr>
      </w:pPr>
      <w:r w:rsidRPr="00641215">
        <w:rPr>
          <w:rFonts w:ascii="Times New Roman" w:hAnsi="Times New Roman" w:cs="Times New Roman"/>
          <w:sz w:val="26"/>
          <w:szCs w:val="26"/>
        </w:rPr>
        <w:t xml:space="preserve">- видеозапись экскурсии, проводимой участником/ участниками конкурса (продолжительность видеозаписи – первые 5–10 минут экскурсии, с охватом не менее трех объектов экскурсионного показа); </w:t>
      </w:r>
    </w:p>
    <w:p w14:paraId="10BC3308" w14:textId="3F6EFB6C" w:rsidR="008C06E3" w:rsidRDefault="00F1263E" w:rsidP="009253F8">
      <w:pPr>
        <w:pStyle w:val="a8"/>
        <w:spacing w:after="0"/>
        <w:ind w:left="0" w:firstLine="709"/>
        <w:jc w:val="both"/>
        <w:rPr>
          <w:rFonts w:ascii="Times New Roman" w:hAnsi="Times New Roman" w:cs="Times New Roman"/>
          <w:sz w:val="26"/>
          <w:szCs w:val="26"/>
        </w:rPr>
      </w:pPr>
      <w:r w:rsidRPr="00641215">
        <w:rPr>
          <w:rFonts w:ascii="Times New Roman" w:hAnsi="Times New Roman" w:cs="Times New Roman"/>
          <w:sz w:val="26"/>
          <w:szCs w:val="26"/>
        </w:rPr>
        <w:t>- фотографии выставки / экспозиции/ объектов, п</w:t>
      </w:r>
      <w:r w:rsidR="003B6FFC">
        <w:rPr>
          <w:rFonts w:ascii="Times New Roman" w:hAnsi="Times New Roman" w:cs="Times New Roman"/>
          <w:sz w:val="26"/>
          <w:szCs w:val="26"/>
        </w:rPr>
        <w:t>о которым разработана экскурсия.</w:t>
      </w:r>
    </w:p>
    <w:p w14:paraId="73993472" w14:textId="3019795C" w:rsidR="00575219" w:rsidRPr="00611B55" w:rsidRDefault="00575219" w:rsidP="009253F8">
      <w:pPr>
        <w:spacing w:after="0"/>
        <w:ind w:firstLine="709"/>
        <w:jc w:val="both"/>
        <w:rPr>
          <w:rFonts w:ascii="Times New Roman" w:eastAsia="Times New Roman" w:hAnsi="Times New Roman"/>
          <w:sz w:val="26"/>
          <w:szCs w:val="26"/>
          <w:lang w:eastAsia="ru-RU"/>
        </w:rPr>
      </w:pPr>
      <w:r w:rsidRPr="00575219">
        <w:rPr>
          <w:rFonts w:ascii="Times New Roman" w:eastAsia="Times New Roman" w:hAnsi="Times New Roman"/>
          <w:b/>
          <w:sz w:val="26"/>
          <w:szCs w:val="26"/>
          <w:lang w:eastAsia="ru-RU"/>
        </w:rPr>
        <w:t xml:space="preserve">4.3. </w:t>
      </w:r>
      <w:r w:rsidRPr="00611B55">
        <w:rPr>
          <w:rFonts w:ascii="Times New Roman" w:eastAsia="Times New Roman" w:hAnsi="Times New Roman"/>
          <w:color w:val="000000"/>
          <w:sz w:val="26"/>
          <w:szCs w:val="26"/>
          <w:lang w:eastAsia="ru-RU"/>
        </w:rPr>
        <w:t>Для участия в Конкурсе</w:t>
      </w:r>
      <w:r w:rsidRPr="00641215">
        <w:rPr>
          <w:rFonts w:ascii="Times New Roman" w:eastAsia="Times New Roman" w:hAnsi="Times New Roman"/>
          <w:color w:val="000000"/>
          <w:sz w:val="26"/>
          <w:szCs w:val="26"/>
          <w:lang w:eastAsia="ru-RU"/>
        </w:rPr>
        <w:t>-</w:t>
      </w:r>
      <w:r>
        <w:rPr>
          <w:rFonts w:ascii="Times New Roman" w:eastAsia="Times New Roman" w:hAnsi="Times New Roman"/>
          <w:color w:val="000000"/>
          <w:sz w:val="26"/>
          <w:szCs w:val="26"/>
          <w:lang w:eastAsia="ru-RU"/>
        </w:rPr>
        <w:t>форума</w:t>
      </w:r>
      <w:r w:rsidRPr="00611B55">
        <w:rPr>
          <w:rFonts w:ascii="Times New Roman" w:eastAsia="Times New Roman" w:hAnsi="Times New Roman"/>
          <w:color w:val="000000"/>
          <w:sz w:val="26"/>
          <w:szCs w:val="26"/>
          <w:lang w:eastAsia="ru-RU"/>
        </w:rPr>
        <w:t xml:space="preserve"> необходимо в срок до </w:t>
      </w:r>
      <w:r w:rsidRPr="00A47296">
        <w:rPr>
          <w:rFonts w:ascii="Times New Roman" w:eastAsia="Times New Roman" w:hAnsi="Times New Roman"/>
          <w:b/>
          <w:color w:val="000000"/>
          <w:sz w:val="26"/>
          <w:szCs w:val="26"/>
          <w:lang w:eastAsia="ru-RU"/>
        </w:rPr>
        <w:t>17.00 часов</w:t>
      </w:r>
      <w:r>
        <w:rPr>
          <w:rFonts w:ascii="Times New Roman" w:eastAsia="Times New Roman" w:hAnsi="Times New Roman"/>
          <w:color w:val="000000"/>
          <w:sz w:val="26"/>
          <w:szCs w:val="26"/>
          <w:lang w:eastAsia="ru-RU"/>
        </w:rPr>
        <w:t xml:space="preserve"> </w:t>
      </w:r>
      <w:r w:rsidRPr="00641215">
        <w:rPr>
          <w:rFonts w:ascii="Times New Roman" w:eastAsia="Times New Roman" w:hAnsi="Times New Roman"/>
          <w:b/>
          <w:color w:val="000000"/>
          <w:sz w:val="26"/>
          <w:szCs w:val="26"/>
          <w:lang w:eastAsia="ru-RU"/>
        </w:rPr>
        <w:t>2</w:t>
      </w:r>
      <w:r>
        <w:rPr>
          <w:rFonts w:ascii="Times New Roman" w:eastAsia="Times New Roman" w:hAnsi="Times New Roman"/>
          <w:b/>
          <w:color w:val="000000"/>
          <w:sz w:val="26"/>
          <w:szCs w:val="26"/>
          <w:lang w:eastAsia="ru-RU"/>
        </w:rPr>
        <w:t>1 января 2022 года</w:t>
      </w:r>
      <w:r w:rsidRPr="00611B55">
        <w:rPr>
          <w:rFonts w:ascii="Times New Roman" w:eastAsia="Times New Roman" w:hAnsi="Times New Roman"/>
          <w:color w:val="000000"/>
          <w:sz w:val="26"/>
          <w:szCs w:val="26"/>
          <w:lang w:eastAsia="ru-RU"/>
        </w:rPr>
        <w:t xml:space="preserve"> на электронный </w:t>
      </w:r>
      <w:r w:rsidRPr="00611B55">
        <w:rPr>
          <w:rFonts w:ascii="Times New Roman" w:eastAsia="Times New Roman" w:hAnsi="Times New Roman"/>
          <w:sz w:val="26"/>
          <w:szCs w:val="26"/>
          <w:lang w:eastAsia="ru-RU"/>
        </w:rPr>
        <w:t xml:space="preserve">адрес </w:t>
      </w:r>
      <w:hyperlink r:id="rId8" w:history="1">
        <w:r w:rsidRPr="00641215">
          <w:rPr>
            <w:rFonts w:ascii="Times New Roman" w:eastAsia="Times New Roman" w:hAnsi="Times New Roman"/>
            <w:color w:val="0000FF"/>
            <w:sz w:val="26"/>
            <w:szCs w:val="26"/>
            <w:u w:val="single"/>
            <w:lang w:val="en-US" w:eastAsia="ru-RU"/>
          </w:rPr>
          <w:t>favorit</w:t>
        </w:r>
        <w:r w:rsidRPr="00641215">
          <w:rPr>
            <w:rFonts w:ascii="Times New Roman" w:eastAsia="Times New Roman" w:hAnsi="Times New Roman"/>
            <w:color w:val="0000FF"/>
            <w:sz w:val="26"/>
            <w:szCs w:val="26"/>
            <w:u w:val="single"/>
            <w:lang w:eastAsia="ru-RU"/>
          </w:rPr>
          <w:t>27203@</w:t>
        </w:r>
        <w:r w:rsidRPr="00641215">
          <w:rPr>
            <w:rFonts w:ascii="Times New Roman" w:eastAsia="Times New Roman" w:hAnsi="Times New Roman"/>
            <w:color w:val="0000FF"/>
            <w:sz w:val="26"/>
            <w:szCs w:val="26"/>
            <w:u w:val="single"/>
            <w:lang w:val="en-US" w:eastAsia="ru-RU"/>
          </w:rPr>
          <w:t>mail</w:t>
        </w:r>
        <w:r w:rsidRPr="00641215">
          <w:rPr>
            <w:rFonts w:ascii="Times New Roman" w:eastAsia="Times New Roman" w:hAnsi="Times New Roman"/>
            <w:color w:val="0000FF"/>
            <w:sz w:val="26"/>
            <w:szCs w:val="26"/>
            <w:u w:val="single"/>
            <w:lang w:eastAsia="ru-RU"/>
          </w:rPr>
          <w:t>.</w:t>
        </w:r>
        <w:proofErr w:type="spellStart"/>
        <w:r w:rsidRPr="00641215">
          <w:rPr>
            <w:rFonts w:ascii="Times New Roman" w:eastAsia="Times New Roman" w:hAnsi="Times New Roman"/>
            <w:color w:val="0000FF"/>
            <w:sz w:val="26"/>
            <w:szCs w:val="26"/>
            <w:u w:val="single"/>
            <w:lang w:val="en-US" w:eastAsia="ru-RU"/>
          </w:rPr>
          <w:t>ru</w:t>
        </w:r>
        <w:proofErr w:type="spellEnd"/>
      </w:hyperlink>
      <w:r w:rsidRPr="00641215">
        <w:rPr>
          <w:rFonts w:ascii="Times New Roman" w:eastAsia="Times New Roman" w:hAnsi="Times New Roman"/>
          <w:color w:val="0000FF"/>
          <w:sz w:val="26"/>
          <w:szCs w:val="26"/>
          <w:lang w:eastAsia="ru-RU"/>
        </w:rPr>
        <w:t xml:space="preserve"> </w:t>
      </w:r>
      <w:r w:rsidRPr="00641215">
        <w:rPr>
          <w:rFonts w:ascii="Times New Roman" w:eastAsia="Times New Roman" w:hAnsi="Times New Roman"/>
          <w:sz w:val="26"/>
          <w:szCs w:val="26"/>
          <w:lang w:eastAsia="ru-RU"/>
        </w:rPr>
        <w:t xml:space="preserve">предоставить в заархивированном документе </w:t>
      </w:r>
      <w:r w:rsidRPr="00641215">
        <w:rPr>
          <w:rFonts w:ascii="Times New Roman" w:eastAsia="Times New Roman" w:hAnsi="Times New Roman"/>
          <w:sz w:val="26"/>
          <w:szCs w:val="26"/>
          <w:lang w:val="en-US" w:eastAsia="ru-RU"/>
        </w:rPr>
        <w:t>WinRAR</w:t>
      </w:r>
      <w:r w:rsidRPr="00641215">
        <w:rPr>
          <w:rFonts w:ascii="Times New Roman" w:eastAsia="Times New Roman" w:hAnsi="Times New Roman"/>
          <w:sz w:val="26"/>
          <w:szCs w:val="26"/>
          <w:lang w:eastAsia="ru-RU"/>
        </w:rPr>
        <w:t xml:space="preserve"> (.</w:t>
      </w:r>
      <w:r w:rsidRPr="00641215">
        <w:rPr>
          <w:rFonts w:ascii="Times New Roman" w:eastAsia="Times New Roman" w:hAnsi="Times New Roman"/>
          <w:sz w:val="26"/>
          <w:szCs w:val="26"/>
          <w:lang w:val="en-US" w:eastAsia="ru-RU"/>
        </w:rPr>
        <w:t>zip</w:t>
      </w:r>
      <w:r w:rsidRPr="00641215">
        <w:rPr>
          <w:rFonts w:ascii="Times New Roman" w:eastAsia="Times New Roman" w:hAnsi="Times New Roman"/>
          <w:sz w:val="26"/>
          <w:szCs w:val="26"/>
          <w:lang w:eastAsia="ru-RU"/>
        </w:rPr>
        <w:t>) следующие файлы</w:t>
      </w:r>
      <w:r w:rsidRPr="00611B55">
        <w:rPr>
          <w:rFonts w:ascii="Times New Roman" w:eastAsia="Times New Roman" w:hAnsi="Times New Roman"/>
          <w:sz w:val="26"/>
          <w:szCs w:val="26"/>
          <w:lang w:eastAsia="ru-RU"/>
        </w:rPr>
        <w:t>:</w:t>
      </w:r>
    </w:p>
    <w:p w14:paraId="577DF498" w14:textId="77777777" w:rsidR="00575219" w:rsidRPr="00611B55" w:rsidRDefault="00575219" w:rsidP="009253F8">
      <w:pPr>
        <w:tabs>
          <w:tab w:val="left" w:pos="142"/>
        </w:tabs>
        <w:spacing w:after="0"/>
        <w:ind w:firstLine="851"/>
        <w:jc w:val="both"/>
        <w:rPr>
          <w:rFonts w:ascii="Times New Roman" w:eastAsia="Times New Roman" w:hAnsi="Times New Roman"/>
          <w:color w:val="C00000"/>
          <w:sz w:val="26"/>
          <w:szCs w:val="26"/>
          <w:lang w:eastAsia="ru-RU"/>
        </w:rPr>
      </w:pPr>
      <w:r w:rsidRPr="00611B55">
        <w:rPr>
          <w:rFonts w:ascii="Times New Roman" w:eastAsia="Times New Roman" w:hAnsi="Times New Roman"/>
          <w:b/>
          <w:sz w:val="26"/>
          <w:szCs w:val="26"/>
          <w:lang w:eastAsia="ru-RU"/>
        </w:rPr>
        <w:t>- заявку</w:t>
      </w:r>
      <w:r w:rsidRPr="00611B55">
        <w:rPr>
          <w:rFonts w:ascii="Times New Roman" w:eastAsia="Times New Roman" w:hAnsi="Times New Roman"/>
          <w:sz w:val="26"/>
          <w:szCs w:val="26"/>
          <w:lang w:eastAsia="ru-RU"/>
        </w:rPr>
        <w:t xml:space="preserve"> </w:t>
      </w:r>
      <w:r w:rsidRPr="00611B55">
        <w:rPr>
          <w:rFonts w:ascii="Times New Roman" w:eastAsia="Times New Roman" w:hAnsi="Times New Roman"/>
          <w:b/>
          <w:sz w:val="26"/>
          <w:szCs w:val="26"/>
          <w:lang w:eastAsia="ru-RU"/>
        </w:rPr>
        <w:t>на участие</w:t>
      </w:r>
      <w:r w:rsidRPr="00611B55">
        <w:rPr>
          <w:rFonts w:ascii="Times New Roman" w:eastAsia="Times New Roman" w:hAnsi="Times New Roman"/>
          <w:sz w:val="26"/>
          <w:szCs w:val="26"/>
          <w:lang w:eastAsia="ru-RU"/>
        </w:rPr>
        <w:t xml:space="preserve"> </w:t>
      </w:r>
      <w:r w:rsidRPr="00611B55">
        <w:rPr>
          <w:rFonts w:ascii="Times New Roman" w:eastAsia="Times New Roman" w:hAnsi="Times New Roman"/>
          <w:i/>
          <w:sz w:val="26"/>
          <w:szCs w:val="26"/>
          <w:lang w:eastAsia="ru-RU"/>
        </w:rPr>
        <w:t>(</w:t>
      </w:r>
      <w:r w:rsidRPr="000807D4">
        <w:rPr>
          <w:rFonts w:ascii="Times New Roman" w:eastAsia="Times New Roman" w:hAnsi="Times New Roman"/>
          <w:sz w:val="26"/>
          <w:szCs w:val="26"/>
          <w:lang w:eastAsia="ru-RU"/>
        </w:rPr>
        <w:t>П</w:t>
      </w:r>
      <w:r w:rsidRPr="00611B55">
        <w:rPr>
          <w:rFonts w:ascii="Times New Roman" w:eastAsia="Times New Roman" w:hAnsi="Times New Roman"/>
          <w:sz w:val="26"/>
          <w:szCs w:val="26"/>
          <w:lang w:eastAsia="ru-RU"/>
        </w:rPr>
        <w:t>риложение 1);</w:t>
      </w:r>
    </w:p>
    <w:p w14:paraId="161D5CBD" w14:textId="402BA0F2" w:rsidR="00575219" w:rsidRPr="00611B55" w:rsidRDefault="00575219" w:rsidP="009253F8">
      <w:pPr>
        <w:tabs>
          <w:tab w:val="left" w:pos="0"/>
        </w:tabs>
        <w:spacing w:after="0"/>
        <w:ind w:firstLine="851"/>
        <w:jc w:val="both"/>
        <w:rPr>
          <w:rFonts w:ascii="Times New Roman" w:eastAsia="Times New Roman" w:hAnsi="Times New Roman"/>
          <w:sz w:val="26"/>
          <w:szCs w:val="26"/>
          <w:lang w:eastAsia="ru-RU"/>
        </w:rPr>
      </w:pPr>
      <w:r w:rsidRPr="00611B55">
        <w:rPr>
          <w:rFonts w:ascii="Times New Roman" w:eastAsia="Times New Roman" w:hAnsi="Times New Roman"/>
          <w:b/>
          <w:sz w:val="26"/>
          <w:szCs w:val="26"/>
          <w:lang w:eastAsia="ru-RU"/>
        </w:rPr>
        <w:t>- проект</w:t>
      </w:r>
      <w:r w:rsidRPr="00611B55">
        <w:rPr>
          <w:rFonts w:ascii="Times New Roman" w:eastAsia="Times New Roman" w:hAnsi="Times New Roman"/>
          <w:sz w:val="26"/>
          <w:szCs w:val="26"/>
          <w:lang w:eastAsia="ru-RU"/>
        </w:rPr>
        <w:t xml:space="preserve"> в формате </w:t>
      </w:r>
      <w:proofErr w:type="spellStart"/>
      <w:r w:rsidRPr="00611B55">
        <w:rPr>
          <w:rFonts w:ascii="Times New Roman" w:eastAsia="Times New Roman" w:hAnsi="Times New Roman"/>
          <w:sz w:val="26"/>
          <w:szCs w:val="26"/>
          <w:lang w:eastAsia="ru-RU"/>
        </w:rPr>
        <w:t>doc</w:t>
      </w:r>
      <w:proofErr w:type="spellEnd"/>
      <w:r w:rsidRPr="00611B55">
        <w:rPr>
          <w:rFonts w:ascii="Times New Roman" w:eastAsia="Times New Roman" w:hAnsi="Times New Roman"/>
          <w:sz w:val="26"/>
          <w:szCs w:val="26"/>
          <w:lang w:eastAsia="ru-RU"/>
        </w:rPr>
        <w:t>.</w:t>
      </w:r>
      <w:r w:rsidRPr="00611B55">
        <w:rPr>
          <w:rFonts w:ascii="Times New Roman" w:eastAsia="Times New Roman" w:hAnsi="Times New Roman"/>
          <w:i/>
          <w:sz w:val="26"/>
          <w:szCs w:val="26"/>
          <w:lang w:eastAsia="ru-RU"/>
        </w:rPr>
        <w:t xml:space="preserve"> (</w:t>
      </w:r>
      <w:r w:rsidRPr="00611B55">
        <w:rPr>
          <w:rFonts w:ascii="Times New Roman" w:eastAsia="Times New Roman" w:hAnsi="Times New Roman"/>
          <w:sz w:val="26"/>
          <w:szCs w:val="26"/>
          <w:lang w:eastAsia="ru-RU"/>
        </w:rPr>
        <w:t xml:space="preserve">требования к оформлению указаны в разделе </w:t>
      </w:r>
      <w:r>
        <w:rPr>
          <w:rFonts w:ascii="Times New Roman" w:eastAsia="Times New Roman" w:hAnsi="Times New Roman"/>
          <w:sz w:val="26"/>
          <w:szCs w:val="26"/>
          <w:lang w:eastAsia="ru-RU"/>
        </w:rPr>
        <w:t>5</w:t>
      </w:r>
      <w:r w:rsidRPr="00611B55">
        <w:rPr>
          <w:rFonts w:ascii="Times New Roman" w:eastAsia="Times New Roman" w:hAnsi="Times New Roman"/>
          <w:i/>
          <w:sz w:val="26"/>
          <w:szCs w:val="26"/>
          <w:lang w:eastAsia="ru-RU"/>
        </w:rPr>
        <w:t>);</w:t>
      </w:r>
    </w:p>
    <w:p w14:paraId="7F7B7940" w14:textId="77777777" w:rsidR="00575219" w:rsidRPr="00641215" w:rsidRDefault="00575219" w:rsidP="009253F8">
      <w:pPr>
        <w:tabs>
          <w:tab w:val="left" w:pos="0"/>
        </w:tabs>
        <w:spacing w:after="0"/>
        <w:ind w:firstLine="851"/>
        <w:jc w:val="both"/>
        <w:rPr>
          <w:rFonts w:ascii="Times New Roman" w:eastAsia="Times New Roman" w:hAnsi="Times New Roman"/>
          <w:sz w:val="26"/>
          <w:szCs w:val="26"/>
          <w:lang w:eastAsia="ru-RU"/>
        </w:rPr>
      </w:pPr>
      <w:r w:rsidRPr="00641215">
        <w:rPr>
          <w:rFonts w:ascii="Times New Roman" w:eastAsia="Times New Roman" w:hAnsi="Times New Roman"/>
          <w:b/>
          <w:sz w:val="26"/>
          <w:szCs w:val="26"/>
          <w:lang w:eastAsia="ru-RU"/>
        </w:rPr>
        <w:t xml:space="preserve">- </w:t>
      </w:r>
      <w:r w:rsidRPr="00611B55">
        <w:rPr>
          <w:rFonts w:ascii="Times New Roman" w:eastAsia="Times New Roman" w:hAnsi="Times New Roman"/>
          <w:b/>
          <w:sz w:val="26"/>
          <w:szCs w:val="26"/>
          <w:lang w:eastAsia="ru-RU"/>
        </w:rPr>
        <w:t>презентацию проекта</w:t>
      </w:r>
      <w:r w:rsidRPr="00611B55">
        <w:rPr>
          <w:rFonts w:ascii="Times New Roman" w:eastAsia="Times New Roman" w:hAnsi="Times New Roman"/>
          <w:sz w:val="26"/>
          <w:szCs w:val="26"/>
          <w:lang w:eastAsia="ru-RU"/>
        </w:rPr>
        <w:t xml:space="preserve"> в формате .</w:t>
      </w:r>
      <w:proofErr w:type="spellStart"/>
      <w:r w:rsidRPr="00611B55">
        <w:rPr>
          <w:rFonts w:ascii="Times New Roman" w:eastAsia="Times New Roman" w:hAnsi="Times New Roman"/>
          <w:sz w:val="26"/>
          <w:szCs w:val="26"/>
          <w:lang w:eastAsia="ru-RU"/>
        </w:rPr>
        <w:t>pptx</w:t>
      </w:r>
      <w:proofErr w:type="spellEnd"/>
      <w:r w:rsidRPr="00611B55">
        <w:rPr>
          <w:rFonts w:ascii="Times New Roman" w:eastAsia="Times New Roman" w:hAnsi="Times New Roman"/>
          <w:sz w:val="26"/>
          <w:szCs w:val="26"/>
          <w:lang w:eastAsia="ru-RU"/>
        </w:rPr>
        <w:t xml:space="preserve"> (</w:t>
      </w:r>
      <w:proofErr w:type="spellStart"/>
      <w:r w:rsidRPr="00611B55">
        <w:rPr>
          <w:rFonts w:ascii="Times New Roman" w:eastAsia="Times New Roman" w:hAnsi="Times New Roman"/>
          <w:sz w:val="26"/>
          <w:szCs w:val="26"/>
          <w:lang w:eastAsia="ru-RU"/>
        </w:rPr>
        <w:t>Microsoft</w:t>
      </w:r>
      <w:proofErr w:type="spellEnd"/>
      <w:r w:rsidRPr="00611B55">
        <w:rPr>
          <w:rFonts w:ascii="Times New Roman" w:eastAsia="Times New Roman" w:hAnsi="Times New Roman"/>
          <w:sz w:val="26"/>
          <w:szCs w:val="26"/>
          <w:lang w:eastAsia="ru-RU"/>
        </w:rPr>
        <w:t xml:space="preserve"> </w:t>
      </w:r>
      <w:r w:rsidRPr="00611B55">
        <w:rPr>
          <w:rFonts w:ascii="Times New Roman" w:eastAsia="Times New Roman" w:hAnsi="Times New Roman"/>
          <w:sz w:val="26"/>
          <w:szCs w:val="26"/>
          <w:lang w:val="en-US" w:eastAsia="ru-RU"/>
        </w:rPr>
        <w:t>Power</w:t>
      </w:r>
      <w:r w:rsidRPr="00611B55">
        <w:rPr>
          <w:rFonts w:ascii="Times New Roman" w:eastAsia="Times New Roman" w:hAnsi="Times New Roman"/>
          <w:sz w:val="26"/>
          <w:szCs w:val="26"/>
          <w:lang w:eastAsia="ru-RU"/>
        </w:rPr>
        <w:t xml:space="preserve"> </w:t>
      </w:r>
      <w:r w:rsidRPr="00611B55">
        <w:rPr>
          <w:rFonts w:ascii="Times New Roman" w:eastAsia="Times New Roman" w:hAnsi="Times New Roman"/>
          <w:sz w:val="26"/>
          <w:szCs w:val="26"/>
          <w:lang w:val="en-US" w:eastAsia="ru-RU"/>
        </w:rPr>
        <w:t>Point</w:t>
      </w:r>
      <w:r w:rsidRPr="00611B55">
        <w:rPr>
          <w:rFonts w:ascii="Times New Roman" w:eastAsia="Times New Roman" w:hAnsi="Times New Roman"/>
          <w:sz w:val="26"/>
          <w:szCs w:val="26"/>
          <w:lang w:eastAsia="ru-RU"/>
        </w:rPr>
        <w:t>);</w:t>
      </w:r>
    </w:p>
    <w:p w14:paraId="3EE78E1A" w14:textId="77777777" w:rsidR="00575219" w:rsidRPr="00641215" w:rsidRDefault="00575219" w:rsidP="009253F8">
      <w:pPr>
        <w:tabs>
          <w:tab w:val="left" w:pos="0"/>
        </w:tabs>
        <w:spacing w:after="0"/>
        <w:ind w:firstLine="851"/>
        <w:jc w:val="both"/>
        <w:rPr>
          <w:rFonts w:ascii="Times New Roman" w:hAnsi="Times New Roman"/>
          <w:sz w:val="26"/>
          <w:szCs w:val="26"/>
        </w:rPr>
      </w:pPr>
      <w:r w:rsidRPr="00641215">
        <w:rPr>
          <w:b/>
          <w:sz w:val="26"/>
          <w:szCs w:val="26"/>
        </w:rPr>
        <w:t xml:space="preserve"> </w:t>
      </w:r>
      <w:r w:rsidRPr="00641215">
        <w:rPr>
          <w:rFonts w:ascii="Times New Roman" w:hAnsi="Times New Roman"/>
          <w:b/>
          <w:sz w:val="26"/>
          <w:szCs w:val="26"/>
        </w:rPr>
        <w:t>- защиту проекта</w:t>
      </w:r>
      <w:r w:rsidRPr="00641215">
        <w:rPr>
          <w:rFonts w:ascii="Times New Roman" w:hAnsi="Times New Roman"/>
          <w:sz w:val="26"/>
          <w:szCs w:val="26"/>
        </w:rPr>
        <w:t xml:space="preserve"> в формате видеоролика;</w:t>
      </w:r>
    </w:p>
    <w:p w14:paraId="54434D0B" w14:textId="77777777" w:rsidR="00575219" w:rsidRPr="00611B55" w:rsidRDefault="00575219" w:rsidP="009253F8">
      <w:pPr>
        <w:tabs>
          <w:tab w:val="left" w:pos="0"/>
        </w:tabs>
        <w:spacing w:after="0"/>
        <w:ind w:firstLine="851"/>
        <w:jc w:val="both"/>
        <w:rPr>
          <w:rFonts w:ascii="Times New Roman" w:eastAsia="Times New Roman" w:hAnsi="Times New Roman"/>
          <w:sz w:val="26"/>
          <w:szCs w:val="26"/>
          <w:lang w:eastAsia="ru-RU"/>
        </w:rPr>
      </w:pPr>
      <w:r w:rsidRPr="00641215">
        <w:rPr>
          <w:rFonts w:ascii="Times New Roman" w:hAnsi="Times New Roman"/>
          <w:sz w:val="26"/>
          <w:szCs w:val="26"/>
        </w:rPr>
        <w:t xml:space="preserve">-  </w:t>
      </w:r>
      <w:r w:rsidRPr="00641215">
        <w:rPr>
          <w:rFonts w:ascii="Times New Roman" w:hAnsi="Times New Roman"/>
          <w:b/>
          <w:sz w:val="26"/>
          <w:szCs w:val="26"/>
        </w:rPr>
        <w:t>рецензию на работу</w:t>
      </w:r>
      <w:r w:rsidRPr="00641215">
        <w:rPr>
          <w:rFonts w:ascii="Times New Roman" w:hAnsi="Times New Roman"/>
          <w:sz w:val="26"/>
          <w:szCs w:val="26"/>
        </w:rPr>
        <w:t xml:space="preserve"> </w:t>
      </w:r>
      <w:r w:rsidRPr="000807D4">
        <w:rPr>
          <w:rFonts w:ascii="Times New Roman" w:hAnsi="Times New Roman"/>
          <w:sz w:val="26"/>
          <w:szCs w:val="26"/>
        </w:rPr>
        <w:t>(Приложения 5-9);</w:t>
      </w:r>
    </w:p>
    <w:p w14:paraId="34EF716B" w14:textId="031A4A2A" w:rsidR="00575219" w:rsidRPr="00611B55" w:rsidRDefault="00575219" w:rsidP="009253F8">
      <w:pPr>
        <w:tabs>
          <w:tab w:val="left" w:pos="142"/>
        </w:tabs>
        <w:spacing w:after="0"/>
        <w:ind w:firstLine="851"/>
        <w:contextualSpacing/>
        <w:jc w:val="both"/>
        <w:rPr>
          <w:rFonts w:ascii="Times New Roman" w:eastAsia="Times New Roman" w:hAnsi="Times New Roman"/>
          <w:sz w:val="26"/>
          <w:szCs w:val="26"/>
          <w:lang w:eastAsia="ru-RU"/>
        </w:rPr>
      </w:pPr>
      <w:r w:rsidRPr="00611B55">
        <w:rPr>
          <w:rFonts w:ascii="Times New Roman" w:eastAsia="Times New Roman" w:hAnsi="Times New Roman"/>
          <w:b/>
          <w:sz w:val="26"/>
          <w:szCs w:val="26"/>
          <w:lang w:eastAsia="ru-RU"/>
        </w:rPr>
        <w:t xml:space="preserve">- согласия </w:t>
      </w:r>
      <w:r w:rsidRPr="00611B55">
        <w:rPr>
          <w:rFonts w:ascii="Times New Roman" w:eastAsia="Times New Roman" w:hAnsi="Times New Roman"/>
          <w:sz w:val="26"/>
          <w:szCs w:val="26"/>
          <w:lang w:eastAsia="ru-RU"/>
        </w:rPr>
        <w:t xml:space="preserve">на обработку персональных данных </w:t>
      </w:r>
      <w:r w:rsidRPr="00611B55">
        <w:rPr>
          <w:rFonts w:ascii="Times New Roman" w:eastAsia="Times New Roman" w:hAnsi="Times New Roman"/>
          <w:b/>
          <w:sz w:val="26"/>
          <w:szCs w:val="26"/>
          <w:lang w:eastAsia="ru-RU"/>
        </w:rPr>
        <w:t>от педагога</w:t>
      </w:r>
      <w:r w:rsidRPr="00611B55">
        <w:rPr>
          <w:rFonts w:ascii="Times New Roman" w:eastAsia="Times New Roman" w:hAnsi="Times New Roman"/>
          <w:sz w:val="26"/>
          <w:szCs w:val="26"/>
          <w:lang w:eastAsia="ru-RU"/>
        </w:rPr>
        <w:t xml:space="preserve"> (руководителя, подготовившего участника) и </w:t>
      </w:r>
      <w:r w:rsidRPr="00611B55">
        <w:rPr>
          <w:rFonts w:ascii="Times New Roman" w:eastAsia="Times New Roman" w:hAnsi="Times New Roman"/>
          <w:b/>
          <w:sz w:val="26"/>
          <w:szCs w:val="26"/>
          <w:lang w:eastAsia="ru-RU"/>
        </w:rPr>
        <w:t xml:space="preserve">совершеннолетнего </w:t>
      </w:r>
      <w:r w:rsidR="00AE728D" w:rsidRPr="00611B55">
        <w:rPr>
          <w:rFonts w:ascii="Times New Roman" w:eastAsia="Times New Roman" w:hAnsi="Times New Roman"/>
          <w:b/>
          <w:sz w:val="26"/>
          <w:szCs w:val="26"/>
          <w:lang w:eastAsia="ru-RU"/>
        </w:rPr>
        <w:t>участника</w:t>
      </w:r>
      <w:r w:rsidR="00AE728D" w:rsidRPr="00611B55">
        <w:rPr>
          <w:rFonts w:ascii="Times New Roman" w:eastAsia="Times New Roman" w:hAnsi="Times New Roman"/>
          <w:i/>
          <w:sz w:val="26"/>
          <w:szCs w:val="26"/>
          <w:lang w:eastAsia="ru-RU"/>
        </w:rPr>
        <w:t xml:space="preserve"> </w:t>
      </w:r>
      <w:r w:rsidR="00AE728D" w:rsidRPr="00611B55">
        <w:rPr>
          <w:rFonts w:ascii="Times New Roman" w:eastAsia="Times New Roman" w:hAnsi="Times New Roman"/>
          <w:sz w:val="26"/>
          <w:szCs w:val="26"/>
          <w:lang w:eastAsia="ru-RU"/>
        </w:rPr>
        <w:t>или</w:t>
      </w:r>
      <w:r w:rsidRPr="00611B55">
        <w:rPr>
          <w:rFonts w:ascii="Times New Roman" w:eastAsia="Times New Roman" w:hAnsi="Times New Roman"/>
          <w:sz w:val="26"/>
          <w:szCs w:val="26"/>
          <w:lang w:eastAsia="ru-RU"/>
        </w:rPr>
        <w:t xml:space="preserve"> от </w:t>
      </w:r>
      <w:r w:rsidRPr="00611B55">
        <w:rPr>
          <w:rFonts w:ascii="Times New Roman" w:eastAsia="Times New Roman" w:hAnsi="Times New Roman"/>
          <w:b/>
          <w:sz w:val="26"/>
          <w:szCs w:val="26"/>
          <w:lang w:eastAsia="ru-RU"/>
        </w:rPr>
        <w:t>законного представителя несовершеннолетнего участника</w:t>
      </w:r>
      <w:r w:rsidRPr="00611B55">
        <w:rPr>
          <w:rFonts w:ascii="Times New Roman" w:eastAsia="Times New Roman" w:hAnsi="Times New Roman"/>
          <w:sz w:val="26"/>
          <w:szCs w:val="26"/>
          <w:lang w:eastAsia="ru-RU"/>
        </w:rPr>
        <w:t xml:space="preserve"> </w:t>
      </w:r>
      <w:r w:rsidRPr="000807D4">
        <w:rPr>
          <w:rFonts w:ascii="Times New Roman" w:eastAsia="Times New Roman" w:hAnsi="Times New Roman"/>
          <w:i/>
          <w:sz w:val="26"/>
          <w:szCs w:val="26"/>
          <w:lang w:eastAsia="ru-RU"/>
        </w:rPr>
        <w:t>(П</w:t>
      </w:r>
      <w:r w:rsidRPr="00611B55">
        <w:rPr>
          <w:rFonts w:ascii="Times New Roman" w:eastAsia="Times New Roman" w:hAnsi="Times New Roman"/>
          <w:i/>
          <w:sz w:val="26"/>
          <w:szCs w:val="26"/>
          <w:lang w:eastAsia="ru-RU"/>
        </w:rPr>
        <w:t>риложения 2, 3).</w:t>
      </w:r>
    </w:p>
    <w:p w14:paraId="60DEE837" w14:textId="77777777" w:rsidR="00575219" w:rsidRPr="00611B55" w:rsidRDefault="00575219" w:rsidP="009253F8">
      <w:pPr>
        <w:spacing w:after="0"/>
        <w:ind w:firstLine="709"/>
        <w:jc w:val="both"/>
        <w:rPr>
          <w:rFonts w:ascii="Times New Roman" w:eastAsia="Times New Roman" w:hAnsi="Times New Roman"/>
          <w:sz w:val="26"/>
          <w:szCs w:val="26"/>
          <w:lang w:eastAsia="ru-RU"/>
        </w:rPr>
      </w:pPr>
      <w:r w:rsidRPr="00641215">
        <w:rPr>
          <w:rFonts w:ascii="Times New Roman" w:eastAsia="Times New Roman" w:hAnsi="Times New Roman"/>
          <w:sz w:val="26"/>
          <w:szCs w:val="26"/>
          <w:lang w:eastAsia="ru-RU"/>
        </w:rPr>
        <w:t xml:space="preserve">4.2. </w:t>
      </w:r>
      <w:r w:rsidRPr="00611B55">
        <w:rPr>
          <w:rFonts w:ascii="Times New Roman" w:eastAsia="Times New Roman" w:hAnsi="Times New Roman"/>
          <w:sz w:val="26"/>
          <w:szCs w:val="26"/>
          <w:lang w:eastAsia="ru-RU"/>
        </w:rPr>
        <w:t xml:space="preserve">Файл </w:t>
      </w:r>
      <w:proofErr w:type="spellStart"/>
      <w:r w:rsidRPr="00611B55">
        <w:rPr>
          <w:rFonts w:ascii="Times New Roman" w:eastAsia="Times New Roman" w:hAnsi="Times New Roman"/>
          <w:sz w:val="26"/>
          <w:szCs w:val="26"/>
          <w:lang w:eastAsia="ru-RU"/>
        </w:rPr>
        <w:t>WinRAR</w:t>
      </w:r>
      <w:proofErr w:type="spellEnd"/>
      <w:r w:rsidRPr="00611B55">
        <w:rPr>
          <w:rFonts w:ascii="Times New Roman" w:eastAsia="Times New Roman" w:hAnsi="Times New Roman"/>
          <w:sz w:val="26"/>
          <w:szCs w:val="26"/>
          <w:lang w:eastAsia="ru-RU"/>
        </w:rPr>
        <w:t xml:space="preserve"> создается </w:t>
      </w:r>
      <w:r w:rsidRPr="00611B55">
        <w:rPr>
          <w:rFonts w:ascii="Times New Roman" w:eastAsia="Times New Roman" w:hAnsi="Times New Roman"/>
          <w:b/>
          <w:sz w:val="26"/>
          <w:szCs w:val="26"/>
          <w:lang w:eastAsia="ru-RU"/>
        </w:rPr>
        <w:t>индивидуально</w:t>
      </w:r>
      <w:r w:rsidRPr="00611B55">
        <w:rPr>
          <w:rFonts w:ascii="Times New Roman" w:eastAsia="Times New Roman" w:hAnsi="Times New Roman"/>
          <w:sz w:val="26"/>
          <w:szCs w:val="26"/>
          <w:lang w:eastAsia="ru-RU"/>
        </w:rPr>
        <w:t xml:space="preserve"> на каждого участника и содержит все необходимые документы, а в наименовании указывается ФИО участника и образовательная организация.</w:t>
      </w:r>
    </w:p>
    <w:p w14:paraId="627F77B8" w14:textId="3875B315" w:rsidR="00575219" w:rsidRPr="004275B1" w:rsidRDefault="00575219" w:rsidP="009253F8">
      <w:pPr>
        <w:spacing w:after="0"/>
        <w:ind w:firstLine="709"/>
        <w:jc w:val="both"/>
        <w:rPr>
          <w:rFonts w:ascii="Times New Roman" w:eastAsia="Times New Roman" w:hAnsi="Times New Roman"/>
          <w:sz w:val="26"/>
          <w:szCs w:val="26"/>
          <w:lang w:eastAsia="ru-RU"/>
        </w:rPr>
      </w:pPr>
      <w:r w:rsidRPr="00611B55">
        <w:rPr>
          <w:rFonts w:ascii="Times New Roman" w:eastAsia="Times New Roman" w:hAnsi="Times New Roman"/>
          <w:sz w:val="26"/>
          <w:szCs w:val="26"/>
          <w:lang w:eastAsia="ru-RU"/>
        </w:rPr>
        <w:t xml:space="preserve">4.3. </w:t>
      </w:r>
      <w:r w:rsidRPr="00641215">
        <w:rPr>
          <w:rFonts w:ascii="Times New Roman" w:eastAsia="Times New Roman" w:hAnsi="Times New Roman"/>
          <w:b/>
          <w:sz w:val="26"/>
          <w:szCs w:val="26"/>
          <w:lang w:eastAsia="ru-RU"/>
        </w:rPr>
        <w:t xml:space="preserve">В случае если поступит неполный пакет документов или будут нарушены сроки, заявка </w:t>
      </w:r>
      <w:r>
        <w:rPr>
          <w:rFonts w:ascii="Times New Roman" w:eastAsia="Times New Roman" w:hAnsi="Times New Roman"/>
          <w:b/>
          <w:sz w:val="26"/>
          <w:szCs w:val="26"/>
          <w:lang w:eastAsia="ru-RU"/>
        </w:rPr>
        <w:t>НЕ РАССМАТРИВАЕТСЯ</w:t>
      </w:r>
      <w:r w:rsidRPr="00641215">
        <w:rPr>
          <w:rFonts w:ascii="Times New Roman" w:eastAsia="Times New Roman" w:hAnsi="Times New Roman"/>
          <w:b/>
          <w:sz w:val="26"/>
          <w:szCs w:val="26"/>
          <w:lang w:eastAsia="ru-RU"/>
        </w:rPr>
        <w:t>.</w:t>
      </w:r>
    </w:p>
    <w:p w14:paraId="6CD2144A" w14:textId="7551ACB4" w:rsidR="00575219" w:rsidRPr="00641215" w:rsidRDefault="00575219" w:rsidP="009253F8">
      <w:pPr>
        <w:pStyle w:val="a8"/>
        <w:spacing w:after="0"/>
        <w:ind w:left="0"/>
        <w:jc w:val="both"/>
        <w:rPr>
          <w:rFonts w:ascii="Times New Roman" w:hAnsi="Times New Roman" w:cs="Times New Roman"/>
          <w:b/>
          <w:sz w:val="26"/>
          <w:szCs w:val="26"/>
        </w:rPr>
      </w:pPr>
    </w:p>
    <w:p w14:paraId="487A917A" w14:textId="213A4251" w:rsidR="00D64B62" w:rsidRPr="00641215" w:rsidRDefault="00261446" w:rsidP="009253F8">
      <w:pPr>
        <w:spacing w:after="0"/>
        <w:contextualSpacing/>
        <w:jc w:val="center"/>
        <w:rPr>
          <w:rFonts w:ascii="Times New Roman" w:eastAsia="Times New Roman" w:hAnsi="Times New Roman"/>
          <w:b/>
          <w:sz w:val="26"/>
          <w:szCs w:val="26"/>
          <w:lang w:eastAsia="ru-RU"/>
        </w:rPr>
      </w:pPr>
      <w:r>
        <w:rPr>
          <w:rFonts w:ascii="Times New Roman" w:eastAsia="Times New Roman" w:hAnsi="Times New Roman"/>
          <w:b/>
          <w:sz w:val="26"/>
          <w:szCs w:val="26"/>
          <w:lang w:eastAsia="ru-RU"/>
        </w:rPr>
        <w:t>5</w:t>
      </w:r>
      <w:r w:rsidR="00537883" w:rsidRPr="00641215">
        <w:rPr>
          <w:rFonts w:ascii="Times New Roman" w:eastAsia="Times New Roman" w:hAnsi="Times New Roman"/>
          <w:b/>
          <w:sz w:val="26"/>
          <w:szCs w:val="26"/>
          <w:lang w:eastAsia="ru-RU"/>
        </w:rPr>
        <w:t>. Требования к оформлению проекта</w:t>
      </w:r>
    </w:p>
    <w:p w14:paraId="246D69C6" w14:textId="7E61F231" w:rsidR="00D64B62" w:rsidRPr="00641215" w:rsidRDefault="00261446" w:rsidP="009253F8">
      <w:pPr>
        <w:tabs>
          <w:tab w:val="left" w:pos="426"/>
        </w:tabs>
        <w:spacing w:after="0"/>
        <w:ind w:firstLine="567"/>
        <w:jc w:val="both"/>
        <w:rPr>
          <w:rFonts w:ascii="Times New Roman" w:eastAsia="Times New Roman" w:hAnsi="Times New Roman"/>
          <w:sz w:val="26"/>
          <w:szCs w:val="26"/>
          <w:lang w:eastAsia="ru-RU"/>
        </w:rPr>
      </w:pPr>
      <w:r>
        <w:rPr>
          <w:rFonts w:ascii="Times New Roman" w:eastAsia="Times New Roman" w:hAnsi="Times New Roman"/>
          <w:b/>
          <w:sz w:val="26"/>
          <w:szCs w:val="26"/>
          <w:lang w:eastAsia="ru-RU"/>
        </w:rPr>
        <w:t>5</w:t>
      </w:r>
      <w:r w:rsidR="00891E8D" w:rsidRPr="00641215">
        <w:rPr>
          <w:rFonts w:ascii="Times New Roman" w:eastAsia="Times New Roman" w:hAnsi="Times New Roman"/>
          <w:b/>
          <w:sz w:val="26"/>
          <w:szCs w:val="26"/>
          <w:lang w:eastAsia="ru-RU"/>
        </w:rPr>
        <w:t>.1.</w:t>
      </w:r>
      <w:r w:rsidR="00891E8D" w:rsidRPr="00641215">
        <w:rPr>
          <w:rFonts w:ascii="Times New Roman" w:eastAsia="Times New Roman" w:hAnsi="Times New Roman"/>
          <w:sz w:val="26"/>
          <w:szCs w:val="26"/>
          <w:lang w:eastAsia="ru-RU"/>
        </w:rPr>
        <w:t xml:space="preserve"> Ф</w:t>
      </w:r>
      <w:r w:rsidR="00D64B62" w:rsidRPr="00641215">
        <w:rPr>
          <w:rFonts w:ascii="Times New Roman" w:eastAsia="Times New Roman" w:hAnsi="Times New Roman"/>
          <w:sz w:val="26"/>
          <w:szCs w:val="26"/>
          <w:lang w:eastAsia="ru-RU"/>
        </w:rPr>
        <w:t xml:space="preserve">ормат текста: </w:t>
      </w:r>
      <w:r w:rsidR="00D64B62" w:rsidRPr="00641215">
        <w:rPr>
          <w:rFonts w:ascii="Times New Roman" w:eastAsia="Times New Roman" w:hAnsi="Times New Roman"/>
          <w:sz w:val="26"/>
          <w:szCs w:val="26"/>
          <w:lang w:val="en-US" w:eastAsia="ru-RU"/>
        </w:rPr>
        <w:t>Word</w:t>
      </w:r>
      <w:r w:rsidR="00D64B62" w:rsidRPr="00641215">
        <w:rPr>
          <w:rFonts w:ascii="Times New Roman" w:eastAsia="Times New Roman" w:hAnsi="Times New Roman"/>
          <w:sz w:val="26"/>
          <w:szCs w:val="26"/>
          <w:lang w:eastAsia="ru-RU"/>
        </w:rPr>
        <w:t xml:space="preserve"> </w:t>
      </w:r>
      <w:r w:rsidR="00D64B62" w:rsidRPr="00641215">
        <w:rPr>
          <w:rFonts w:ascii="Times New Roman" w:eastAsia="Times New Roman" w:hAnsi="Times New Roman"/>
          <w:sz w:val="26"/>
          <w:szCs w:val="26"/>
          <w:lang w:val="en-US" w:eastAsia="ru-RU"/>
        </w:rPr>
        <w:t>for</w:t>
      </w:r>
      <w:r w:rsidR="00D64B62" w:rsidRPr="00641215">
        <w:rPr>
          <w:rFonts w:ascii="Times New Roman" w:eastAsia="Times New Roman" w:hAnsi="Times New Roman"/>
          <w:sz w:val="26"/>
          <w:szCs w:val="26"/>
          <w:lang w:eastAsia="ru-RU"/>
        </w:rPr>
        <w:t xml:space="preserve"> </w:t>
      </w:r>
      <w:r w:rsidR="00D64B62" w:rsidRPr="00641215">
        <w:rPr>
          <w:rFonts w:ascii="Times New Roman" w:eastAsia="Times New Roman" w:hAnsi="Times New Roman"/>
          <w:sz w:val="26"/>
          <w:szCs w:val="26"/>
          <w:lang w:val="en-US" w:eastAsia="ru-RU"/>
        </w:rPr>
        <w:t>Windows</w:t>
      </w:r>
      <w:r w:rsidR="00D64B62" w:rsidRPr="00641215">
        <w:rPr>
          <w:rFonts w:ascii="Times New Roman" w:eastAsia="Times New Roman" w:hAnsi="Times New Roman"/>
          <w:sz w:val="26"/>
          <w:szCs w:val="26"/>
          <w:lang w:eastAsia="ru-RU"/>
        </w:rPr>
        <w:t>, формат страницы А4;</w:t>
      </w:r>
    </w:p>
    <w:p w14:paraId="147FA3BA" w14:textId="77777777" w:rsidR="00D64B62" w:rsidRPr="00641215" w:rsidRDefault="00D64B62" w:rsidP="009253F8">
      <w:pPr>
        <w:tabs>
          <w:tab w:val="left" w:pos="426"/>
        </w:tabs>
        <w:spacing w:after="0"/>
        <w:ind w:firstLine="567"/>
        <w:jc w:val="both"/>
        <w:rPr>
          <w:rFonts w:ascii="Times New Roman" w:eastAsia="Times New Roman" w:hAnsi="Times New Roman"/>
          <w:sz w:val="26"/>
          <w:szCs w:val="26"/>
          <w:lang w:eastAsia="ru-RU"/>
        </w:rPr>
      </w:pPr>
      <w:r w:rsidRPr="00641215">
        <w:rPr>
          <w:rFonts w:ascii="Times New Roman" w:eastAsia="Times New Roman" w:hAnsi="Times New Roman"/>
          <w:sz w:val="26"/>
          <w:szCs w:val="26"/>
          <w:lang w:eastAsia="ru-RU"/>
        </w:rPr>
        <w:t>- межстрочный интервал – 1,5;</w:t>
      </w:r>
    </w:p>
    <w:p w14:paraId="7FB8E564" w14:textId="77777777" w:rsidR="00D64B62" w:rsidRPr="00E2397A" w:rsidRDefault="00D64B62" w:rsidP="009253F8">
      <w:pPr>
        <w:tabs>
          <w:tab w:val="left" w:pos="426"/>
        </w:tabs>
        <w:spacing w:after="0"/>
        <w:ind w:firstLine="567"/>
        <w:jc w:val="both"/>
        <w:rPr>
          <w:rFonts w:ascii="Times New Roman" w:eastAsia="Times New Roman" w:hAnsi="Times New Roman"/>
          <w:sz w:val="26"/>
          <w:szCs w:val="26"/>
          <w:lang w:eastAsia="ru-RU"/>
        </w:rPr>
      </w:pPr>
      <w:r w:rsidRPr="00E2397A">
        <w:rPr>
          <w:rFonts w:ascii="Times New Roman" w:eastAsia="Times New Roman" w:hAnsi="Times New Roman"/>
          <w:sz w:val="26"/>
          <w:szCs w:val="26"/>
          <w:lang w:eastAsia="ru-RU"/>
        </w:rPr>
        <w:t xml:space="preserve">- </w:t>
      </w:r>
      <w:r w:rsidRPr="00641215">
        <w:rPr>
          <w:rFonts w:ascii="Times New Roman" w:eastAsia="Times New Roman" w:hAnsi="Times New Roman"/>
          <w:sz w:val="26"/>
          <w:szCs w:val="26"/>
          <w:lang w:eastAsia="ru-RU"/>
        </w:rPr>
        <w:t>шрифт</w:t>
      </w:r>
      <w:r w:rsidRPr="00E2397A">
        <w:rPr>
          <w:rFonts w:ascii="Times New Roman" w:eastAsia="Times New Roman" w:hAnsi="Times New Roman"/>
          <w:sz w:val="26"/>
          <w:szCs w:val="26"/>
          <w:lang w:eastAsia="ru-RU"/>
        </w:rPr>
        <w:t xml:space="preserve"> </w:t>
      </w:r>
      <w:r w:rsidRPr="00641215">
        <w:rPr>
          <w:rFonts w:ascii="Times New Roman" w:eastAsia="Times New Roman" w:hAnsi="Times New Roman"/>
          <w:sz w:val="26"/>
          <w:szCs w:val="26"/>
          <w:lang w:val="en-US" w:eastAsia="ru-RU"/>
        </w:rPr>
        <w:t>Times</w:t>
      </w:r>
      <w:r w:rsidRPr="00E2397A">
        <w:rPr>
          <w:rFonts w:ascii="Times New Roman" w:eastAsia="Times New Roman" w:hAnsi="Times New Roman"/>
          <w:sz w:val="26"/>
          <w:szCs w:val="26"/>
          <w:lang w:eastAsia="ru-RU"/>
        </w:rPr>
        <w:t xml:space="preserve"> </w:t>
      </w:r>
      <w:r w:rsidRPr="00641215">
        <w:rPr>
          <w:rFonts w:ascii="Times New Roman" w:eastAsia="Times New Roman" w:hAnsi="Times New Roman"/>
          <w:sz w:val="26"/>
          <w:szCs w:val="26"/>
          <w:lang w:val="en-US" w:eastAsia="ru-RU"/>
        </w:rPr>
        <w:t>New</w:t>
      </w:r>
      <w:r w:rsidRPr="00E2397A">
        <w:rPr>
          <w:rFonts w:ascii="Times New Roman" w:eastAsia="Times New Roman" w:hAnsi="Times New Roman"/>
          <w:sz w:val="26"/>
          <w:szCs w:val="26"/>
          <w:lang w:eastAsia="ru-RU"/>
        </w:rPr>
        <w:t xml:space="preserve"> </w:t>
      </w:r>
      <w:r w:rsidRPr="00641215">
        <w:rPr>
          <w:rFonts w:ascii="Times New Roman" w:eastAsia="Times New Roman" w:hAnsi="Times New Roman"/>
          <w:sz w:val="26"/>
          <w:szCs w:val="26"/>
          <w:lang w:val="en-US" w:eastAsia="ru-RU"/>
        </w:rPr>
        <w:t>Roman</w:t>
      </w:r>
      <w:r w:rsidRPr="00E2397A">
        <w:rPr>
          <w:rFonts w:ascii="Times New Roman" w:eastAsia="Times New Roman" w:hAnsi="Times New Roman"/>
          <w:sz w:val="26"/>
          <w:szCs w:val="26"/>
          <w:lang w:eastAsia="ru-RU"/>
        </w:rPr>
        <w:t xml:space="preserve">, </w:t>
      </w:r>
      <w:r w:rsidRPr="00641215">
        <w:rPr>
          <w:rFonts w:ascii="Times New Roman" w:eastAsia="Times New Roman" w:hAnsi="Times New Roman"/>
          <w:sz w:val="26"/>
          <w:szCs w:val="26"/>
          <w:lang w:eastAsia="ru-RU"/>
        </w:rPr>
        <w:t>размер</w:t>
      </w:r>
      <w:r w:rsidRPr="00E2397A">
        <w:rPr>
          <w:rFonts w:ascii="Times New Roman" w:eastAsia="Times New Roman" w:hAnsi="Times New Roman"/>
          <w:sz w:val="26"/>
          <w:szCs w:val="26"/>
          <w:lang w:eastAsia="ru-RU"/>
        </w:rPr>
        <w:t xml:space="preserve"> 14;</w:t>
      </w:r>
    </w:p>
    <w:p w14:paraId="632F30BB" w14:textId="679147BC" w:rsidR="00D64B62" w:rsidRPr="00641215" w:rsidRDefault="00261446" w:rsidP="009253F8">
      <w:pPr>
        <w:spacing w:after="0"/>
        <w:ind w:firstLine="567"/>
        <w:contextualSpacing/>
        <w:rPr>
          <w:rFonts w:ascii="Times New Roman" w:eastAsia="Times New Roman" w:hAnsi="Times New Roman"/>
          <w:sz w:val="26"/>
          <w:szCs w:val="26"/>
          <w:lang w:eastAsia="ru-RU"/>
        </w:rPr>
      </w:pPr>
      <w:r>
        <w:rPr>
          <w:rFonts w:ascii="Times New Roman" w:eastAsia="Times New Roman" w:hAnsi="Times New Roman"/>
          <w:b/>
          <w:sz w:val="26"/>
          <w:szCs w:val="26"/>
          <w:lang w:eastAsia="ru-RU"/>
        </w:rPr>
        <w:t>5</w:t>
      </w:r>
      <w:r w:rsidR="00891E8D" w:rsidRPr="00641215">
        <w:rPr>
          <w:rFonts w:ascii="Times New Roman" w:eastAsia="Times New Roman" w:hAnsi="Times New Roman"/>
          <w:b/>
          <w:sz w:val="26"/>
          <w:szCs w:val="26"/>
          <w:lang w:eastAsia="ru-RU"/>
        </w:rPr>
        <w:t>.2</w:t>
      </w:r>
      <w:r w:rsidR="00891E8D" w:rsidRPr="004275B1">
        <w:rPr>
          <w:rFonts w:ascii="Times New Roman" w:eastAsia="Times New Roman" w:hAnsi="Times New Roman"/>
          <w:b/>
          <w:sz w:val="26"/>
          <w:szCs w:val="26"/>
          <w:lang w:eastAsia="ru-RU"/>
        </w:rPr>
        <w:t>. Содержание проекта</w:t>
      </w:r>
      <w:r w:rsidR="00891E8D" w:rsidRPr="00641215">
        <w:rPr>
          <w:rFonts w:ascii="Times New Roman" w:eastAsia="Times New Roman" w:hAnsi="Times New Roman"/>
          <w:sz w:val="26"/>
          <w:szCs w:val="26"/>
          <w:lang w:eastAsia="ru-RU"/>
        </w:rPr>
        <w:t>:</w:t>
      </w:r>
    </w:p>
    <w:p w14:paraId="3AA2E66D" w14:textId="1F072BFF" w:rsidR="00D64B62" w:rsidRPr="00641215" w:rsidRDefault="00537883" w:rsidP="009253F8">
      <w:pPr>
        <w:spacing w:after="0"/>
        <w:ind w:firstLine="709"/>
        <w:contextualSpacing/>
        <w:jc w:val="both"/>
        <w:rPr>
          <w:rFonts w:ascii="Times New Roman" w:hAnsi="Times New Roman"/>
          <w:sz w:val="26"/>
          <w:szCs w:val="26"/>
        </w:rPr>
      </w:pPr>
      <w:r w:rsidRPr="00641215">
        <w:rPr>
          <w:rFonts w:ascii="Times New Roman" w:eastAsia="Times New Roman" w:hAnsi="Times New Roman"/>
          <w:b/>
          <w:sz w:val="26"/>
          <w:szCs w:val="26"/>
          <w:lang w:eastAsia="ru-RU"/>
        </w:rPr>
        <w:t xml:space="preserve"> </w:t>
      </w:r>
      <w:r w:rsidR="00891E8D" w:rsidRPr="00641215">
        <w:rPr>
          <w:rFonts w:ascii="Times New Roman" w:hAnsi="Times New Roman"/>
          <w:sz w:val="26"/>
          <w:szCs w:val="26"/>
        </w:rPr>
        <w:t xml:space="preserve">- </w:t>
      </w:r>
      <w:r w:rsidR="002C7A09" w:rsidRPr="00641215">
        <w:rPr>
          <w:rFonts w:ascii="Times New Roman" w:hAnsi="Times New Roman"/>
          <w:sz w:val="26"/>
          <w:szCs w:val="26"/>
        </w:rPr>
        <w:t xml:space="preserve">Титульный лист </w:t>
      </w:r>
      <w:r w:rsidR="002C7A09" w:rsidRPr="004275B1">
        <w:rPr>
          <w:rFonts w:ascii="Times New Roman" w:hAnsi="Times New Roman"/>
          <w:sz w:val="26"/>
          <w:szCs w:val="26"/>
        </w:rPr>
        <w:t xml:space="preserve">(Приложение </w:t>
      </w:r>
      <w:r w:rsidR="004275B1" w:rsidRPr="004275B1">
        <w:rPr>
          <w:rFonts w:ascii="Times New Roman" w:hAnsi="Times New Roman"/>
          <w:sz w:val="26"/>
          <w:szCs w:val="26"/>
        </w:rPr>
        <w:t>4);</w:t>
      </w:r>
      <w:r w:rsidR="00D64B62" w:rsidRPr="00641215">
        <w:rPr>
          <w:rFonts w:ascii="Times New Roman" w:hAnsi="Times New Roman"/>
          <w:sz w:val="26"/>
          <w:szCs w:val="26"/>
        </w:rPr>
        <w:t xml:space="preserve"> </w:t>
      </w:r>
    </w:p>
    <w:p w14:paraId="2E7AE4FC" w14:textId="07C553C3" w:rsidR="00D64B62" w:rsidRPr="00641215" w:rsidRDefault="00891E8D" w:rsidP="009253F8">
      <w:pPr>
        <w:spacing w:after="0"/>
        <w:ind w:firstLine="709"/>
        <w:contextualSpacing/>
        <w:jc w:val="both"/>
        <w:rPr>
          <w:rFonts w:ascii="Times New Roman" w:hAnsi="Times New Roman"/>
          <w:sz w:val="26"/>
          <w:szCs w:val="26"/>
        </w:rPr>
      </w:pPr>
      <w:r w:rsidRPr="00641215">
        <w:rPr>
          <w:rFonts w:ascii="Times New Roman" w:hAnsi="Times New Roman"/>
          <w:sz w:val="26"/>
          <w:szCs w:val="26"/>
        </w:rPr>
        <w:t xml:space="preserve">- </w:t>
      </w:r>
      <w:r w:rsidR="00D64B62" w:rsidRPr="00641215">
        <w:rPr>
          <w:rFonts w:ascii="Times New Roman" w:hAnsi="Times New Roman"/>
          <w:sz w:val="26"/>
          <w:szCs w:val="26"/>
        </w:rPr>
        <w:t xml:space="preserve">Оглавление (точное название глав, параграфов, разделов с указанием страниц местонахождения). </w:t>
      </w:r>
    </w:p>
    <w:p w14:paraId="5424FA11" w14:textId="4AC34AAE" w:rsidR="00D64B62" w:rsidRPr="00641215" w:rsidRDefault="00891E8D" w:rsidP="009253F8">
      <w:pPr>
        <w:spacing w:after="0"/>
        <w:ind w:firstLine="709"/>
        <w:contextualSpacing/>
        <w:jc w:val="both"/>
        <w:rPr>
          <w:rFonts w:ascii="Times New Roman" w:hAnsi="Times New Roman"/>
          <w:sz w:val="26"/>
          <w:szCs w:val="26"/>
        </w:rPr>
      </w:pPr>
      <w:r w:rsidRPr="00641215">
        <w:rPr>
          <w:rFonts w:ascii="Times New Roman" w:hAnsi="Times New Roman"/>
          <w:sz w:val="26"/>
          <w:szCs w:val="26"/>
        </w:rPr>
        <w:t xml:space="preserve">- </w:t>
      </w:r>
      <w:r w:rsidR="00D64B62" w:rsidRPr="00641215">
        <w:rPr>
          <w:rFonts w:ascii="Times New Roman" w:hAnsi="Times New Roman"/>
          <w:sz w:val="26"/>
          <w:szCs w:val="26"/>
        </w:rPr>
        <w:t xml:space="preserve">Введение (краткая характеристика изучаемой темы, обоснование актуальности, личной заинтересованности автора в её исследовании, практическая значимость работы, цели, задачи исследования, краткий обзор литературы и важнейших источников). Объем введения составляет десятую часть работы. </w:t>
      </w:r>
    </w:p>
    <w:p w14:paraId="1F43A205" w14:textId="0B0D7497" w:rsidR="00D64B62" w:rsidRPr="00641215" w:rsidRDefault="00891E8D" w:rsidP="009253F8">
      <w:pPr>
        <w:spacing w:after="0"/>
        <w:ind w:firstLine="709"/>
        <w:contextualSpacing/>
        <w:jc w:val="both"/>
        <w:rPr>
          <w:rFonts w:ascii="Times New Roman" w:hAnsi="Times New Roman"/>
          <w:sz w:val="26"/>
          <w:szCs w:val="26"/>
        </w:rPr>
      </w:pPr>
      <w:r w:rsidRPr="00641215">
        <w:rPr>
          <w:rFonts w:ascii="Times New Roman" w:hAnsi="Times New Roman"/>
          <w:sz w:val="26"/>
          <w:szCs w:val="26"/>
        </w:rPr>
        <w:t>-</w:t>
      </w:r>
      <w:r w:rsidR="00D64B62" w:rsidRPr="00641215">
        <w:rPr>
          <w:rFonts w:ascii="Times New Roman" w:hAnsi="Times New Roman"/>
          <w:sz w:val="26"/>
          <w:szCs w:val="26"/>
        </w:rPr>
        <w:t xml:space="preserve"> Основная часть (раскрытие всех пунктов составленного плана, связное изложение накопленного и проанализированного материала, изложение сути проблемы, различных точек зрения на неё, собственная позиция автора). Каждый раздел основной части должен начинаться с постановки задачи и заканчиваться краткими выводами. </w:t>
      </w:r>
    </w:p>
    <w:p w14:paraId="498FA796" w14:textId="030CD003" w:rsidR="00D64B62" w:rsidRPr="00641215" w:rsidRDefault="00891E8D" w:rsidP="009253F8">
      <w:pPr>
        <w:spacing w:after="0"/>
        <w:ind w:firstLine="709"/>
        <w:contextualSpacing/>
        <w:jc w:val="both"/>
        <w:rPr>
          <w:rFonts w:ascii="Times New Roman" w:hAnsi="Times New Roman"/>
          <w:sz w:val="26"/>
          <w:szCs w:val="26"/>
        </w:rPr>
      </w:pPr>
      <w:r w:rsidRPr="00641215">
        <w:rPr>
          <w:rFonts w:ascii="Times New Roman" w:hAnsi="Times New Roman"/>
          <w:sz w:val="26"/>
          <w:szCs w:val="26"/>
        </w:rPr>
        <w:t xml:space="preserve">- </w:t>
      </w:r>
      <w:r w:rsidR="00D64B62" w:rsidRPr="00641215">
        <w:rPr>
          <w:rFonts w:ascii="Times New Roman" w:hAnsi="Times New Roman"/>
          <w:sz w:val="26"/>
          <w:szCs w:val="26"/>
        </w:rPr>
        <w:t xml:space="preserve">Заключение (подведение итогов работы, суммирование выводов, содержащих ответы на поставленные вопросы, собственные обобщения автора работы). По своему объему заключение не должно превышать введение. </w:t>
      </w:r>
    </w:p>
    <w:p w14:paraId="1F3FB439" w14:textId="0B54D643" w:rsidR="00D64B62" w:rsidRPr="00641215" w:rsidRDefault="00891E8D" w:rsidP="009253F8">
      <w:pPr>
        <w:spacing w:after="0"/>
        <w:ind w:firstLine="709"/>
        <w:contextualSpacing/>
        <w:jc w:val="both"/>
        <w:rPr>
          <w:rFonts w:ascii="Times New Roman" w:hAnsi="Times New Roman"/>
          <w:sz w:val="26"/>
          <w:szCs w:val="26"/>
        </w:rPr>
      </w:pPr>
      <w:r w:rsidRPr="00641215">
        <w:rPr>
          <w:rFonts w:ascii="Times New Roman" w:hAnsi="Times New Roman"/>
          <w:sz w:val="26"/>
          <w:szCs w:val="26"/>
        </w:rPr>
        <w:t xml:space="preserve">- </w:t>
      </w:r>
      <w:r w:rsidR="00D64B62" w:rsidRPr="00641215">
        <w:rPr>
          <w:rFonts w:ascii="Times New Roman" w:hAnsi="Times New Roman"/>
          <w:sz w:val="26"/>
          <w:szCs w:val="26"/>
        </w:rPr>
        <w:t xml:space="preserve">Список используемой литературы (документы, книги, статьи, справочная литература и пр.) оформляется в соответствии с ГОСТ 7.0.5.-2008. Сноски в работе делаются на конкретный номер статьи, книги и др. из этого списка (обязательно с указанием страниц). Сноска указывается в квадратных скобках [5, с.16]. </w:t>
      </w:r>
    </w:p>
    <w:p w14:paraId="78A23751" w14:textId="41CA2369" w:rsidR="00D64B62" w:rsidRPr="00641215" w:rsidRDefault="00891E8D" w:rsidP="009253F8">
      <w:pPr>
        <w:spacing w:after="0"/>
        <w:ind w:firstLine="709"/>
        <w:contextualSpacing/>
        <w:jc w:val="both"/>
        <w:rPr>
          <w:rFonts w:ascii="Times New Roman" w:hAnsi="Times New Roman"/>
          <w:sz w:val="26"/>
          <w:szCs w:val="26"/>
        </w:rPr>
      </w:pPr>
      <w:r w:rsidRPr="00641215">
        <w:rPr>
          <w:rFonts w:ascii="Times New Roman" w:hAnsi="Times New Roman"/>
          <w:sz w:val="26"/>
          <w:szCs w:val="26"/>
        </w:rPr>
        <w:t xml:space="preserve">- </w:t>
      </w:r>
      <w:r w:rsidR="00D64B62" w:rsidRPr="00641215">
        <w:rPr>
          <w:rFonts w:ascii="Times New Roman" w:hAnsi="Times New Roman"/>
          <w:sz w:val="26"/>
          <w:szCs w:val="26"/>
        </w:rPr>
        <w:t xml:space="preserve">Приложения. </w:t>
      </w:r>
    </w:p>
    <w:p w14:paraId="7833DE3A" w14:textId="77777777" w:rsidR="00CA15C9" w:rsidRPr="00641215" w:rsidRDefault="00D64B62" w:rsidP="009253F8">
      <w:pPr>
        <w:spacing w:after="0"/>
        <w:ind w:firstLine="709"/>
        <w:contextualSpacing/>
        <w:jc w:val="both"/>
        <w:rPr>
          <w:rFonts w:ascii="Times New Roman" w:hAnsi="Times New Roman"/>
          <w:sz w:val="26"/>
          <w:szCs w:val="26"/>
        </w:rPr>
      </w:pPr>
      <w:r w:rsidRPr="00641215">
        <w:rPr>
          <w:rFonts w:ascii="Times New Roman" w:hAnsi="Times New Roman"/>
          <w:sz w:val="26"/>
          <w:szCs w:val="26"/>
        </w:rPr>
        <w:t>Объем работы должен содержать 20-30 страниц машинописного текста.</w:t>
      </w:r>
    </w:p>
    <w:p w14:paraId="492D37C9" w14:textId="3FEE7918" w:rsidR="00D64B62" w:rsidRDefault="00261446" w:rsidP="009253F8">
      <w:pPr>
        <w:spacing w:after="0"/>
        <w:ind w:firstLine="709"/>
        <w:contextualSpacing/>
        <w:jc w:val="both"/>
        <w:rPr>
          <w:rFonts w:ascii="Times New Roman" w:hAnsi="Times New Roman"/>
          <w:sz w:val="26"/>
          <w:szCs w:val="26"/>
        </w:rPr>
      </w:pPr>
      <w:r>
        <w:rPr>
          <w:rFonts w:ascii="Times New Roman" w:hAnsi="Times New Roman"/>
          <w:b/>
          <w:sz w:val="26"/>
          <w:szCs w:val="26"/>
        </w:rPr>
        <w:t>5</w:t>
      </w:r>
      <w:r w:rsidR="00CA15C9" w:rsidRPr="00641215">
        <w:rPr>
          <w:rFonts w:ascii="Times New Roman" w:hAnsi="Times New Roman"/>
          <w:b/>
          <w:sz w:val="26"/>
          <w:szCs w:val="26"/>
        </w:rPr>
        <w:t>.3</w:t>
      </w:r>
      <w:r w:rsidR="00CA15C9" w:rsidRPr="00641215">
        <w:rPr>
          <w:rFonts w:ascii="Times New Roman" w:hAnsi="Times New Roman"/>
          <w:sz w:val="26"/>
          <w:szCs w:val="26"/>
        </w:rPr>
        <w:t xml:space="preserve">. </w:t>
      </w:r>
      <w:r w:rsidR="00D64B62" w:rsidRPr="00641215">
        <w:rPr>
          <w:rFonts w:ascii="Times New Roman" w:hAnsi="Times New Roman"/>
          <w:sz w:val="26"/>
          <w:szCs w:val="26"/>
        </w:rPr>
        <w:t xml:space="preserve"> </w:t>
      </w:r>
      <w:r w:rsidR="00CA15C9" w:rsidRPr="00641215">
        <w:rPr>
          <w:rFonts w:ascii="Times New Roman" w:hAnsi="Times New Roman"/>
          <w:color w:val="000000"/>
          <w:sz w:val="26"/>
          <w:szCs w:val="26"/>
        </w:rPr>
        <w:t xml:space="preserve">Защита </w:t>
      </w:r>
      <w:r w:rsidR="004275B1" w:rsidRPr="004275B1">
        <w:rPr>
          <w:rFonts w:ascii="Times New Roman" w:hAnsi="Times New Roman"/>
          <w:sz w:val="26"/>
          <w:szCs w:val="26"/>
        </w:rPr>
        <w:t>конкурсных работ</w:t>
      </w:r>
      <w:r w:rsidR="00CA15C9" w:rsidRPr="00641215">
        <w:rPr>
          <w:rFonts w:ascii="Times New Roman" w:hAnsi="Times New Roman"/>
          <w:color w:val="FF0000"/>
          <w:sz w:val="26"/>
          <w:szCs w:val="26"/>
        </w:rPr>
        <w:t xml:space="preserve"> </w:t>
      </w:r>
      <w:r w:rsidR="00CA15C9" w:rsidRPr="00641215">
        <w:rPr>
          <w:rFonts w:ascii="Times New Roman" w:hAnsi="Times New Roman"/>
          <w:color w:val="000000"/>
          <w:sz w:val="26"/>
          <w:szCs w:val="26"/>
        </w:rPr>
        <w:t xml:space="preserve">осуществляется в формате видеоролика </w:t>
      </w:r>
      <w:r w:rsidR="00B0393A">
        <w:rPr>
          <w:rFonts w:ascii="Times New Roman" w:hAnsi="Times New Roman"/>
          <w:sz w:val="26"/>
          <w:szCs w:val="26"/>
        </w:rPr>
        <w:t xml:space="preserve">длительностью не более </w:t>
      </w:r>
      <w:r w:rsidR="001F1067">
        <w:rPr>
          <w:rFonts w:ascii="Times New Roman" w:hAnsi="Times New Roman"/>
          <w:sz w:val="26"/>
          <w:szCs w:val="26"/>
        </w:rPr>
        <w:t xml:space="preserve">7 </w:t>
      </w:r>
      <w:r w:rsidR="00CA15C9" w:rsidRPr="00641215">
        <w:rPr>
          <w:rFonts w:ascii="Times New Roman" w:hAnsi="Times New Roman"/>
          <w:sz w:val="26"/>
          <w:szCs w:val="26"/>
        </w:rPr>
        <w:t>минут.</w:t>
      </w:r>
    </w:p>
    <w:p w14:paraId="3AA872B9" w14:textId="77777777" w:rsidR="00897972" w:rsidRDefault="00897972" w:rsidP="009253F8">
      <w:pPr>
        <w:spacing w:after="0"/>
        <w:ind w:firstLine="709"/>
        <w:contextualSpacing/>
        <w:jc w:val="both"/>
        <w:rPr>
          <w:rFonts w:ascii="Times New Roman" w:hAnsi="Times New Roman"/>
          <w:sz w:val="26"/>
          <w:szCs w:val="26"/>
        </w:rPr>
      </w:pPr>
    </w:p>
    <w:p w14:paraId="07EC42E1" w14:textId="77777777" w:rsidR="00897972" w:rsidRPr="00897972" w:rsidRDefault="00897972" w:rsidP="009253F8">
      <w:pPr>
        <w:spacing w:after="0"/>
        <w:ind w:firstLine="578"/>
        <w:contextualSpacing/>
        <w:jc w:val="center"/>
        <w:rPr>
          <w:rFonts w:ascii="Times New Roman" w:eastAsia="Times New Roman" w:hAnsi="Times New Roman"/>
          <w:b/>
          <w:sz w:val="26"/>
          <w:szCs w:val="26"/>
          <w:lang w:eastAsia="ru-RU"/>
        </w:rPr>
      </w:pPr>
      <w:r w:rsidRPr="00897972">
        <w:rPr>
          <w:rFonts w:ascii="Times New Roman" w:eastAsia="Times New Roman" w:hAnsi="Times New Roman"/>
          <w:b/>
          <w:sz w:val="26"/>
          <w:szCs w:val="26"/>
          <w:lang w:eastAsia="ru-RU"/>
        </w:rPr>
        <w:t>6. Порядок подведения итогов и определения победителей</w:t>
      </w:r>
    </w:p>
    <w:p w14:paraId="040EAB15" w14:textId="270AA6DB" w:rsidR="00A642D9" w:rsidRDefault="00897972" w:rsidP="009253F8">
      <w:pPr>
        <w:spacing w:after="0"/>
        <w:ind w:firstLine="578"/>
        <w:contextualSpacing/>
        <w:jc w:val="both"/>
        <w:rPr>
          <w:rFonts w:ascii="Times New Roman" w:eastAsia="Times New Roman" w:hAnsi="Times New Roman"/>
          <w:sz w:val="26"/>
          <w:szCs w:val="26"/>
          <w:lang w:eastAsia="ru-RU"/>
        </w:rPr>
      </w:pPr>
      <w:r w:rsidRPr="00897972">
        <w:rPr>
          <w:rFonts w:ascii="Times New Roman" w:eastAsia="Times New Roman" w:hAnsi="Times New Roman"/>
          <w:sz w:val="26"/>
          <w:szCs w:val="26"/>
          <w:lang w:eastAsia="ru-RU"/>
        </w:rPr>
        <w:t xml:space="preserve">6.1.  Итоги Конкурса будут подведены </w:t>
      </w:r>
      <w:r w:rsidRPr="00897972">
        <w:rPr>
          <w:rFonts w:ascii="Times New Roman" w:eastAsia="Times New Roman" w:hAnsi="Times New Roman"/>
          <w:b/>
          <w:sz w:val="26"/>
          <w:szCs w:val="26"/>
          <w:lang w:eastAsia="ru-RU"/>
        </w:rPr>
        <w:t>в течение 3-х рабочих дней</w:t>
      </w:r>
      <w:r w:rsidRPr="00897972">
        <w:rPr>
          <w:rFonts w:ascii="Times New Roman" w:eastAsia="Times New Roman" w:hAnsi="Times New Roman"/>
          <w:sz w:val="26"/>
          <w:szCs w:val="26"/>
          <w:lang w:eastAsia="ru-RU"/>
        </w:rPr>
        <w:t xml:space="preserve"> и размещены в разделе «Муниципальные конкурсы» официального сайта МАОУ ЦДО «Фаворит» в информационно-телекоммуникационной сети «Интернет» (</w:t>
      </w:r>
      <w:hyperlink r:id="rId9" w:history="1">
        <w:r w:rsidRPr="00897972">
          <w:rPr>
            <w:rFonts w:ascii="Times New Roman" w:eastAsia="Times New Roman" w:hAnsi="Times New Roman"/>
            <w:color w:val="0000FF"/>
            <w:sz w:val="26"/>
            <w:szCs w:val="26"/>
            <w:u w:val="single"/>
            <w:lang w:eastAsia="ru-RU"/>
          </w:rPr>
          <w:t>https://favorit.uralschool.ru/?section_id=51</w:t>
        </w:r>
      </w:hyperlink>
      <w:r w:rsidRPr="00897972">
        <w:rPr>
          <w:rFonts w:ascii="Times New Roman" w:eastAsia="Times New Roman" w:hAnsi="Times New Roman"/>
          <w:sz w:val="26"/>
          <w:szCs w:val="26"/>
          <w:lang w:eastAsia="ru-RU"/>
        </w:rPr>
        <w:t xml:space="preserve"> ).</w:t>
      </w:r>
    </w:p>
    <w:p w14:paraId="5EAFF6ED" w14:textId="10AC4BA3" w:rsidR="00897972" w:rsidRPr="00A31842" w:rsidRDefault="00897972" w:rsidP="009253F8">
      <w:pPr>
        <w:spacing w:after="0"/>
        <w:ind w:firstLine="578"/>
        <w:contextualSpacing/>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6</w:t>
      </w:r>
      <w:r w:rsidRPr="00870C5A">
        <w:rPr>
          <w:rFonts w:ascii="Times New Roman" w:eastAsia="Times New Roman" w:hAnsi="Times New Roman"/>
          <w:sz w:val="26"/>
          <w:szCs w:val="26"/>
          <w:lang w:eastAsia="ru-RU"/>
        </w:rPr>
        <w:t xml:space="preserve">.2. </w:t>
      </w:r>
      <w:r w:rsidRPr="00870C5A">
        <w:rPr>
          <w:rFonts w:ascii="Times New Roman" w:hAnsi="Times New Roman"/>
          <w:sz w:val="26"/>
          <w:szCs w:val="26"/>
        </w:rPr>
        <w:t>Победители и призеры определяются в каждом из представленных конкурсных направлений, набравшие максимальное количество баллов заочного тура (рецензия) и очного тура (защита работы).</w:t>
      </w:r>
    </w:p>
    <w:p w14:paraId="1C2DF85D" w14:textId="0A4E3321" w:rsidR="00A31842" w:rsidRPr="00641215" w:rsidRDefault="00897972" w:rsidP="009253F8">
      <w:pPr>
        <w:ind w:firstLine="578"/>
        <w:contextualSpacing/>
        <w:jc w:val="both"/>
        <w:rPr>
          <w:rFonts w:ascii="Times New Roman" w:eastAsia="Times New Roman" w:hAnsi="Times New Roman"/>
          <w:b/>
          <w:i/>
          <w:sz w:val="26"/>
          <w:szCs w:val="26"/>
          <w:lang w:eastAsia="ru-RU"/>
        </w:rPr>
      </w:pPr>
      <w:r>
        <w:rPr>
          <w:rFonts w:ascii="Times New Roman" w:eastAsia="Times New Roman" w:hAnsi="Times New Roman"/>
          <w:sz w:val="26"/>
          <w:szCs w:val="26"/>
          <w:lang w:eastAsia="ru-RU"/>
        </w:rPr>
        <w:t>6.3</w:t>
      </w:r>
      <w:r w:rsidR="00A31842" w:rsidRPr="00A31842">
        <w:rPr>
          <w:rFonts w:ascii="Times New Roman" w:eastAsia="Times New Roman" w:hAnsi="Times New Roman"/>
          <w:sz w:val="26"/>
          <w:szCs w:val="26"/>
          <w:lang w:eastAsia="ru-RU"/>
        </w:rPr>
        <w:t xml:space="preserve">.  </w:t>
      </w:r>
      <w:r w:rsidR="00A31842" w:rsidRPr="00A31842">
        <w:rPr>
          <w:rFonts w:ascii="Times New Roman" w:eastAsia="Times New Roman" w:hAnsi="Times New Roman"/>
          <w:b/>
          <w:i/>
          <w:sz w:val="26"/>
          <w:szCs w:val="26"/>
          <w:lang w:eastAsia="ru-RU"/>
        </w:rPr>
        <w:t xml:space="preserve">Критерии </w:t>
      </w:r>
      <w:r w:rsidR="00B90D35" w:rsidRPr="00641215">
        <w:rPr>
          <w:rFonts w:ascii="Times New Roman" w:eastAsia="Times New Roman" w:hAnsi="Times New Roman"/>
          <w:b/>
          <w:i/>
          <w:sz w:val="26"/>
          <w:szCs w:val="26"/>
          <w:lang w:eastAsia="ru-RU"/>
        </w:rPr>
        <w:t xml:space="preserve">оценивания </w:t>
      </w:r>
      <w:r w:rsidR="0090393C" w:rsidRPr="00641215">
        <w:rPr>
          <w:rFonts w:ascii="Times New Roman" w:eastAsia="Times New Roman" w:hAnsi="Times New Roman"/>
          <w:b/>
          <w:i/>
          <w:sz w:val="26"/>
          <w:szCs w:val="26"/>
          <w:lang w:eastAsia="ru-RU"/>
        </w:rPr>
        <w:t xml:space="preserve">социальных проектов </w:t>
      </w:r>
      <w:r w:rsidR="00A31842" w:rsidRPr="00A31842">
        <w:rPr>
          <w:rFonts w:ascii="Times New Roman" w:eastAsia="Times New Roman" w:hAnsi="Times New Roman"/>
          <w:b/>
          <w:i/>
          <w:sz w:val="26"/>
          <w:szCs w:val="26"/>
          <w:lang w:eastAsia="ru-RU"/>
        </w:rPr>
        <w:t>«</w:t>
      </w:r>
      <w:r w:rsidR="007863F2" w:rsidRPr="00641215">
        <w:rPr>
          <w:rFonts w:ascii="Times New Roman" w:eastAsia="Times New Roman" w:hAnsi="Times New Roman"/>
          <w:b/>
          <w:i/>
          <w:sz w:val="26"/>
          <w:szCs w:val="26"/>
          <w:lang w:eastAsia="ru-RU"/>
        </w:rPr>
        <w:t>Я-гражданин</w:t>
      </w:r>
      <w:r w:rsidR="00A31842" w:rsidRPr="00A31842">
        <w:rPr>
          <w:rFonts w:ascii="Times New Roman" w:eastAsia="Times New Roman" w:hAnsi="Times New Roman"/>
          <w:b/>
          <w:i/>
          <w:sz w:val="26"/>
          <w:szCs w:val="26"/>
          <w:lang w:eastAsia="ru-RU"/>
        </w:rPr>
        <w:t>»:</w:t>
      </w:r>
    </w:p>
    <w:tbl>
      <w:tblPr>
        <w:tblW w:w="93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7429"/>
        <w:gridCol w:w="1013"/>
      </w:tblGrid>
      <w:tr w:rsidR="007863F2" w:rsidRPr="007863F2" w14:paraId="08D794B4" w14:textId="77777777" w:rsidTr="007863F2">
        <w:trPr>
          <w:trHeight w:val="313"/>
          <w:jc w:val="center"/>
        </w:trPr>
        <w:tc>
          <w:tcPr>
            <w:tcW w:w="876" w:type="dxa"/>
            <w:tcBorders>
              <w:right w:val="single" w:sz="4" w:space="0" w:color="auto"/>
            </w:tcBorders>
          </w:tcPr>
          <w:p w14:paraId="56196B79" w14:textId="77777777" w:rsidR="007863F2" w:rsidRPr="007863F2" w:rsidRDefault="007863F2" w:rsidP="009253F8">
            <w:pPr>
              <w:tabs>
                <w:tab w:val="left" w:pos="284"/>
              </w:tabs>
              <w:spacing w:after="0"/>
              <w:contextualSpacing/>
              <w:jc w:val="center"/>
              <w:rPr>
                <w:rFonts w:ascii="Times New Roman" w:eastAsia="Times New Roman" w:hAnsi="Times New Roman"/>
                <w:b/>
                <w:sz w:val="26"/>
                <w:szCs w:val="26"/>
                <w:lang w:eastAsia="ru-RU"/>
              </w:rPr>
            </w:pPr>
            <w:r w:rsidRPr="007863F2">
              <w:rPr>
                <w:rFonts w:ascii="Times New Roman" w:eastAsia="Times New Roman" w:hAnsi="Times New Roman"/>
                <w:b/>
                <w:sz w:val="26"/>
                <w:szCs w:val="26"/>
                <w:lang w:eastAsia="ru-RU"/>
              </w:rPr>
              <w:t xml:space="preserve">№ </w:t>
            </w:r>
            <w:proofErr w:type="spellStart"/>
            <w:r w:rsidRPr="007863F2">
              <w:rPr>
                <w:rFonts w:ascii="Times New Roman" w:eastAsia="Times New Roman" w:hAnsi="Times New Roman"/>
                <w:b/>
                <w:sz w:val="26"/>
                <w:szCs w:val="26"/>
                <w:lang w:eastAsia="ru-RU"/>
              </w:rPr>
              <w:t>пп</w:t>
            </w:r>
            <w:proofErr w:type="spellEnd"/>
          </w:p>
        </w:tc>
        <w:tc>
          <w:tcPr>
            <w:tcW w:w="7429" w:type="dxa"/>
            <w:tcBorders>
              <w:right w:val="single" w:sz="4" w:space="0" w:color="auto"/>
            </w:tcBorders>
          </w:tcPr>
          <w:p w14:paraId="283CF672" w14:textId="77777777" w:rsidR="007863F2" w:rsidRPr="007863F2" w:rsidRDefault="007863F2" w:rsidP="009253F8">
            <w:pPr>
              <w:tabs>
                <w:tab w:val="left" w:pos="284"/>
              </w:tabs>
              <w:spacing w:after="0"/>
              <w:contextualSpacing/>
              <w:jc w:val="center"/>
              <w:rPr>
                <w:rFonts w:ascii="Times New Roman" w:eastAsia="Times New Roman" w:hAnsi="Times New Roman"/>
                <w:b/>
                <w:sz w:val="26"/>
                <w:szCs w:val="26"/>
                <w:lang w:eastAsia="ru-RU"/>
              </w:rPr>
            </w:pPr>
            <w:r w:rsidRPr="007863F2">
              <w:rPr>
                <w:rFonts w:ascii="Times New Roman" w:eastAsia="Times New Roman" w:hAnsi="Times New Roman"/>
                <w:b/>
                <w:sz w:val="26"/>
                <w:szCs w:val="26"/>
                <w:lang w:eastAsia="ru-RU"/>
              </w:rPr>
              <w:t>Критерии</w:t>
            </w:r>
          </w:p>
        </w:tc>
        <w:tc>
          <w:tcPr>
            <w:tcW w:w="1013" w:type="dxa"/>
            <w:tcBorders>
              <w:left w:val="single" w:sz="4" w:space="0" w:color="auto"/>
            </w:tcBorders>
          </w:tcPr>
          <w:p w14:paraId="45C7460F" w14:textId="77777777" w:rsidR="007863F2" w:rsidRPr="007863F2" w:rsidRDefault="007863F2" w:rsidP="009253F8">
            <w:pPr>
              <w:tabs>
                <w:tab w:val="left" w:pos="284"/>
              </w:tabs>
              <w:spacing w:after="0"/>
              <w:contextualSpacing/>
              <w:jc w:val="both"/>
              <w:rPr>
                <w:rFonts w:ascii="Times New Roman" w:eastAsia="Times New Roman" w:hAnsi="Times New Roman"/>
                <w:b/>
                <w:sz w:val="26"/>
                <w:szCs w:val="26"/>
                <w:lang w:eastAsia="ru-RU"/>
              </w:rPr>
            </w:pPr>
            <w:r w:rsidRPr="007863F2">
              <w:rPr>
                <w:rFonts w:ascii="Times New Roman" w:eastAsia="Times New Roman" w:hAnsi="Times New Roman"/>
                <w:b/>
                <w:sz w:val="26"/>
                <w:szCs w:val="26"/>
                <w:lang w:eastAsia="ru-RU"/>
              </w:rPr>
              <w:t>Баллы</w:t>
            </w:r>
          </w:p>
        </w:tc>
      </w:tr>
      <w:tr w:rsidR="007863F2" w:rsidRPr="007863F2" w14:paraId="306F1F2A" w14:textId="77777777" w:rsidTr="007863F2">
        <w:trPr>
          <w:trHeight w:val="275"/>
          <w:jc w:val="center"/>
        </w:trPr>
        <w:tc>
          <w:tcPr>
            <w:tcW w:w="876" w:type="dxa"/>
            <w:tcBorders>
              <w:right w:val="single" w:sz="4" w:space="0" w:color="auto"/>
            </w:tcBorders>
          </w:tcPr>
          <w:p w14:paraId="51707C68" w14:textId="77777777" w:rsidR="007863F2" w:rsidRPr="007863F2" w:rsidRDefault="007863F2" w:rsidP="009253F8">
            <w:pPr>
              <w:tabs>
                <w:tab w:val="left" w:pos="284"/>
              </w:tabs>
              <w:spacing w:after="0"/>
              <w:contextualSpacing/>
              <w:jc w:val="center"/>
              <w:rPr>
                <w:rFonts w:ascii="Times New Roman" w:eastAsia="Times New Roman" w:hAnsi="Times New Roman"/>
                <w:b/>
                <w:i/>
                <w:color w:val="000000"/>
                <w:sz w:val="26"/>
                <w:szCs w:val="26"/>
                <w:shd w:val="clear" w:color="auto" w:fill="FFFFFF"/>
                <w:lang w:eastAsia="ru-RU"/>
              </w:rPr>
            </w:pPr>
            <w:r w:rsidRPr="007863F2">
              <w:rPr>
                <w:rFonts w:ascii="Times New Roman" w:eastAsia="Times New Roman" w:hAnsi="Times New Roman"/>
                <w:b/>
                <w:i/>
                <w:color w:val="000000"/>
                <w:sz w:val="26"/>
                <w:szCs w:val="26"/>
                <w:shd w:val="clear" w:color="auto" w:fill="FFFFFF"/>
                <w:lang w:eastAsia="ru-RU"/>
              </w:rPr>
              <w:t>1</w:t>
            </w:r>
          </w:p>
        </w:tc>
        <w:tc>
          <w:tcPr>
            <w:tcW w:w="7429" w:type="dxa"/>
            <w:tcBorders>
              <w:right w:val="single" w:sz="4" w:space="0" w:color="auto"/>
            </w:tcBorders>
          </w:tcPr>
          <w:p w14:paraId="63617267" w14:textId="1350E0FE" w:rsidR="007863F2" w:rsidRPr="007863F2" w:rsidRDefault="007863F2" w:rsidP="009253F8">
            <w:pPr>
              <w:tabs>
                <w:tab w:val="left" w:pos="284"/>
              </w:tabs>
              <w:spacing w:after="0"/>
              <w:contextualSpacing/>
              <w:rPr>
                <w:rFonts w:ascii="Times New Roman" w:eastAsia="Times New Roman" w:hAnsi="Times New Roman"/>
                <w:b/>
                <w:sz w:val="26"/>
                <w:szCs w:val="26"/>
                <w:lang w:eastAsia="ru-RU"/>
              </w:rPr>
            </w:pPr>
            <w:r w:rsidRPr="00641215">
              <w:rPr>
                <w:rFonts w:ascii="Times New Roman" w:hAnsi="Times New Roman"/>
                <w:sz w:val="26"/>
                <w:szCs w:val="26"/>
              </w:rPr>
              <w:t>Понимание проблемы, аргументированность и глубина ее раскрытия</w:t>
            </w:r>
          </w:p>
        </w:tc>
        <w:tc>
          <w:tcPr>
            <w:tcW w:w="1013" w:type="dxa"/>
            <w:tcBorders>
              <w:left w:val="single" w:sz="4" w:space="0" w:color="auto"/>
            </w:tcBorders>
          </w:tcPr>
          <w:p w14:paraId="2C6EC458" w14:textId="0AF18F20" w:rsidR="007863F2" w:rsidRPr="007863F2" w:rsidRDefault="007863F2" w:rsidP="009253F8">
            <w:pPr>
              <w:tabs>
                <w:tab w:val="left" w:pos="284"/>
              </w:tabs>
              <w:spacing w:after="0"/>
              <w:contextualSpacing/>
              <w:jc w:val="center"/>
              <w:rPr>
                <w:rFonts w:ascii="Times New Roman" w:eastAsia="Times New Roman" w:hAnsi="Times New Roman"/>
                <w:b/>
                <w:sz w:val="26"/>
                <w:szCs w:val="26"/>
                <w:lang w:eastAsia="ru-RU"/>
              </w:rPr>
            </w:pPr>
            <w:r w:rsidRPr="00641215">
              <w:rPr>
                <w:rFonts w:ascii="Times New Roman" w:eastAsia="Times New Roman" w:hAnsi="Times New Roman"/>
                <w:b/>
                <w:sz w:val="26"/>
                <w:szCs w:val="26"/>
                <w:lang w:eastAsia="ru-RU"/>
              </w:rPr>
              <w:t>0-10</w:t>
            </w:r>
          </w:p>
        </w:tc>
      </w:tr>
      <w:tr w:rsidR="007863F2" w:rsidRPr="007863F2" w14:paraId="5F6BF7D9" w14:textId="77777777" w:rsidTr="007863F2">
        <w:trPr>
          <w:trHeight w:val="421"/>
          <w:jc w:val="center"/>
        </w:trPr>
        <w:tc>
          <w:tcPr>
            <w:tcW w:w="876" w:type="dxa"/>
            <w:tcBorders>
              <w:right w:val="single" w:sz="4" w:space="0" w:color="auto"/>
            </w:tcBorders>
          </w:tcPr>
          <w:p w14:paraId="320B54C4" w14:textId="77777777" w:rsidR="007863F2" w:rsidRPr="007863F2" w:rsidRDefault="007863F2" w:rsidP="009253F8">
            <w:pPr>
              <w:tabs>
                <w:tab w:val="left" w:pos="284"/>
              </w:tabs>
              <w:spacing w:after="0"/>
              <w:jc w:val="center"/>
              <w:rPr>
                <w:rFonts w:ascii="Times New Roman" w:eastAsia="Times New Roman" w:hAnsi="Times New Roman"/>
                <w:b/>
                <w:i/>
                <w:sz w:val="26"/>
                <w:szCs w:val="26"/>
                <w:lang w:eastAsia="ru-RU"/>
              </w:rPr>
            </w:pPr>
            <w:r w:rsidRPr="007863F2">
              <w:rPr>
                <w:rFonts w:ascii="Times New Roman" w:eastAsia="Times New Roman" w:hAnsi="Times New Roman"/>
                <w:b/>
                <w:i/>
                <w:sz w:val="26"/>
                <w:szCs w:val="26"/>
                <w:lang w:eastAsia="ru-RU"/>
              </w:rPr>
              <w:t>2</w:t>
            </w:r>
          </w:p>
        </w:tc>
        <w:tc>
          <w:tcPr>
            <w:tcW w:w="7429" w:type="dxa"/>
            <w:tcBorders>
              <w:right w:val="single" w:sz="4" w:space="0" w:color="auto"/>
            </w:tcBorders>
          </w:tcPr>
          <w:p w14:paraId="77BFBA1E" w14:textId="2DD64552" w:rsidR="007863F2" w:rsidRPr="007863F2" w:rsidRDefault="007863F2" w:rsidP="009253F8">
            <w:pPr>
              <w:tabs>
                <w:tab w:val="left" w:pos="284"/>
              </w:tabs>
              <w:spacing w:after="0"/>
              <w:rPr>
                <w:rFonts w:ascii="Times New Roman" w:eastAsia="Times New Roman" w:hAnsi="Times New Roman"/>
                <w:b/>
                <w:sz w:val="26"/>
                <w:szCs w:val="26"/>
                <w:lang w:eastAsia="ru-RU"/>
              </w:rPr>
            </w:pPr>
            <w:r w:rsidRPr="00641215">
              <w:rPr>
                <w:rFonts w:ascii="Times New Roman" w:hAnsi="Times New Roman"/>
                <w:sz w:val="26"/>
                <w:szCs w:val="26"/>
              </w:rPr>
              <w:t>Соответствие сообщения заявленной теме, целям и задачам проекта</w:t>
            </w:r>
          </w:p>
        </w:tc>
        <w:tc>
          <w:tcPr>
            <w:tcW w:w="1013" w:type="dxa"/>
            <w:tcBorders>
              <w:left w:val="single" w:sz="4" w:space="0" w:color="auto"/>
            </w:tcBorders>
          </w:tcPr>
          <w:p w14:paraId="115405B7" w14:textId="2E377DD6" w:rsidR="007863F2" w:rsidRPr="007863F2" w:rsidRDefault="007863F2" w:rsidP="009253F8">
            <w:pPr>
              <w:tabs>
                <w:tab w:val="left" w:pos="284"/>
              </w:tabs>
              <w:spacing w:after="0"/>
              <w:jc w:val="center"/>
              <w:rPr>
                <w:rFonts w:ascii="Times New Roman" w:eastAsia="Times New Roman" w:hAnsi="Times New Roman"/>
                <w:sz w:val="26"/>
                <w:szCs w:val="26"/>
                <w:lang w:eastAsia="ru-RU"/>
              </w:rPr>
            </w:pPr>
            <w:r w:rsidRPr="00641215">
              <w:rPr>
                <w:rFonts w:ascii="Times New Roman" w:eastAsia="Times New Roman" w:hAnsi="Times New Roman"/>
                <w:b/>
                <w:sz w:val="26"/>
                <w:szCs w:val="26"/>
                <w:lang w:eastAsia="ru-RU"/>
              </w:rPr>
              <w:t>0-6</w:t>
            </w:r>
          </w:p>
        </w:tc>
      </w:tr>
      <w:tr w:rsidR="007863F2" w:rsidRPr="007863F2" w14:paraId="6853FFAA" w14:textId="77777777" w:rsidTr="007863F2">
        <w:trPr>
          <w:trHeight w:val="427"/>
          <w:jc w:val="center"/>
        </w:trPr>
        <w:tc>
          <w:tcPr>
            <w:tcW w:w="876" w:type="dxa"/>
            <w:tcBorders>
              <w:right w:val="single" w:sz="4" w:space="0" w:color="auto"/>
            </w:tcBorders>
          </w:tcPr>
          <w:p w14:paraId="4C102CC7" w14:textId="77777777" w:rsidR="007863F2" w:rsidRPr="007863F2" w:rsidRDefault="007863F2" w:rsidP="009253F8">
            <w:pPr>
              <w:tabs>
                <w:tab w:val="left" w:pos="284"/>
              </w:tabs>
              <w:spacing w:after="0"/>
              <w:jc w:val="center"/>
              <w:rPr>
                <w:rFonts w:ascii="Times New Roman" w:eastAsia="Times New Roman" w:hAnsi="Times New Roman"/>
                <w:b/>
                <w:i/>
                <w:sz w:val="26"/>
                <w:szCs w:val="26"/>
                <w:lang w:eastAsia="ru-RU"/>
              </w:rPr>
            </w:pPr>
            <w:r w:rsidRPr="007863F2">
              <w:rPr>
                <w:rFonts w:ascii="Times New Roman" w:eastAsia="Times New Roman" w:hAnsi="Times New Roman"/>
                <w:b/>
                <w:i/>
                <w:sz w:val="26"/>
                <w:szCs w:val="26"/>
                <w:lang w:eastAsia="ru-RU"/>
              </w:rPr>
              <w:t>3</w:t>
            </w:r>
          </w:p>
        </w:tc>
        <w:tc>
          <w:tcPr>
            <w:tcW w:w="7429" w:type="dxa"/>
            <w:tcBorders>
              <w:right w:val="single" w:sz="4" w:space="0" w:color="auto"/>
            </w:tcBorders>
          </w:tcPr>
          <w:p w14:paraId="2392AC2E" w14:textId="654E3AA2" w:rsidR="007863F2" w:rsidRPr="007863F2" w:rsidRDefault="007863F2" w:rsidP="009253F8">
            <w:pPr>
              <w:tabs>
                <w:tab w:val="left" w:pos="284"/>
              </w:tabs>
              <w:spacing w:after="0"/>
              <w:rPr>
                <w:rFonts w:ascii="Times New Roman" w:eastAsia="Times New Roman" w:hAnsi="Times New Roman"/>
                <w:sz w:val="26"/>
                <w:szCs w:val="26"/>
                <w:lang w:eastAsia="ru-RU"/>
              </w:rPr>
            </w:pPr>
            <w:r w:rsidRPr="00641215">
              <w:rPr>
                <w:rFonts w:ascii="Times New Roman" w:hAnsi="Times New Roman"/>
                <w:sz w:val="26"/>
                <w:szCs w:val="26"/>
              </w:rPr>
              <w:t>Представление собственных результатов проекта</w:t>
            </w:r>
          </w:p>
        </w:tc>
        <w:tc>
          <w:tcPr>
            <w:tcW w:w="1013" w:type="dxa"/>
            <w:tcBorders>
              <w:left w:val="single" w:sz="4" w:space="0" w:color="auto"/>
            </w:tcBorders>
          </w:tcPr>
          <w:p w14:paraId="4CE42B0A" w14:textId="329FD002" w:rsidR="007863F2" w:rsidRPr="007863F2" w:rsidRDefault="007863F2" w:rsidP="009253F8">
            <w:pPr>
              <w:tabs>
                <w:tab w:val="left" w:pos="284"/>
              </w:tabs>
              <w:spacing w:after="0"/>
              <w:jc w:val="center"/>
              <w:rPr>
                <w:rFonts w:ascii="Times New Roman" w:eastAsia="Times New Roman" w:hAnsi="Times New Roman"/>
                <w:sz w:val="26"/>
                <w:szCs w:val="26"/>
                <w:lang w:eastAsia="ru-RU"/>
              </w:rPr>
            </w:pPr>
            <w:r w:rsidRPr="00641215">
              <w:rPr>
                <w:rFonts w:ascii="Times New Roman" w:eastAsia="Times New Roman" w:hAnsi="Times New Roman"/>
                <w:b/>
                <w:sz w:val="26"/>
                <w:szCs w:val="26"/>
                <w:lang w:eastAsia="ru-RU"/>
              </w:rPr>
              <w:t>0-10</w:t>
            </w:r>
          </w:p>
        </w:tc>
      </w:tr>
      <w:tr w:rsidR="007863F2" w:rsidRPr="007863F2" w14:paraId="35CE7BC7" w14:textId="77777777" w:rsidTr="007863F2">
        <w:trPr>
          <w:trHeight w:val="277"/>
          <w:jc w:val="center"/>
        </w:trPr>
        <w:tc>
          <w:tcPr>
            <w:tcW w:w="876" w:type="dxa"/>
            <w:tcBorders>
              <w:right w:val="single" w:sz="4" w:space="0" w:color="auto"/>
            </w:tcBorders>
          </w:tcPr>
          <w:p w14:paraId="7983FF36" w14:textId="77777777" w:rsidR="007863F2" w:rsidRPr="007863F2" w:rsidRDefault="007863F2" w:rsidP="009253F8">
            <w:pPr>
              <w:shd w:val="clear" w:color="auto" w:fill="FFFFFF"/>
              <w:spacing w:after="0"/>
              <w:jc w:val="center"/>
              <w:rPr>
                <w:rFonts w:ascii="Times New Roman" w:eastAsia="Times New Roman" w:hAnsi="Times New Roman"/>
                <w:b/>
                <w:i/>
                <w:sz w:val="26"/>
                <w:szCs w:val="26"/>
                <w:lang w:eastAsia="ru-RU"/>
              </w:rPr>
            </w:pPr>
            <w:r w:rsidRPr="007863F2">
              <w:rPr>
                <w:rFonts w:ascii="Times New Roman" w:eastAsia="Times New Roman" w:hAnsi="Times New Roman"/>
                <w:b/>
                <w:i/>
                <w:sz w:val="26"/>
                <w:szCs w:val="26"/>
                <w:lang w:eastAsia="ru-RU"/>
              </w:rPr>
              <w:lastRenderedPageBreak/>
              <w:t>4</w:t>
            </w:r>
          </w:p>
        </w:tc>
        <w:tc>
          <w:tcPr>
            <w:tcW w:w="7429" w:type="dxa"/>
            <w:tcBorders>
              <w:right w:val="single" w:sz="4" w:space="0" w:color="auto"/>
            </w:tcBorders>
          </w:tcPr>
          <w:p w14:paraId="57E2AE61" w14:textId="5E429272" w:rsidR="007863F2" w:rsidRPr="007863F2" w:rsidRDefault="007863F2" w:rsidP="009253F8">
            <w:pPr>
              <w:shd w:val="clear" w:color="auto" w:fill="FFFFFF"/>
              <w:spacing w:after="0"/>
              <w:rPr>
                <w:rFonts w:ascii="Times New Roman" w:eastAsia="Times New Roman" w:hAnsi="Times New Roman"/>
                <w:sz w:val="26"/>
                <w:szCs w:val="26"/>
                <w:lang w:eastAsia="ru-RU"/>
              </w:rPr>
            </w:pPr>
            <w:r w:rsidRPr="00641215">
              <w:rPr>
                <w:rFonts w:ascii="Times New Roman" w:hAnsi="Times New Roman"/>
                <w:sz w:val="26"/>
                <w:szCs w:val="26"/>
              </w:rPr>
              <w:t>Структурированность и логичность сообщения, отражение основных этапов работы</w:t>
            </w:r>
          </w:p>
        </w:tc>
        <w:tc>
          <w:tcPr>
            <w:tcW w:w="1013" w:type="dxa"/>
            <w:tcBorders>
              <w:left w:val="single" w:sz="4" w:space="0" w:color="auto"/>
            </w:tcBorders>
          </w:tcPr>
          <w:p w14:paraId="2E48B181" w14:textId="451B2D90" w:rsidR="007863F2" w:rsidRPr="007863F2" w:rsidRDefault="007863F2" w:rsidP="009253F8">
            <w:pPr>
              <w:tabs>
                <w:tab w:val="left" w:pos="284"/>
              </w:tabs>
              <w:spacing w:after="0"/>
              <w:jc w:val="center"/>
              <w:rPr>
                <w:rFonts w:ascii="Times New Roman" w:eastAsia="Times New Roman" w:hAnsi="Times New Roman"/>
                <w:sz w:val="26"/>
                <w:szCs w:val="26"/>
                <w:lang w:eastAsia="ru-RU"/>
              </w:rPr>
            </w:pPr>
            <w:r w:rsidRPr="00641215">
              <w:rPr>
                <w:rFonts w:ascii="Times New Roman" w:eastAsia="Times New Roman" w:hAnsi="Times New Roman"/>
                <w:b/>
                <w:sz w:val="26"/>
                <w:szCs w:val="26"/>
                <w:lang w:eastAsia="ru-RU"/>
              </w:rPr>
              <w:t>0-10</w:t>
            </w:r>
          </w:p>
        </w:tc>
      </w:tr>
      <w:tr w:rsidR="007863F2" w:rsidRPr="00641215" w14:paraId="38492E2C" w14:textId="77777777" w:rsidTr="007863F2">
        <w:trPr>
          <w:trHeight w:val="277"/>
          <w:jc w:val="center"/>
        </w:trPr>
        <w:tc>
          <w:tcPr>
            <w:tcW w:w="876" w:type="dxa"/>
            <w:tcBorders>
              <w:right w:val="single" w:sz="4" w:space="0" w:color="auto"/>
            </w:tcBorders>
          </w:tcPr>
          <w:p w14:paraId="2B827A9B" w14:textId="20D41FDB" w:rsidR="007863F2" w:rsidRPr="00641215" w:rsidRDefault="007863F2" w:rsidP="009253F8">
            <w:pPr>
              <w:shd w:val="clear" w:color="auto" w:fill="FFFFFF"/>
              <w:spacing w:after="0"/>
              <w:jc w:val="center"/>
              <w:rPr>
                <w:rFonts w:ascii="Times New Roman" w:eastAsia="Times New Roman" w:hAnsi="Times New Roman"/>
                <w:b/>
                <w:i/>
                <w:sz w:val="26"/>
                <w:szCs w:val="26"/>
                <w:lang w:eastAsia="ru-RU"/>
              </w:rPr>
            </w:pPr>
            <w:r w:rsidRPr="00641215">
              <w:rPr>
                <w:rFonts w:ascii="Times New Roman" w:eastAsia="Times New Roman" w:hAnsi="Times New Roman"/>
                <w:b/>
                <w:i/>
                <w:sz w:val="26"/>
                <w:szCs w:val="26"/>
                <w:lang w:eastAsia="ru-RU"/>
              </w:rPr>
              <w:t>5</w:t>
            </w:r>
          </w:p>
        </w:tc>
        <w:tc>
          <w:tcPr>
            <w:tcW w:w="7429" w:type="dxa"/>
            <w:tcBorders>
              <w:right w:val="single" w:sz="4" w:space="0" w:color="auto"/>
            </w:tcBorders>
          </w:tcPr>
          <w:p w14:paraId="47A658CF" w14:textId="02DE7264" w:rsidR="007863F2" w:rsidRPr="00641215" w:rsidRDefault="007863F2" w:rsidP="009253F8">
            <w:pPr>
              <w:shd w:val="clear" w:color="auto" w:fill="FFFFFF"/>
              <w:spacing w:after="0"/>
              <w:rPr>
                <w:rFonts w:ascii="Times New Roman" w:hAnsi="Times New Roman"/>
                <w:sz w:val="26"/>
                <w:szCs w:val="26"/>
              </w:rPr>
            </w:pPr>
            <w:r w:rsidRPr="00641215">
              <w:rPr>
                <w:rFonts w:ascii="Times New Roman" w:hAnsi="Times New Roman"/>
                <w:sz w:val="26"/>
                <w:szCs w:val="26"/>
              </w:rPr>
              <w:t>Компетентность, свободное владение материалом</w:t>
            </w:r>
          </w:p>
        </w:tc>
        <w:tc>
          <w:tcPr>
            <w:tcW w:w="1013" w:type="dxa"/>
            <w:tcBorders>
              <w:left w:val="single" w:sz="4" w:space="0" w:color="auto"/>
            </w:tcBorders>
          </w:tcPr>
          <w:p w14:paraId="53A9E87F" w14:textId="5490ECCE" w:rsidR="007863F2" w:rsidRPr="00641215" w:rsidRDefault="007863F2" w:rsidP="009253F8">
            <w:pPr>
              <w:tabs>
                <w:tab w:val="left" w:pos="284"/>
              </w:tabs>
              <w:spacing w:after="0"/>
              <w:jc w:val="center"/>
              <w:rPr>
                <w:rFonts w:ascii="Times New Roman" w:eastAsia="Times New Roman" w:hAnsi="Times New Roman"/>
                <w:sz w:val="26"/>
                <w:szCs w:val="26"/>
                <w:lang w:eastAsia="ru-RU"/>
              </w:rPr>
            </w:pPr>
            <w:r w:rsidRPr="00641215">
              <w:rPr>
                <w:rFonts w:ascii="Times New Roman" w:eastAsia="Times New Roman" w:hAnsi="Times New Roman"/>
                <w:b/>
                <w:sz w:val="26"/>
                <w:szCs w:val="26"/>
                <w:lang w:eastAsia="ru-RU"/>
              </w:rPr>
              <w:t>0-6</w:t>
            </w:r>
          </w:p>
        </w:tc>
      </w:tr>
      <w:tr w:rsidR="007863F2" w:rsidRPr="00641215" w14:paraId="22F65B04" w14:textId="77777777" w:rsidTr="007863F2">
        <w:trPr>
          <w:trHeight w:val="277"/>
          <w:jc w:val="center"/>
        </w:trPr>
        <w:tc>
          <w:tcPr>
            <w:tcW w:w="876" w:type="dxa"/>
            <w:tcBorders>
              <w:right w:val="single" w:sz="4" w:space="0" w:color="auto"/>
            </w:tcBorders>
          </w:tcPr>
          <w:p w14:paraId="6D1AC0D2" w14:textId="04D6D527" w:rsidR="007863F2" w:rsidRPr="00641215" w:rsidRDefault="007863F2" w:rsidP="009253F8">
            <w:pPr>
              <w:shd w:val="clear" w:color="auto" w:fill="FFFFFF"/>
              <w:spacing w:after="0"/>
              <w:jc w:val="center"/>
              <w:rPr>
                <w:rFonts w:ascii="Times New Roman" w:eastAsia="Times New Roman" w:hAnsi="Times New Roman"/>
                <w:b/>
                <w:i/>
                <w:sz w:val="26"/>
                <w:szCs w:val="26"/>
                <w:lang w:eastAsia="ru-RU"/>
              </w:rPr>
            </w:pPr>
            <w:r w:rsidRPr="00641215">
              <w:rPr>
                <w:rFonts w:ascii="Times New Roman" w:eastAsia="Times New Roman" w:hAnsi="Times New Roman"/>
                <w:b/>
                <w:i/>
                <w:sz w:val="26"/>
                <w:szCs w:val="26"/>
                <w:lang w:eastAsia="ru-RU"/>
              </w:rPr>
              <w:t>6</w:t>
            </w:r>
          </w:p>
        </w:tc>
        <w:tc>
          <w:tcPr>
            <w:tcW w:w="7429" w:type="dxa"/>
            <w:tcBorders>
              <w:right w:val="single" w:sz="4" w:space="0" w:color="auto"/>
            </w:tcBorders>
          </w:tcPr>
          <w:p w14:paraId="36641D71" w14:textId="2F0690E8" w:rsidR="007863F2" w:rsidRPr="00641215" w:rsidRDefault="007863F2" w:rsidP="009253F8">
            <w:pPr>
              <w:shd w:val="clear" w:color="auto" w:fill="FFFFFF"/>
              <w:spacing w:after="0"/>
              <w:rPr>
                <w:rFonts w:ascii="Times New Roman" w:hAnsi="Times New Roman"/>
                <w:sz w:val="26"/>
                <w:szCs w:val="26"/>
              </w:rPr>
            </w:pPr>
            <w:r w:rsidRPr="00641215">
              <w:rPr>
                <w:rFonts w:ascii="Times New Roman" w:hAnsi="Times New Roman"/>
                <w:sz w:val="26"/>
                <w:szCs w:val="26"/>
              </w:rPr>
              <w:t>Уровень оформления и представления наглядности</w:t>
            </w:r>
          </w:p>
        </w:tc>
        <w:tc>
          <w:tcPr>
            <w:tcW w:w="1013" w:type="dxa"/>
            <w:tcBorders>
              <w:left w:val="single" w:sz="4" w:space="0" w:color="auto"/>
            </w:tcBorders>
          </w:tcPr>
          <w:p w14:paraId="39CA5A48" w14:textId="1B884665" w:rsidR="007863F2" w:rsidRPr="00641215" w:rsidRDefault="007863F2" w:rsidP="009253F8">
            <w:pPr>
              <w:tabs>
                <w:tab w:val="left" w:pos="284"/>
              </w:tabs>
              <w:spacing w:after="0"/>
              <w:jc w:val="center"/>
              <w:rPr>
                <w:rFonts w:ascii="Times New Roman" w:eastAsia="Times New Roman" w:hAnsi="Times New Roman"/>
                <w:sz w:val="26"/>
                <w:szCs w:val="26"/>
                <w:lang w:eastAsia="ru-RU"/>
              </w:rPr>
            </w:pPr>
            <w:r w:rsidRPr="00641215">
              <w:rPr>
                <w:rFonts w:ascii="Times New Roman" w:eastAsia="Times New Roman" w:hAnsi="Times New Roman"/>
                <w:b/>
                <w:sz w:val="26"/>
                <w:szCs w:val="26"/>
                <w:lang w:eastAsia="ru-RU"/>
              </w:rPr>
              <w:t>0-10</w:t>
            </w:r>
          </w:p>
        </w:tc>
      </w:tr>
      <w:tr w:rsidR="007863F2" w:rsidRPr="007863F2" w14:paraId="611AED8D" w14:textId="77777777" w:rsidTr="007863F2">
        <w:trPr>
          <w:trHeight w:val="285"/>
          <w:jc w:val="center"/>
        </w:trPr>
        <w:tc>
          <w:tcPr>
            <w:tcW w:w="876" w:type="dxa"/>
            <w:tcBorders>
              <w:right w:val="single" w:sz="4" w:space="0" w:color="auto"/>
            </w:tcBorders>
          </w:tcPr>
          <w:p w14:paraId="4D6F59EF" w14:textId="01FFA3CF" w:rsidR="007863F2" w:rsidRPr="007863F2" w:rsidRDefault="007863F2" w:rsidP="009253F8">
            <w:pPr>
              <w:shd w:val="clear" w:color="auto" w:fill="FFFFFF"/>
              <w:spacing w:after="0"/>
              <w:jc w:val="center"/>
              <w:rPr>
                <w:rFonts w:ascii="Times New Roman" w:eastAsia="Times New Roman" w:hAnsi="Times New Roman"/>
                <w:b/>
                <w:i/>
                <w:sz w:val="26"/>
                <w:szCs w:val="26"/>
                <w:lang w:eastAsia="ru-RU"/>
              </w:rPr>
            </w:pPr>
            <w:r w:rsidRPr="00641215">
              <w:rPr>
                <w:rFonts w:ascii="Times New Roman" w:eastAsia="Times New Roman" w:hAnsi="Times New Roman"/>
                <w:b/>
                <w:i/>
                <w:sz w:val="26"/>
                <w:szCs w:val="26"/>
                <w:lang w:eastAsia="ru-RU"/>
              </w:rPr>
              <w:t>7</w:t>
            </w:r>
          </w:p>
        </w:tc>
        <w:tc>
          <w:tcPr>
            <w:tcW w:w="7429" w:type="dxa"/>
            <w:tcBorders>
              <w:right w:val="single" w:sz="4" w:space="0" w:color="auto"/>
            </w:tcBorders>
          </w:tcPr>
          <w:p w14:paraId="1C829652" w14:textId="20783F85" w:rsidR="007863F2" w:rsidRPr="007863F2" w:rsidRDefault="007863F2" w:rsidP="009253F8">
            <w:pPr>
              <w:shd w:val="clear" w:color="auto" w:fill="FFFFFF"/>
              <w:spacing w:after="0"/>
              <w:rPr>
                <w:rFonts w:ascii="Times New Roman" w:eastAsia="Times New Roman" w:hAnsi="Times New Roman"/>
                <w:sz w:val="26"/>
                <w:szCs w:val="26"/>
                <w:lang w:eastAsia="ru-RU"/>
              </w:rPr>
            </w:pPr>
            <w:r w:rsidRPr="00641215">
              <w:rPr>
                <w:rFonts w:ascii="Times New Roman" w:hAnsi="Times New Roman"/>
                <w:sz w:val="26"/>
                <w:szCs w:val="26"/>
              </w:rPr>
              <w:t>Культура дискуссии, глубина и четкость ответов на вопросы</w:t>
            </w:r>
          </w:p>
        </w:tc>
        <w:tc>
          <w:tcPr>
            <w:tcW w:w="1013" w:type="dxa"/>
            <w:tcBorders>
              <w:left w:val="single" w:sz="4" w:space="0" w:color="auto"/>
            </w:tcBorders>
          </w:tcPr>
          <w:p w14:paraId="58CD9005" w14:textId="2221C641" w:rsidR="007863F2" w:rsidRPr="007863F2" w:rsidRDefault="007863F2" w:rsidP="009253F8">
            <w:pPr>
              <w:tabs>
                <w:tab w:val="left" w:pos="284"/>
              </w:tabs>
              <w:spacing w:after="0"/>
              <w:jc w:val="center"/>
              <w:rPr>
                <w:rFonts w:ascii="Times New Roman" w:eastAsia="Times New Roman" w:hAnsi="Times New Roman"/>
                <w:sz w:val="26"/>
                <w:szCs w:val="26"/>
                <w:lang w:eastAsia="ru-RU"/>
              </w:rPr>
            </w:pPr>
            <w:r w:rsidRPr="00641215">
              <w:rPr>
                <w:rFonts w:ascii="Times New Roman" w:eastAsia="Times New Roman" w:hAnsi="Times New Roman"/>
                <w:b/>
                <w:sz w:val="26"/>
                <w:szCs w:val="26"/>
                <w:lang w:eastAsia="ru-RU"/>
              </w:rPr>
              <w:t>0-6</w:t>
            </w:r>
          </w:p>
        </w:tc>
      </w:tr>
      <w:tr w:rsidR="007863F2" w:rsidRPr="00641215" w14:paraId="52112DF9" w14:textId="77777777" w:rsidTr="007863F2">
        <w:trPr>
          <w:trHeight w:val="285"/>
          <w:jc w:val="center"/>
        </w:trPr>
        <w:tc>
          <w:tcPr>
            <w:tcW w:w="876" w:type="dxa"/>
            <w:tcBorders>
              <w:right w:val="single" w:sz="4" w:space="0" w:color="auto"/>
            </w:tcBorders>
          </w:tcPr>
          <w:p w14:paraId="1A034973" w14:textId="781D9D25" w:rsidR="007863F2" w:rsidRPr="00641215" w:rsidRDefault="007863F2" w:rsidP="009253F8">
            <w:pPr>
              <w:shd w:val="clear" w:color="auto" w:fill="FFFFFF"/>
              <w:spacing w:after="0"/>
              <w:jc w:val="center"/>
              <w:rPr>
                <w:rFonts w:ascii="Times New Roman" w:eastAsia="Times New Roman" w:hAnsi="Times New Roman"/>
                <w:b/>
                <w:i/>
                <w:sz w:val="26"/>
                <w:szCs w:val="26"/>
                <w:lang w:eastAsia="ru-RU"/>
              </w:rPr>
            </w:pPr>
            <w:r w:rsidRPr="00641215">
              <w:rPr>
                <w:rFonts w:ascii="Times New Roman" w:eastAsia="Times New Roman" w:hAnsi="Times New Roman"/>
                <w:b/>
                <w:i/>
                <w:sz w:val="26"/>
                <w:szCs w:val="26"/>
                <w:lang w:eastAsia="ru-RU"/>
              </w:rPr>
              <w:t>8</w:t>
            </w:r>
          </w:p>
        </w:tc>
        <w:tc>
          <w:tcPr>
            <w:tcW w:w="7429" w:type="dxa"/>
            <w:tcBorders>
              <w:right w:val="single" w:sz="4" w:space="0" w:color="auto"/>
            </w:tcBorders>
          </w:tcPr>
          <w:p w14:paraId="0B257BC0" w14:textId="19A2E692" w:rsidR="007863F2" w:rsidRPr="00641215" w:rsidRDefault="007863F2" w:rsidP="009253F8">
            <w:pPr>
              <w:shd w:val="clear" w:color="auto" w:fill="FFFFFF"/>
              <w:spacing w:after="0"/>
              <w:rPr>
                <w:rFonts w:ascii="Times New Roman" w:hAnsi="Times New Roman"/>
                <w:sz w:val="26"/>
                <w:szCs w:val="26"/>
              </w:rPr>
            </w:pPr>
            <w:r w:rsidRPr="00641215">
              <w:rPr>
                <w:rFonts w:ascii="Times New Roman" w:hAnsi="Times New Roman"/>
                <w:sz w:val="26"/>
                <w:szCs w:val="26"/>
              </w:rPr>
              <w:t>Особое мнение жюри</w:t>
            </w:r>
          </w:p>
        </w:tc>
        <w:tc>
          <w:tcPr>
            <w:tcW w:w="1013" w:type="dxa"/>
            <w:tcBorders>
              <w:left w:val="single" w:sz="4" w:space="0" w:color="auto"/>
            </w:tcBorders>
          </w:tcPr>
          <w:p w14:paraId="3809265A" w14:textId="778AF15A" w:rsidR="007863F2" w:rsidRPr="00641215" w:rsidRDefault="007863F2" w:rsidP="009253F8">
            <w:pPr>
              <w:tabs>
                <w:tab w:val="left" w:pos="284"/>
              </w:tabs>
              <w:spacing w:after="0"/>
              <w:jc w:val="center"/>
              <w:rPr>
                <w:rFonts w:ascii="Times New Roman" w:eastAsia="Times New Roman" w:hAnsi="Times New Roman"/>
                <w:b/>
                <w:sz w:val="26"/>
                <w:szCs w:val="26"/>
                <w:lang w:eastAsia="ru-RU"/>
              </w:rPr>
            </w:pPr>
            <w:r w:rsidRPr="00641215">
              <w:rPr>
                <w:rFonts w:ascii="Times New Roman" w:eastAsia="Times New Roman" w:hAnsi="Times New Roman"/>
                <w:b/>
                <w:sz w:val="26"/>
                <w:szCs w:val="26"/>
                <w:lang w:eastAsia="ru-RU"/>
              </w:rPr>
              <w:t>0-6</w:t>
            </w:r>
          </w:p>
        </w:tc>
      </w:tr>
    </w:tbl>
    <w:p w14:paraId="375D5490" w14:textId="36FD049B" w:rsidR="00897972" w:rsidRPr="00897972" w:rsidRDefault="00897972" w:rsidP="009253F8">
      <w:pPr>
        <w:ind w:firstLine="578"/>
        <w:contextualSpacing/>
        <w:jc w:val="both"/>
        <w:rPr>
          <w:rFonts w:ascii="Times New Roman" w:eastAsia="Times New Roman" w:hAnsi="Times New Roman"/>
          <w:sz w:val="26"/>
          <w:szCs w:val="26"/>
          <w:lang w:eastAsia="ru-RU"/>
        </w:rPr>
      </w:pPr>
      <w:r w:rsidRPr="00897972">
        <w:rPr>
          <w:rFonts w:ascii="Times New Roman" w:eastAsia="Times New Roman" w:hAnsi="Times New Roman"/>
          <w:b/>
          <w:sz w:val="26"/>
          <w:szCs w:val="26"/>
          <w:lang w:eastAsia="ru-RU"/>
        </w:rPr>
        <w:t xml:space="preserve">Максимальное количество баллов по критериям – </w:t>
      </w:r>
      <w:r w:rsidR="00896B1E">
        <w:rPr>
          <w:rFonts w:ascii="Times New Roman" w:eastAsia="Times New Roman" w:hAnsi="Times New Roman"/>
          <w:b/>
          <w:sz w:val="26"/>
          <w:szCs w:val="26"/>
          <w:lang w:eastAsia="ru-RU"/>
        </w:rPr>
        <w:t>64</w:t>
      </w:r>
      <w:r w:rsidRPr="00897972">
        <w:rPr>
          <w:rFonts w:ascii="Times New Roman" w:eastAsia="Times New Roman" w:hAnsi="Times New Roman"/>
          <w:b/>
          <w:sz w:val="26"/>
          <w:szCs w:val="26"/>
          <w:lang w:eastAsia="ru-RU"/>
        </w:rPr>
        <w:t xml:space="preserve"> баллов</w:t>
      </w:r>
      <w:r w:rsidRPr="00897972">
        <w:rPr>
          <w:rFonts w:ascii="Times New Roman" w:eastAsia="Times New Roman" w:hAnsi="Times New Roman"/>
          <w:sz w:val="26"/>
          <w:szCs w:val="26"/>
          <w:lang w:eastAsia="ru-RU"/>
        </w:rPr>
        <w:t xml:space="preserve">. </w:t>
      </w:r>
    </w:p>
    <w:p w14:paraId="678C76AE" w14:textId="77777777" w:rsidR="007863F2" w:rsidRPr="00641215" w:rsidRDefault="007863F2" w:rsidP="009253F8">
      <w:pPr>
        <w:ind w:firstLine="578"/>
        <w:contextualSpacing/>
        <w:jc w:val="both"/>
        <w:rPr>
          <w:rFonts w:ascii="Times New Roman" w:eastAsia="Times New Roman" w:hAnsi="Times New Roman"/>
          <w:b/>
          <w:i/>
          <w:sz w:val="26"/>
          <w:szCs w:val="26"/>
          <w:lang w:eastAsia="ru-RU"/>
        </w:rPr>
      </w:pPr>
    </w:p>
    <w:p w14:paraId="0B846585" w14:textId="67783B48" w:rsidR="005C3371" w:rsidRPr="00641215" w:rsidRDefault="00897972" w:rsidP="009253F8">
      <w:pPr>
        <w:ind w:firstLine="578"/>
        <w:contextualSpacing/>
        <w:jc w:val="both"/>
        <w:rPr>
          <w:rFonts w:ascii="Times New Roman" w:eastAsia="Times New Roman" w:hAnsi="Times New Roman"/>
          <w:b/>
          <w:i/>
          <w:sz w:val="26"/>
          <w:szCs w:val="26"/>
          <w:lang w:eastAsia="ru-RU"/>
        </w:rPr>
      </w:pPr>
      <w:r>
        <w:rPr>
          <w:rFonts w:ascii="Times New Roman" w:eastAsia="Times New Roman" w:hAnsi="Times New Roman"/>
          <w:b/>
          <w:i/>
          <w:sz w:val="26"/>
          <w:szCs w:val="26"/>
          <w:lang w:eastAsia="ru-RU"/>
        </w:rPr>
        <w:t>6.4</w:t>
      </w:r>
      <w:r w:rsidR="005C3371" w:rsidRPr="00641215">
        <w:rPr>
          <w:rFonts w:ascii="Times New Roman" w:eastAsia="Times New Roman" w:hAnsi="Times New Roman"/>
          <w:b/>
          <w:i/>
          <w:sz w:val="26"/>
          <w:szCs w:val="26"/>
          <w:lang w:eastAsia="ru-RU"/>
        </w:rPr>
        <w:t xml:space="preserve">. </w:t>
      </w:r>
      <w:r w:rsidR="00161EB0" w:rsidRPr="00641215">
        <w:rPr>
          <w:rFonts w:ascii="Times New Roman" w:eastAsia="Times New Roman" w:hAnsi="Times New Roman"/>
          <w:b/>
          <w:i/>
          <w:sz w:val="26"/>
          <w:szCs w:val="26"/>
          <w:lang w:eastAsia="ru-RU"/>
        </w:rPr>
        <w:t>Критерии о</w:t>
      </w:r>
      <w:r w:rsidR="00A56779" w:rsidRPr="00641215">
        <w:rPr>
          <w:rFonts w:ascii="Times New Roman" w:eastAsia="Times New Roman" w:hAnsi="Times New Roman"/>
          <w:b/>
          <w:i/>
          <w:sz w:val="26"/>
          <w:szCs w:val="26"/>
          <w:lang w:eastAsia="ru-RU"/>
        </w:rPr>
        <w:t xml:space="preserve">ценивания исследовательских работ «Каменный пояс»: </w:t>
      </w:r>
    </w:p>
    <w:tbl>
      <w:tblPr>
        <w:tblW w:w="93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7429"/>
        <w:gridCol w:w="1013"/>
      </w:tblGrid>
      <w:tr w:rsidR="00A56779" w:rsidRPr="007863F2" w14:paraId="1E31B710" w14:textId="77777777" w:rsidTr="00160C6C">
        <w:trPr>
          <w:trHeight w:val="313"/>
          <w:jc w:val="center"/>
        </w:trPr>
        <w:tc>
          <w:tcPr>
            <w:tcW w:w="876" w:type="dxa"/>
            <w:tcBorders>
              <w:right w:val="single" w:sz="4" w:space="0" w:color="auto"/>
            </w:tcBorders>
          </w:tcPr>
          <w:p w14:paraId="2384B68A" w14:textId="77777777" w:rsidR="00A56779" w:rsidRPr="007863F2" w:rsidRDefault="00A56779" w:rsidP="009253F8">
            <w:pPr>
              <w:tabs>
                <w:tab w:val="left" w:pos="284"/>
              </w:tabs>
              <w:spacing w:after="0"/>
              <w:contextualSpacing/>
              <w:jc w:val="center"/>
              <w:rPr>
                <w:rFonts w:ascii="Times New Roman" w:eastAsia="Times New Roman" w:hAnsi="Times New Roman"/>
                <w:b/>
                <w:sz w:val="26"/>
                <w:szCs w:val="26"/>
                <w:lang w:eastAsia="ru-RU"/>
              </w:rPr>
            </w:pPr>
            <w:r w:rsidRPr="007863F2">
              <w:rPr>
                <w:rFonts w:ascii="Times New Roman" w:eastAsia="Times New Roman" w:hAnsi="Times New Roman"/>
                <w:b/>
                <w:sz w:val="26"/>
                <w:szCs w:val="26"/>
                <w:lang w:eastAsia="ru-RU"/>
              </w:rPr>
              <w:t xml:space="preserve">№ </w:t>
            </w:r>
            <w:proofErr w:type="spellStart"/>
            <w:r w:rsidRPr="007863F2">
              <w:rPr>
                <w:rFonts w:ascii="Times New Roman" w:eastAsia="Times New Roman" w:hAnsi="Times New Roman"/>
                <w:b/>
                <w:sz w:val="26"/>
                <w:szCs w:val="26"/>
                <w:lang w:eastAsia="ru-RU"/>
              </w:rPr>
              <w:t>пп</w:t>
            </w:r>
            <w:proofErr w:type="spellEnd"/>
          </w:p>
        </w:tc>
        <w:tc>
          <w:tcPr>
            <w:tcW w:w="7429" w:type="dxa"/>
            <w:tcBorders>
              <w:right w:val="single" w:sz="4" w:space="0" w:color="auto"/>
            </w:tcBorders>
          </w:tcPr>
          <w:p w14:paraId="355B9D48" w14:textId="77777777" w:rsidR="00A56779" w:rsidRPr="007863F2" w:rsidRDefault="00A56779" w:rsidP="009253F8">
            <w:pPr>
              <w:tabs>
                <w:tab w:val="left" w:pos="284"/>
              </w:tabs>
              <w:spacing w:after="0"/>
              <w:contextualSpacing/>
              <w:jc w:val="center"/>
              <w:rPr>
                <w:rFonts w:ascii="Times New Roman" w:eastAsia="Times New Roman" w:hAnsi="Times New Roman"/>
                <w:b/>
                <w:sz w:val="26"/>
                <w:szCs w:val="26"/>
                <w:lang w:eastAsia="ru-RU"/>
              </w:rPr>
            </w:pPr>
            <w:r w:rsidRPr="007863F2">
              <w:rPr>
                <w:rFonts w:ascii="Times New Roman" w:eastAsia="Times New Roman" w:hAnsi="Times New Roman"/>
                <w:b/>
                <w:sz w:val="26"/>
                <w:szCs w:val="26"/>
                <w:lang w:eastAsia="ru-RU"/>
              </w:rPr>
              <w:t>Критерии</w:t>
            </w:r>
          </w:p>
        </w:tc>
        <w:tc>
          <w:tcPr>
            <w:tcW w:w="1013" w:type="dxa"/>
            <w:tcBorders>
              <w:left w:val="single" w:sz="4" w:space="0" w:color="auto"/>
            </w:tcBorders>
          </w:tcPr>
          <w:p w14:paraId="16ADA222" w14:textId="77777777" w:rsidR="00A56779" w:rsidRPr="007863F2" w:rsidRDefault="00A56779" w:rsidP="009253F8">
            <w:pPr>
              <w:tabs>
                <w:tab w:val="left" w:pos="284"/>
              </w:tabs>
              <w:spacing w:after="0"/>
              <w:contextualSpacing/>
              <w:jc w:val="both"/>
              <w:rPr>
                <w:rFonts w:ascii="Times New Roman" w:eastAsia="Times New Roman" w:hAnsi="Times New Roman"/>
                <w:b/>
                <w:sz w:val="26"/>
                <w:szCs w:val="26"/>
                <w:lang w:eastAsia="ru-RU"/>
              </w:rPr>
            </w:pPr>
            <w:r w:rsidRPr="007863F2">
              <w:rPr>
                <w:rFonts w:ascii="Times New Roman" w:eastAsia="Times New Roman" w:hAnsi="Times New Roman"/>
                <w:b/>
                <w:sz w:val="26"/>
                <w:szCs w:val="26"/>
                <w:lang w:eastAsia="ru-RU"/>
              </w:rPr>
              <w:t>Баллы</w:t>
            </w:r>
          </w:p>
        </w:tc>
      </w:tr>
      <w:tr w:rsidR="00A56779" w:rsidRPr="007863F2" w14:paraId="39995B84" w14:textId="77777777" w:rsidTr="00160C6C">
        <w:trPr>
          <w:trHeight w:val="275"/>
          <w:jc w:val="center"/>
        </w:trPr>
        <w:tc>
          <w:tcPr>
            <w:tcW w:w="876" w:type="dxa"/>
            <w:tcBorders>
              <w:right w:val="single" w:sz="4" w:space="0" w:color="auto"/>
            </w:tcBorders>
          </w:tcPr>
          <w:p w14:paraId="7448A9F1" w14:textId="77777777" w:rsidR="00A56779" w:rsidRPr="007863F2" w:rsidRDefault="00A56779" w:rsidP="009253F8">
            <w:pPr>
              <w:tabs>
                <w:tab w:val="left" w:pos="284"/>
              </w:tabs>
              <w:spacing w:after="0"/>
              <w:contextualSpacing/>
              <w:jc w:val="center"/>
              <w:rPr>
                <w:rFonts w:ascii="Times New Roman" w:eastAsia="Times New Roman" w:hAnsi="Times New Roman"/>
                <w:b/>
                <w:i/>
                <w:color w:val="000000"/>
                <w:sz w:val="26"/>
                <w:szCs w:val="26"/>
                <w:shd w:val="clear" w:color="auto" w:fill="FFFFFF"/>
                <w:lang w:eastAsia="ru-RU"/>
              </w:rPr>
            </w:pPr>
            <w:r w:rsidRPr="007863F2">
              <w:rPr>
                <w:rFonts w:ascii="Times New Roman" w:eastAsia="Times New Roman" w:hAnsi="Times New Roman"/>
                <w:b/>
                <w:i/>
                <w:color w:val="000000"/>
                <w:sz w:val="26"/>
                <w:szCs w:val="26"/>
                <w:shd w:val="clear" w:color="auto" w:fill="FFFFFF"/>
                <w:lang w:eastAsia="ru-RU"/>
              </w:rPr>
              <w:t>1</w:t>
            </w:r>
          </w:p>
        </w:tc>
        <w:tc>
          <w:tcPr>
            <w:tcW w:w="7429" w:type="dxa"/>
            <w:tcBorders>
              <w:right w:val="single" w:sz="4" w:space="0" w:color="auto"/>
            </w:tcBorders>
          </w:tcPr>
          <w:p w14:paraId="22AC672E" w14:textId="66BE4AB3" w:rsidR="00A56779" w:rsidRPr="007863F2" w:rsidRDefault="006C2243" w:rsidP="009253F8">
            <w:pPr>
              <w:tabs>
                <w:tab w:val="left" w:pos="284"/>
              </w:tabs>
              <w:spacing w:after="0"/>
              <w:contextualSpacing/>
              <w:rPr>
                <w:rFonts w:ascii="Times New Roman" w:eastAsia="Times New Roman" w:hAnsi="Times New Roman"/>
                <w:b/>
                <w:sz w:val="26"/>
                <w:szCs w:val="26"/>
                <w:lang w:eastAsia="ru-RU"/>
              </w:rPr>
            </w:pPr>
            <w:r w:rsidRPr="00641215">
              <w:rPr>
                <w:rFonts w:ascii="Times New Roman" w:hAnsi="Times New Roman"/>
                <w:sz w:val="26"/>
                <w:szCs w:val="26"/>
              </w:rPr>
              <w:t>С</w:t>
            </w:r>
            <w:r w:rsidR="00A56779" w:rsidRPr="00641215">
              <w:rPr>
                <w:rFonts w:ascii="Times New Roman" w:hAnsi="Times New Roman"/>
                <w:sz w:val="26"/>
                <w:szCs w:val="26"/>
              </w:rPr>
              <w:t>оответствие заявленной теме, целям и задачам</w:t>
            </w:r>
          </w:p>
        </w:tc>
        <w:tc>
          <w:tcPr>
            <w:tcW w:w="1013" w:type="dxa"/>
            <w:tcBorders>
              <w:left w:val="single" w:sz="4" w:space="0" w:color="auto"/>
            </w:tcBorders>
          </w:tcPr>
          <w:p w14:paraId="4AFF2774" w14:textId="54FE3028" w:rsidR="00A56779" w:rsidRPr="007863F2" w:rsidRDefault="006C2243" w:rsidP="009253F8">
            <w:pPr>
              <w:tabs>
                <w:tab w:val="left" w:pos="284"/>
              </w:tabs>
              <w:spacing w:after="0"/>
              <w:contextualSpacing/>
              <w:jc w:val="center"/>
              <w:rPr>
                <w:rFonts w:ascii="Times New Roman" w:eastAsia="Times New Roman" w:hAnsi="Times New Roman"/>
                <w:b/>
                <w:sz w:val="26"/>
                <w:szCs w:val="26"/>
                <w:lang w:eastAsia="ru-RU"/>
              </w:rPr>
            </w:pPr>
            <w:r w:rsidRPr="00641215">
              <w:rPr>
                <w:rFonts w:ascii="Times New Roman" w:eastAsia="Times New Roman" w:hAnsi="Times New Roman"/>
                <w:b/>
                <w:sz w:val="26"/>
                <w:szCs w:val="26"/>
                <w:lang w:eastAsia="ru-RU"/>
              </w:rPr>
              <w:t>0-5</w:t>
            </w:r>
          </w:p>
        </w:tc>
      </w:tr>
      <w:tr w:rsidR="00A56779" w:rsidRPr="007863F2" w14:paraId="4DBFA729" w14:textId="77777777" w:rsidTr="00160C6C">
        <w:trPr>
          <w:trHeight w:val="421"/>
          <w:jc w:val="center"/>
        </w:trPr>
        <w:tc>
          <w:tcPr>
            <w:tcW w:w="876" w:type="dxa"/>
            <w:tcBorders>
              <w:right w:val="single" w:sz="4" w:space="0" w:color="auto"/>
            </w:tcBorders>
          </w:tcPr>
          <w:p w14:paraId="4B58B0A4" w14:textId="77777777" w:rsidR="00A56779" w:rsidRPr="007863F2" w:rsidRDefault="00A56779" w:rsidP="009253F8">
            <w:pPr>
              <w:tabs>
                <w:tab w:val="left" w:pos="284"/>
              </w:tabs>
              <w:spacing w:after="0"/>
              <w:jc w:val="center"/>
              <w:rPr>
                <w:rFonts w:ascii="Times New Roman" w:eastAsia="Times New Roman" w:hAnsi="Times New Roman"/>
                <w:b/>
                <w:i/>
                <w:sz w:val="26"/>
                <w:szCs w:val="26"/>
                <w:lang w:eastAsia="ru-RU"/>
              </w:rPr>
            </w:pPr>
            <w:r w:rsidRPr="007863F2">
              <w:rPr>
                <w:rFonts w:ascii="Times New Roman" w:eastAsia="Times New Roman" w:hAnsi="Times New Roman"/>
                <w:b/>
                <w:i/>
                <w:sz w:val="26"/>
                <w:szCs w:val="26"/>
                <w:lang w:eastAsia="ru-RU"/>
              </w:rPr>
              <w:t>2</w:t>
            </w:r>
          </w:p>
        </w:tc>
        <w:tc>
          <w:tcPr>
            <w:tcW w:w="7429" w:type="dxa"/>
            <w:tcBorders>
              <w:right w:val="single" w:sz="4" w:space="0" w:color="auto"/>
            </w:tcBorders>
          </w:tcPr>
          <w:p w14:paraId="247D6DAE" w14:textId="3F25F2E6" w:rsidR="00A56779" w:rsidRPr="007863F2" w:rsidRDefault="006C2243" w:rsidP="009253F8">
            <w:pPr>
              <w:tabs>
                <w:tab w:val="left" w:pos="284"/>
              </w:tabs>
              <w:spacing w:after="0"/>
              <w:rPr>
                <w:rFonts w:ascii="Times New Roman" w:eastAsia="Times New Roman" w:hAnsi="Times New Roman"/>
                <w:b/>
                <w:sz w:val="26"/>
                <w:szCs w:val="26"/>
                <w:lang w:eastAsia="ru-RU"/>
              </w:rPr>
            </w:pPr>
            <w:r w:rsidRPr="00641215">
              <w:rPr>
                <w:rFonts w:ascii="Times New Roman" w:hAnsi="Times New Roman"/>
                <w:sz w:val="26"/>
                <w:szCs w:val="26"/>
              </w:rPr>
              <w:t>П</w:t>
            </w:r>
            <w:r w:rsidR="00A56779" w:rsidRPr="00641215">
              <w:rPr>
                <w:rFonts w:ascii="Times New Roman" w:hAnsi="Times New Roman"/>
                <w:sz w:val="26"/>
                <w:szCs w:val="26"/>
              </w:rPr>
              <w:t>онимание проблемы и глубина ее раскрытия</w:t>
            </w:r>
          </w:p>
        </w:tc>
        <w:tc>
          <w:tcPr>
            <w:tcW w:w="1013" w:type="dxa"/>
            <w:tcBorders>
              <w:left w:val="single" w:sz="4" w:space="0" w:color="auto"/>
            </w:tcBorders>
          </w:tcPr>
          <w:p w14:paraId="7AE5677A" w14:textId="58A3F353" w:rsidR="00A56779" w:rsidRPr="007863F2" w:rsidRDefault="006C2243" w:rsidP="009253F8">
            <w:pPr>
              <w:tabs>
                <w:tab w:val="left" w:pos="284"/>
              </w:tabs>
              <w:spacing w:after="0"/>
              <w:jc w:val="center"/>
              <w:rPr>
                <w:rFonts w:ascii="Times New Roman" w:eastAsia="Times New Roman" w:hAnsi="Times New Roman"/>
                <w:sz w:val="26"/>
                <w:szCs w:val="26"/>
                <w:lang w:eastAsia="ru-RU"/>
              </w:rPr>
            </w:pPr>
            <w:r w:rsidRPr="00641215">
              <w:rPr>
                <w:rFonts w:ascii="Times New Roman" w:eastAsia="Times New Roman" w:hAnsi="Times New Roman"/>
                <w:b/>
                <w:sz w:val="26"/>
                <w:szCs w:val="26"/>
                <w:lang w:eastAsia="ru-RU"/>
              </w:rPr>
              <w:t>0-10</w:t>
            </w:r>
          </w:p>
        </w:tc>
      </w:tr>
      <w:tr w:rsidR="00A56779" w:rsidRPr="007863F2" w14:paraId="3FBE999E" w14:textId="77777777" w:rsidTr="00160C6C">
        <w:trPr>
          <w:trHeight w:val="427"/>
          <w:jc w:val="center"/>
        </w:trPr>
        <w:tc>
          <w:tcPr>
            <w:tcW w:w="876" w:type="dxa"/>
            <w:tcBorders>
              <w:right w:val="single" w:sz="4" w:space="0" w:color="auto"/>
            </w:tcBorders>
          </w:tcPr>
          <w:p w14:paraId="4C7CA2D7" w14:textId="77777777" w:rsidR="00A56779" w:rsidRPr="007863F2" w:rsidRDefault="00A56779" w:rsidP="009253F8">
            <w:pPr>
              <w:tabs>
                <w:tab w:val="left" w:pos="284"/>
              </w:tabs>
              <w:spacing w:after="0"/>
              <w:jc w:val="center"/>
              <w:rPr>
                <w:rFonts w:ascii="Times New Roman" w:eastAsia="Times New Roman" w:hAnsi="Times New Roman"/>
                <w:b/>
                <w:i/>
                <w:sz w:val="26"/>
                <w:szCs w:val="26"/>
                <w:lang w:eastAsia="ru-RU"/>
              </w:rPr>
            </w:pPr>
            <w:r w:rsidRPr="007863F2">
              <w:rPr>
                <w:rFonts w:ascii="Times New Roman" w:eastAsia="Times New Roman" w:hAnsi="Times New Roman"/>
                <w:b/>
                <w:i/>
                <w:sz w:val="26"/>
                <w:szCs w:val="26"/>
                <w:lang w:eastAsia="ru-RU"/>
              </w:rPr>
              <w:t>3</w:t>
            </w:r>
          </w:p>
        </w:tc>
        <w:tc>
          <w:tcPr>
            <w:tcW w:w="7429" w:type="dxa"/>
            <w:tcBorders>
              <w:right w:val="single" w:sz="4" w:space="0" w:color="auto"/>
            </w:tcBorders>
          </w:tcPr>
          <w:p w14:paraId="647FEEDD" w14:textId="29768FF7" w:rsidR="00A56779" w:rsidRPr="007863F2" w:rsidRDefault="006C2243" w:rsidP="009253F8">
            <w:pPr>
              <w:tabs>
                <w:tab w:val="left" w:pos="284"/>
              </w:tabs>
              <w:spacing w:after="0"/>
              <w:rPr>
                <w:rFonts w:ascii="Times New Roman" w:eastAsia="Times New Roman" w:hAnsi="Times New Roman"/>
                <w:sz w:val="26"/>
                <w:szCs w:val="26"/>
                <w:lang w:eastAsia="ru-RU"/>
              </w:rPr>
            </w:pPr>
            <w:r w:rsidRPr="00641215">
              <w:rPr>
                <w:rFonts w:ascii="Times New Roman" w:hAnsi="Times New Roman"/>
                <w:sz w:val="26"/>
                <w:szCs w:val="26"/>
              </w:rPr>
              <w:t>П</w:t>
            </w:r>
            <w:r w:rsidR="00A56779" w:rsidRPr="00641215">
              <w:rPr>
                <w:rFonts w:ascii="Times New Roman" w:hAnsi="Times New Roman"/>
                <w:sz w:val="26"/>
                <w:szCs w:val="26"/>
              </w:rPr>
              <w:t>редставление собственных результатов исследования</w:t>
            </w:r>
          </w:p>
        </w:tc>
        <w:tc>
          <w:tcPr>
            <w:tcW w:w="1013" w:type="dxa"/>
            <w:tcBorders>
              <w:left w:val="single" w:sz="4" w:space="0" w:color="auto"/>
            </w:tcBorders>
          </w:tcPr>
          <w:p w14:paraId="1AFB8F8B" w14:textId="77777777" w:rsidR="00A56779" w:rsidRPr="007863F2" w:rsidRDefault="00A56779" w:rsidP="009253F8">
            <w:pPr>
              <w:tabs>
                <w:tab w:val="left" w:pos="284"/>
              </w:tabs>
              <w:spacing w:after="0"/>
              <w:jc w:val="center"/>
              <w:rPr>
                <w:rFonts w:ascii="Times New Roman" w:eastAsia="Times New Roman" w:hAnsi="Times New Roman"/>
                <w:sz w:val="26"/>
                <w:szCs w:val="26"/>
                <w:lang w:eastAsia="ru-RU"/>
              </w:rPr>
            </w:pPr>
            <w:r w:rsidRPr="00641215">
              <w:rPr>
                <w:rFonts w:ascii="Times New Roman" w:eastAsia="Times New Roman" w:hAnsi="Times New Roman"/>
                <w:b/>
                <w:sz w:val="26"/>
                <w:szCs w:val="26"/>
                <w:lang w:eastAsia="ru-RU"/>
              </w:rPr>
              <w:t>0-10</w:t>
            </w:r>
          </w:p>
        </w:tc>
      </w:tr>
      <w:tr w:rsidR="00A56779" w:rsidRPr="007863F2" w14:paraId="18E8F8E8" w14:textId="77777777" w:rsidTr="00160C6C">
        <w:trPr>
          <w:trHeight w:val="277"/>
          <w:jc w:val="center"/>
        </w:trPr>
        <w:tc>
          <w:tcPr>
            <w:tcW w:w="876" w:type="dxa"/>
            <w:tcBorders>
              <w:right w:val="single" w:sz="4" w:space="0" w:color="auto"/>
            </w:tcBorders>
          </w:tcPr>
          <w:p w14:paraId="0E181F3D" w14:textId="77777777" w:rsidR="00A56779" w:rsidRPr="007863F2" w:rsidRDefault="00A56779" w:rsidP="009253F8">
            <w:pPr>
              <w:shd w:val="clear" w:color="auto" w:fill="FFFFFF"/>
              <w:spacing w:after="0"/>
              <w:jc w:val="center"/>
              <w:rPr>
                <w:rFonts w:ascii="Times New Roman" w:eastAsia="Times New Roman" w:hAnsi="Times New Roman"/>
                <w:b/>
                <w:i/>
                <w:sz w:val="26"/>
                <w:szCs w:val="26"/>
                <w:lang w:eastAsia="ru-RU"/>
              </w:rPr>
            </w:pPr>
            <w:r w:rsidRPr="007863F2">
              <w:rPr>
                <w:rFonts w:ascii="Times New Roman" w:eastAsia="Times New Roman" w:hAnsi="Times New Roman"/>
                <w:b/>
                <w:i/>
                <w:sz w:val="26"/>
                <w:szCs w:val="26"/>
                <w:lang w:eastAsia="ru-RU"/>
              </w:rPr>
              <w:t>4</w:t>
            </w:r>
          </w:p>
        </w:tc>
        <w:tc>
          <w:tcPr>
            <w:tcW w:w="7429" w:type="dxa"/>
            <w:tcBorders>
              <w:right w:val="single" w:sz="4" w:space="0" w:color="auto"/>
            </w:tcBorders>
          </w:tcPr>
          <w:p w14:paraId="4E731CA9" w14:textId="28FF4AFD" w:rsidR="00A56779" w:rsidRPr="007863F2" w:rsidRDefault="006C2243" w:rsidP="009253F8">
            <w:pPr>
              <w:shd w:val="clear" w:color="auto" w:fill="FFFFFF"/>
              <w:spacing w:after="0"/>
              <w:rPr>
                <w:rFonts w:ascii="Times New Roman" w:eastAsia="Times New Roman" w:hAnsi="Times New Roman"/>
                <w:sz w:val="26"/>
                <w:szCs w:val="26"/>
                <w:lang w:eastAsia="ru-RU"/>
              </w:rPr>
            </w:pPr>
            <w:r w:rsidRPr="00641215">
              <w:rPr>
                <w:rFonts w:ascii="Times New Roman" w:hAnsi="Times New Roman"/>
                <w:sz w:val="26"/>
                <w:szCs w:val="26"/>
              </w:rPr>
              <w:t>С</w:t>
            </w:r>
            <w:r w:rsidR="00A56779" w:rsidRPr="00641215">
              <w:rPr>
                <w:rFonts w:ascii="Times New Roman" w:hAnsi="Times New Roman"/>
                <w:sz w:val="26"/>
                <w:szCs w:val="26"/>
              </w:rPr>
              <w:t>труктурированность и логичность сообщения</w:t>
            </w:r>
          </w:p>
        </w:tc>
        <w:tc>
          <w:tcPr>
            <w:tcW w:w="1013" w:type="dxa"/>
            <w:tcBorders>
              <w:left w:val="single" w:sz="4" w:space="0" w:color="auto"/>
            </w:tcBorders>
          </w:tcPr>
          <w:p w14:paraId="311F4D65" w14:textId="77777777" w:rsidR="00A56779" w:rsidRPr="007863F2" w:rsidRDefault="00A56779" w:rsidP="009253F8">
            <w:pPr>
              <w:tabs>
                <w:tab w:val="left" w:pos="284"/>
              </w:tabs>
              <w:spacing w:after="0"/>
              <w:jc w:val="center"/>
              <w:rPr>
                <w:rFonts w:ascii="Times New Roman" w:eastAsia="Times New Roman" w:hAnsi="Times New Roman"/>
                <w:sz w:val="26"/>
                <w:szCs w:val="26"/>
                <w:lang w:eastAsia="ru-RU"/>
              </w:rPr>
            </w:pPr>
            <w:r w:rsidRPr="00641215">
              <w:rPr>
                <w:rFonts w:ascii="Times New Roman" w:eastAsia="Times New Roman" w:hAnsi="Times New Roman"/>
                <w:b/>
                <w:sz w:val="26"/>
                <w:szCs w:val="26"/>
                <w:lang w:eastAsia="ru-RU"/>
              </w:rPr>
              <w:t>0-10</w:t>
            </w:r>
          </w:p>
        </w:tc>
      </w:tr>
      <w:tr w:rsidR="00A56779" w:rsidRPr="00641215" w14:paraId="10945656" w14:textId="77777777" w:rsidTr="00160C6C">
        <w:trPr>
          <w:trHeight w:val="277"/>
          <w:jc w:val="center"/>
        </w:trPr>
        <w:tc>
          <w:tcPr>
            <w:tcW w:w="876" w:type="dxa"/>
            <w:tcBorders>
              <w:right w:val="single" w:sz="4" w:space="0" w:color="auto"/>
            </w:tcBorders>
          </w:tcPr>
          <w:p w14:paraId="3CA18E42" w14:textId="77777777" w:rsidR="00A56779" w:rsidRPr="00641215" w:rsidRDefault="00A56779" w:rsidP="009253F8">
            <w:pPr>
              <w:shd w:val="clear" w:color="auto" w:fill="FFFFFF"/>
              <w:spacing w:after="0"/>
              <w:jc w:val="center"/>
              <w:rPr>
                <w:rFonts w:ascii="Times New Roman" w:eastAsia="Times New Roman" w:hAnsi="Times New Roman"/>
                <w:b/>
                <w:i/>
                <w:sz w:val="26"/>
                <w:szCs w:val="26"/>
                <w:lang w:eastAsia="ru-RU"/>
              </w:rPr>
            </w:pPr>
            <w:r w:rsidRPr="00641215">
              <w:rPr>
                <w:rFonts w:ascii="Times New Roman" w:eastAsia="Times New Roman" w:hAnsi="Times New Roman"/>
                <w:b/>
                <w:i/>
                <w:sz w:val="26"/>
                <w:szCs w:val="26"/>
                <w:lang w:eastAsia="ru-RU"/>
              </w:rPr>
              <w:t>5</w:t>
            </w:r>
          </w:p>
        </w:tc>
        <w:tc>
          <w:tcPr>
            <w:tcW w:w="7429" w:type="dxa"/>
            <w:tcBorders>
              <w:right w:val="single" w:sz="4" w:space="0" w:color="auto"/>
            </w:tcBorders>
          </w:tcPr>
          <w:p w14:paraId="1CDB59BD" w14:textId="64D65179" w:rsidR="00A56779" w:rsidRPr="00641215" w:rsidRDefault="006C2243" w:rsidP="009253F8">
            <w:pPr>
              <w:shd w:val="clear" w:color="auto" w:fill="FFFFFF"/>
              <w:spacing w:after="0"/>
              <w:rPr>
                <w:rFonts w:ascii="Times New Roman" w:hAnsi="Times New Roman"/>
                <w:sz w:val="26"/>
                <w:szCs w:val="26"/>
              </w:rPr>
            </w:pPr>
            <w:r w:rsidRPr="00641215">
              <w:rPr>
                <w:rFonts w:ascii="Times New Roman" w:hAnsi="Times New Roman"/>
                <w:sz w:val="26"/>
                <w:szCs w:val="26"/>
              </w:rPr>
              <w:t>К</w:t>
            </w:r>
            <w:r w:rsidR="00A56779" w:rsidRPr="00641215">
              <w:rPr>
                <w:rFonts w:ascii="Times New Roman" w:hAnsi="Times New Roman"/>
                <w:sz w:val="26"/>
                <w:szCs w:val="26"/>
              </w:rPr>
              <w:t>ультура выступления</w:t>
            </w:r>
          </w:p>
        </w:tc>
        <w:tc>
          <w:tcPr>
            <w:tcW w:w="1013" w:type="dxa"/>
            <w:tcBorders>
              <w:left w:val="single" w:sz="4" w:space="0" w:color="auto"/>
            </w:tcBorders>
          </w:tcPr>
          <w:p w14:paraId="260E6062" w14:textId="02DF0190" w:rsidR="00A56779" w:rsidRPr="00641215" w:rsidRDefault="006C2243" w:rsidP="009253F8">
            <w:pPr>
              <w:tabs>
                <w:tab w:val="left" w:pos="284"/>
              </w:tabs>
              <w:spacing w:after="0"/>
              <w:jc w:val="center"/>
              <w:rPr>
                <w:rFonts w:ascii="Times New Roman" w:eastAsia="Times New Roman" w:hAnsi="Times New Roman"/>
                <w:sz w:val="26"/>
                <w:szCs w:val="26"/>
                <w:lang w:eastAsia="ru-RU"/>
              </w:rPr>
            </w:pPr>
            <w:r w:rsidRPr="00641215">
              <w:rPr>
                <w:rFonts w:ascii="Times New Roman" w:eastAsia="Times New Roman" w:hAnsi="Times New Roman"/>
                <w:b/>
                <w:sz w:val="26"/>
                <w:szCs w:val="26"/>
                <w:lang w:eastAsia="ru-RU"/>
              </w:rPr>
              <w:t>0-5</w:t>
            </w:r>
          </w:p>
        </w:tc>
      </w:tr>
      <w:tr w:rsidR="00A56779" w:rsidRPr="00641215" w14:paraId="445453EF" w14:textId="77777777" w:rsidTr="00160C6C">
        <w:trPr>
          <w:trHeight w:val="277"/>
          <w:jc w:val="center"/>
        </w:trPr>
        <w:tc>
          <w:tcPr>
            <w:tcW w:w="876" w:type="dxa"/>
            <w:tcBorders>
              <w:right w:val="single" w:sz="4" w:space="0" w:color="auto"/>
            </w:tcBorders>
          </w:tcPr>
          <w:p w14:paraId="25C0E6B4" w14:textId="77777777" w:rsidR="00A56779" w:rsidRPr="00641215" w:rsidRDefault="00A56779" w:rsidP="009253F8">
            <w:pPr>
              <w:shd w:val="clear" w:color="auto" w:fill="FFFFFF"/>
              <w:spacing w:after="0"/>
              <w:jc w:val="center"/>
              <w:rPr>
                <w:rFonts w:ascii="Times New Roman" w:eastAsia="Times New Roman" w:hAnsi="Times New Roman"/>
                <w:b/>
                <w:i/>
                <w:sz w:val="26"/>
                <w:szCs w:val="26"/>
                <w:lang w:eastAsia="ru-RU"/>
              </w:rPr>
            </w:pPr>
            <w:r w:rsidRPr="00641215">
              <w:rPr>
                <w:rFonts w:ascii="Times New Roman" w:eastAsia="Times New Roman" w:hAnsi="Times New Roman"/>
                <w:b/>
                <w:i/>
                <w:sz w:val="26"/>
                <w:szCs w:val="26"/>
                <w:lang w:eastAsia="ru-RU"/>
              </w:rPr>
              <w:t>6</w:t>
            </w:r>
          </w:p>
        </w:tc>
        <w:tc>
          <w:tcPr>
            <w:tcW w:w="7429" w:type="dxa"/>
            <w:tcBorders>
              <w:right w:val="single" w:sz="4" w:space="0" w:color="auto"/>
            </w:tcBorders>
          </w:tcPr>
          <w:p w14:paraId="745F4979" w14:textId="66AC8A28" w:rsidR="00A56779" w:rsidRPr="00641215" w:rsidRDefault="006C2243" w:rsidP="009253F8">
            <w:pPr>
              <w:shd w:val="clear" w:color="auto" w:fill="FFFFFF"/>
              <w:spacing w:after="0"/>
              <w:rPr>
                <w:rFonts w:ascii="Times New Roman" w:hAnsi="Times New Roman"/>
                <w:sz w:val="26"/>
                <w:szCs w:val="26"/>
              </w:rPr>
            </w:pPr>
            <w:r w:rsidRPr="00641215">
              <w:rPr>
                <w:rFonts w:ascii="Times New Roman" w:hAnsi="Times New Roman"/>
                <w:sz w:val="26"/>
                <w:szCs w:val="26"/>
              </w:rPr>
              <w:t>Г</w:t>
            </w:r>
            <w:r w:rsidR="00A56779" w:rsidRPr="00641215">
              <w:rPr>
                <w:rFonts w:ascii="Times New Roman" w:hAnsi="Times New Roman"/>
                <w:sz w:val="26"/>
                <w:szCs w:val="26"/>
              </w:rPr>
              <w:t>рамотность речи, владение терминологией</w:t>
            </w:r>
          </w:p>
        </w:tc>
        <w:tc>
          <w:tcPr>
            <w:tcW w:w="1013" w:type="dxa"/>
            <w:tcBorders>
              <w:left w:val="single" w:sz="4" w:space="0" w:color="auto"/>
            </w:tcBorders>
          </w:tcPr>
          <w:p w14:paraId="0692AF1B" w14:textId="77777777" w:rsidR="00A56779" w:rsidRPr="00641215" w:rsidRDefault="00A56779" w:rsidP="009253F8">
            <w:pPr>
              <w:tabs>
                <w:tab w:val="left" w:pos="284"/>
              </w:tabs>
              <w:spacing w:after="0"/>
              <w:jc w:val="center"/>
              <w:rPr>
                <w:rFonts w:ascii="Times New Roman" w:eastAsia="Times New Roman" w:hAnsi="Times New Roman"/>
                <w:sz w:val="26"/>
                <w:szCs w:val="26"/>
                <w:lang w:eastAsia="ru-RU"/>
              </w:rPr>
            </w:pPr>
            <w:r w:rsidRPr="00641215">
              <w:rPr>
                <w:rFonts w:ascii="Times New Roman" w:eastAsia="Times New Roman" w:hAnsi="Times New Roman"/>
                <w:b/>
                <w:sz w:val="26"/>
                <w:szCs w:val="26"/>
                <w:lang w:eastAsia="ru-RU"/>
              </w:rPr>
              <w:t>0-10</w:t>
            </w:r>
          </w:p>
        </w:tc>
      </w:tr>
      <w:tr w:rsidR="00A56779" w:rsidRPr="007863F2" w14:paraId="2DBC3D49" w14:textId="77777777" w:rsidTr="00160C6C">
        <w:trPr>
          <w:trHeight w:val="285"/>
          <w:jc w:val="center"/>
        </w:trPr>
        <w:tc>
          <w:tcPr>
            <w:tcW w:w="876" w:type="dxa"/>
            <w:tcBorders>
              <w:right w:val="single" w:sz="4" w:space="0" w:color="auto"/>
            </w:tcBorders>
          </w:tcPr>
          <w:p w14:paraId="7224C958" w14:textId="77777777" w:rsidR="00A56779" w:rsidRPr="007863F2" w:rsidRDefault="00A56779" w:rsidP="009253F8">
            <w:pPr>
              <w:shd w:val="clear" w:color="auto" w:fill="FFFFFF"/>
              <w:spacing w:after="0"/>
              <w:jc w:val="center"/>
              <w:rPr>
                <w:rFonts w:ascii="Times New Roman" w:eastAsia="Times New Roman" w:hAnsi="Times New Roman"/>
                <w:b/>
                <w:i/>
                <w:sz w:val="26"/>
                <w:szCs w:val="26"/>
                <w:lang w:eastAsia="ru-RU"/>
              </w:rPr>
            </w:pPr>
            <w:r w:rsidRPr="00641215">
              <w:rPr>
                <w:rFonts w:ascii="Times New Roman" w:eastAsia="Times New Roman" w:hAnsi="Times New Roman"/>
                <w:b/>
                <w:i/>
                <w:sz w:val="26"/>
                <w:szCs w:val="26"/>
                <w:lang w:eastAsia="ru-RU"/>
              </w:rPr>
              <w:t>7</w:t>
            </w:r>
          </w:p>
        </w:tc>
        <w:tc>
          <w:tcPr>
            <w:tcW w:w="7429" w:type="dxa"/>
            <w:tcBorders>
              <w:right w:val="single" w:sz="4" w:space="0" w:color="auto"/>
            </w:tcBorders>
          </w:tcPr>
          <w:p w14:paraId="084D26CA" w14:textId="32B41C4E" w:rsidR="00A56779" w:rsidRPr="007863F2" w:rsidRDefault="006C2243" w:rsidP="009253F8">
            <w:pPr>
              <w:shd w:val="clear" w:color="auto" w:fill="FFFFFF"/>
              <w:spacing w:after="0"/>
              <w:rPr>
                <w:rFonts w:ascii="Times New Roman" w:eastAsia="Times New Roman" w:hAnsi="Times New Roman"/>
                <w:sz w:val="26"/>
                <w:szCs w:val="26"/>
                <w:lang w:eastAsia="ru-RU"/>
              </w:rPr>
            </w:pPr>
            <w:r w:rsidRPr="00641215">
              <w:rPr>
                <w:rFonts w:ascii="Times New Roman" w:hAnsi="Times New Roman"/>
                <w:sz w:val="26"/>
                <w:szCs w:val="26"/>
              </w:rPr>
              <w:t>Н</w:t>
            </w:r>
            <w:r w:rsidR="00A56779" w:rsidRPr="00641215">
              <w:rPr>
                <w:rFonts w:ascii="Times New Roman" w:hAnsi="Times New Roman"/>
                <w:sz w:val="26"/>
                <w:szCs w:val="26"/>
              </w:rPr>
              <w:t>аличие и целесообразность использования наглядности, уровень ее представления</w:t>
            </w:r>
          </w:p>
        </w:tc>
        <w:tc>
          <w:tcPr>
            <w:tcW w:w="1013" w:type="dxa"/>
            <w:tcBorders>
              <w:left w:val="single" w:sz="4" w:space="0" w:color="auto"/>
            </w:tcBorders>
          </w:tcPr>
          <w:p w14:paraId="12D5C391" w14:textId="0B27B7AD" w:rsidR="00A56779" w:rsidRPr="007863F2" w:rsidRDefault="006C2243" w:rsidP="009253F8">
            <w:pPr>
              <w:tabs>
                <w:tab w:val="left" w:pos="284"/>
              </w:tabs>
              <w:spacing w:after="0"/>
              <w:jc w:val="center"/>
              <w:rPr>
                <w:rFonts w:ascii="Times New Roman" w:eastAsia="Times New Roman" w:hAnsi="Times New Roman"/>
                <w:sz w:val="26"/>
                <w:szCs w:val="26"/>
                <w:lang w:eastAsia="ru-RU"/>
              </w:rPr>
            </w:pPr>
            <w:r w:rsidRPr="00641215">
              <w:rPr>
                <w:rFonts w:ascii="Times New Roman" w:eastAsia="Times New Roman" w:hAnsi="Times New Roman"/>
                <w:b/>
                <w:sz w:val="26"/>
                <w:szCs w:val="26"/>
                <w:lang w:eastAsia="ru-RU"/>
              </w:rPr>
              <w:t>0-10</w:t>
            </w:r>
          </w:p>
        </w:tc>
      </w:tr>
      <w:tr w:rsidR="00A56779" w:rsidRPr="00641215" w14:paraId="5F431ECB" w14:textId="77777777" w:rsidTr="00160C6C">
        <w:trPr>
          <w:trHeight w:val="285"/>
          <w:jc w:val="center"/>
        </w:trPr>
        <w:tc>
          <w:tcPr>
            <w:tcW w:w="876" w:type="dxa"/>
            <w:tcBorders>
              <w:right w:val="single" w:sz="4" w:space="0" w:color="auto"/>
            </w:tcBorders>
          </w:tcPr>
          <w:p w14:paraId="2987E86C" w14:textId="77777777" w:rsidR="00A56779" w:rsidRPr="00641215" w:rsidRDefault="00A56779" w:rsidP="009253F8">
            <w:pPr>
              <w:shd w:val="clear" w:color="auto" w:fill="FFFFFF"/>
              <w:spacing w:after="0"/>
              <w:jc w:val="center"/>
              <w:rPr>
                <w:rFonts w:ascii="Times New Roman" w:eastAsia="Times New Roman" w:hAnsi="Times New Roman"/>
                <w:b/>
                <w:i/>
                <w:sz w:val="26"/>
                <w:szCs w:val="26"/>
                <w:lang w:eastAsia="ru-RU"/>
              </w:rPr>
            </w:pPr>
            <w:r w:rsidRPr="00641215">
              <w:rPr>
                <w:rFonts w:ascii="Times New Roman" w:eastAsia="Times New Roman" w:hAnsi="Times New Roman"/>
                <w:b/>
                <w:i/>
                <w:sz w:val="26"/>
                <w:szCs w:val="26"/>
                <w:lang w:eastAsia="ru-RU"/>
              </w:rPr>
              <w:t>8</w:t>
            </w:r>
          </w:p>
        </w:tc>
        <w:tc>
          <w:tcPr>
            <w:tcW w:w="7429" w:type="dxa"/>
            <w:tcBorders>
              <w:right w:val="single" w:sz="4" w:space="0" w:color="auto"/>
            </w:tcBorders>
          </w:tcPr>
          <w:p w14:paraId="5DEC34F9" w14:textId="50537A86" w:rsidR="00A56779" w:rsidRPr="00641215" w:rsidRDefault="006C2243" w:rsidP="009253F8">
            <w:pPr>
              <w:shd w:val="clear" w:color="auto" w:fill="FFFFFF"/>
              <w:spacing w:after="0"/>
              <w:rPr>
                <w:rFonts w:ascii="Times New Roman" w:hAnsi="Times New Roman"/>
                <w:sz w:val="26"/>
                <w:szCs w:val="26"/>
              </w:rPr>
            </w:pPr>
            <w:r w:rsidRPr="00641215">
              <w:rPr>
                <w:rFonts w:ascii="Times New Roman" w:hAnsi="Times New Roman"/>
                <w:sz w:val="26"/>
                <w:szCs w:val="26"/>
              </w:rPr>
              <w:t xml:space="preserve">Особое мнение </w:t>
            </w:r>
          </w:p>
        </w:tc>
        <w:tc>
          <w:tcPr>
            <w:tcW w:w="1013" w:type="dxa"/>
            <w:tcBorders>
              <w:left w:val="single" w:sz="4" w:space="0" w:color="auto"/>
            </w:tcBorders>
          </w:tcPr>
          <w:p w14:paraId="49B92812" w14:textId="4047E9C9" w:rsidR="00A56779" w:rsidRPr="00641215" w:rsidRDefault="006C2243" w:rsidP="009253F8">
            <w:pPr>
              <w:tabs>
                <w:tab w:val="left" w:pos="284"/>
              </w:tabs>
              <w:spacing w:after="0"/>
              <w:jc w:val="center"/>
              <w:rPr>
                <w:rFonts w:ascii="Times New Roman" w:eastAsia="Times New Roman" w:hAnsi="Times New Roman"/>
                <w:b/>
                <w:sz w:val="26"/>
                <w:szCs w:val="26"/>
                <w:lang w:eastAsia="ru-RU"/>
              </w:rPr>
            </w:pPr>
            <w:r w:rsidRPr="00641215">
              <w:rPr>
                <w:rFonts w:ascii="Times New Roman" w:eastAsia="Times New Roman" w:hAnsi="Times New Roman"/>
                <w:b/>
                <w:sz w:val="26"/>
                <w:szCs w:val="26"/>
                <w:lang w:eastAsia="ru-RU"/>
              </w:rPr>
              <w:t>0-5</w:t>
            </w:r>
          </w:p>
        </w:tc>
      </w:tr>
    </w:tbl>
    <w:p w14:paraId="0A8726B4" w14:textId="557C14FF" w:rsidR="00897972" w:rsidRPr="00897972" w:rsidRDefault="00897972" w:rsidP="009253F8">
      <w:pPr>
        <w:ind w:firstLine="578"/>
        <w:contextualSpacing/>
        <w:jc w:val="both"/>
        <w:rPr>
          <w:rFonts w:ascii="Times New Roman" w:eastAsia="Times New Roman" w:hAnsi="Times New Roman"/>
          <w:sz w:val="26"/>
          <w:szCs w:val="26"/>
          <w:lang w:eastAsia="ru-RU"/>
        </w:rPr>
      </w:pPr>
      <w:r w:rsidRPr="00897972">
        <w:rPr>
          <w:rFonts w:ascii="Times New Roman" w:eastAsia="Times New Roman" w:hAnsi="Times New Roman"/>
          <w:b/>
          <w:sz w:val="26"/>
          <w:szCs w:val="26"/>
          <w:lang w:eastAsia="ru-RU"/>
        </w:rPr>
        <w:t xml:space="preserve">Максимальное количество баллов по критериям – </w:t>
      </w:r>
      <w:r w:rsidR="00896B1E">
        <w:rPr>
          <w:rFonts w:ascii="Times New Roman" w:eastAsia="Times New Roman" w:hAnsi="Times New Roman"/>
          <w:b/>
          <w:sz w:val="26"/>
          <w:szCs w:val="26"/>
          <w:lang w:eastAsia="ru-RU"/>
        </w:rPr>
        <w:t>65</w:t>
      </w:r>
      <w:r w:rsidRPr="00897972">
        <w:rPr>
          <w:rFonts w:ascii="Times New Roman" w:eastAsia="Times New Roman" w:hAnsi="Times New Roman"/>
          <w:b/>
          <w:sz w:val="26"/>
          <w:szCs w:val="26"/>
          <w:lang w:eastAsia="ru-RU"/>
        </w:rPr>
        <w:t xml:space="preserve"> баллов</w:t>
      </w:r>
      <w:r w:rsidRPr="00897972">
        <w:rPr>
          <w:rFonts w:ascii="Times New Roman" w:eastAsia="Times New Roman" w:hAnsi="Times New Roman"/>
          <w:sz w:val="26"/>
          <w:szCs w:val="26"/>
          <w:lang w:eastAsia="ru-RU"/>
        </w:rPr>
        <w:t xml:space="preserve">. </w:t>
      </w:r>
    </w:p>
    <w:p w14:paraId="6E70E1A5" w14:textId="77777777" w:rsidR="00A56779" w:rsidRPr="00641215" w:rsidRDefault="00A56779" w:rsidP="009253F8">
      <w:pPr>
        <w:ind w:firstLine="578"/>
        <w:contextualSpacing/>
        <w:jc w:val="both"/>
        <w:rPr>
          <w:rFonts w:ascii="Times New Roman" w:eastAsia="Times New Roman" w:hAnsi="Times New Roman"/>
          <w:b/>
          <w:i/>
          <w:sz w:val="26"/>
          <w:szCs w:val="26"/>
          <w:lang w:eastAsia="ru-RU"/>
        </w:rPr>
      </w:pPr>
    </w:p>
    <w:p w14:paraId="045B38E3" w14:textId="27DCABEE" w:rsidR="00161EB0" w:rsidRPr="00A31842" w:rsidRDefault="00897972" w:rsidP="009253F8">
      <w:pPr>
        <w:ind w:firstLine="578"/>
        <w:contextualSpacing/>
        <w:jc w:val="both"/>
        <w:rPr>
          <w:rFonts w:ascii="Times New Roman" w:eastAsia="Times New Roman" w:hAnsi="Times New Roman"/>
          <w:b/>
          <w:i/>
          <w:sz w:val="26"/>
          <w:szCs w:val="26"/>
          <w:lang w:eastAsia="ru-RU"/>
        </w:rPr>
      </w:pPr>
      <w:r>
        <w:rPr>
          <w:rFonts w:ascii="Times New Roman" w:eastAsia="Times New Roman" w:hAnsi="Times New Roman"/>
          <w:b/>
          <w:i/>
          <w:sz w:val="26"/>
          <w:szCs w:val="26"/>
          <w:lang w:eastAsia="ru-RU"/>
        </w:rPr>
        <w:t>6.5</w:t>
      </w:r>
      <w:r w:rsidR="00161EB0" w:rsidRPr="00641215">
        <w:rPr>
          <w:rFonts w:ascii="Times New Roman" w:eastAsia="Times New Roman" w:hAnsi="Times New Roman"/>
          <w:b/>
          <w:i/>
          <w:sz w:val="26"/>
          <w:szCs w:val="26"/>
          <w:lang w:eastAsia="ru-RU"/>
        </w:rPr>
        <w:t xml:space="preserve">. </w:t>
      </w:r>
      <w:r w:rsidR="00F963F9" w:rsidRPr="00641215">
        <w:rPr>
          <w:rFonts w:ascii="Times New Roman" w:eastAsia="Times New Roman" w:hAnsi="Times New Roman"/>
          <w:b/>
          <w:i/>
          <w:sz w:val="26"/>
          <w:szCs w:val="26"/>
          <w:lang w:eastAsia="ru-RU"/>
        </w:rPr>
        <w:t>Критерии оценивания исследовательских работ «</w:t>
      </w:r>
      <w:r w:rsidR="00DC18FA" w:rsidRPr="00641215">
        <w:rPr>
          <w:rFonts w:ascii="Times New Roman" w:eastAsia="Times New Roman" w:hAnsi="Times New Roman"/>
          <w:b/>
          <w:i/>
          <w:sz w:val="26"/>
          <w:szCs w:val="26"/>
          <w:lang w:eastAsia="ru-RU"/>
        </w:rPr>
        <w:t>Природа</w:t>
      </w:r>
      <w:r w:rsidR="00F963F9" w:rsidRPr="00641215">
        <w:rPr>
          <w:rFonts w:ascii="Times New Roman" w:eastAsia="Times New Roman" w:hAnsi="Times New Roman"/>
          <w:b/>
          <w:i/>
          <w:sz w:val="26"/>
          <w:szCs w:val="26"/>
          <w:lang w:eastAsia="ru-RU"/>
        </w:rPr>
        <w:t xml:space="preserve"> Урала»:</w:t>
      </w:r>
    </w:p>
    <w:tbl>
      <w:tblPr>
        <w:tblW w:w="93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7429"/>
        <w:gridCol w:w="1013"/>
      </w:tblGrid>
      <w:tr w:rsidR="009B1D58" w:rsidRPr="00641215" w14:paraId="5F2395D2" w14:textId="77777777" w:rsidTr="00160C6C">
        <w:trPr>
          <w:trHeight w:val="313"/>
          <w:jc w:val="center"/>
        </w:trPr>
        <w:tc>
          <w:tcPr>
            <w:tcW w:w="876" w:type="dxa"/>
            <w:tcBorders>
              <w:right w:val="single" w:sz="4" w:space="0" w:color="auto"/>
            </w:tcBorders>
          </w:tcPr>
          <w:p w14:paraId="3090B998" w14:textId="77777777" w:rsidR="00F963F9" w:rsidRPr="007863F2" w:rsidRDefault="00F963F9" w:rsidP="009253F8">
            <w:pPr>
              <w:tabs>
                <w:tab w:val="left" w:pos="284"/>
              </w:tabs>
              <w:spacing w:after="0"/>
              <w:contextualSpacing/>
              <w:jc w:val="center"/>
              <w:rPr>
                <w:rFonts w:ascii="Times New Roman" w:eastAsia="Times New Roman" w:hAnsi="Times New Roman"/>
                <w:b/>
                <w:sz w:val="26"/>
                <w:szCs w:val="26"/>
                <w:lang w:eastAsia="ru-RU"/>
              </w:rPr>
            </w:pPr>
            <w:r w:rsidRPr="007863F2">
              <w:rPr>
                <w:rFonts w:ascii="Times New Roman" w:eastAsia="Times New Roman" w:hAnsi="Times New Roman"/>
                <w:b/>
                <w:sz w:val="26"/>
                <w:szCs w:val="26"/>
                <w:lang w:eastAsia="ru-RU"/>
              </w:rPr>
              <w:t xml:space="preserve">№ </w:t>
            </w:r>
            <w:proofErr w:type="spellStart"/>
            <w:r w:rsidRPr="007863F2">
              <w:rPr>
                <w:rFonts w:ascii="Times New Roman" w:eastAsia="Times New Roman" w:hAnsi="Times New Roman"/>
                <w:b/>
                <w:sz w:val="26"/>
                <w:szCs w:val="26"/>
                <w:lang w:eastAsia="ru-RU"/>
              </w:rPr>
              <w:t>пп</w:t>
            </w:r>
            <w:proofErr w:type="spellEnd"/>
          </w:p>
        </w:tc>
        <w:tc>
          <w:tcPr>
            <w:tcW w:w="7429" w:type="dxa"/>
            <w:tcBorders>
              <w:right w:val="single" w:sz="4" w:space="0" w:color="auto"/>
            </w:tcBorders>
          </w:tcPr>
          <w:p w14:paraId="3B2CB7CA" w14:textId="77777777" w:rsidR="00F963F9" w:rsidRPr="007863F2" w:rsidRDefault="00F963F9" w:rsidP="009253F8">
            <w:pPr>
              <w:tabs>
                <w:tab w:val="left" w:pos="284"/>
              </w:tabs>
              <w:spacing w:after="0"/>
              <w:contextualSpacing/>
              <w:jc w:val="center"/>
              <w:rPr>
                <w:rFonts w:ascii="Times New Roman" w:eastAsia="Times New Roman" w:hAnsi="Times New Roman"/>
                <w:b/>
                <w:sz w:val="26"/>
                <w:szCs w:val="26"/>
                <w:lang w:eastAsia="ru-RU"/>
              </w:rPr>
            </w:pPr>
            <w:r w:rsidRPr="007863F2">
              <w:rPr>
                <w:rFonts w:ascii="Times New Roman" w:eastAsia="Times New Roman" w:hAnsi="Times New Roman"/>
                <w:b/>
                <w:sz w:val="26"/>
                <w:szCs w:val="26"/>
                <w:lang w:eastAsia="ru-RU"/>
              </w:rPr>
              <w:t>Критерии</w:t>
            </w:r>
          </w:p>
        </w:tc>
        <w:tc>
          <w:tcPr>
            <w:tcW w:w="1013" w:type="dxa"/>
            <w:tcBorders>
              <w:left w:val="single" w:sz="4" w:space="0" w:color="auto"/>
            </w:tcBorders>
          </w:tcPr>
          <w:p w14:paraId="3D93835F" w14:textId="77777777" w:rsidR="00F963F9" w:rsidRPr="007863F2" w:rsidRDefault="00F963F9" w:rsidP="009253F8">
            <w:pPr>
              <w:tabs>
                <w:tab w:val="left" w:pos="284"/>
              </w:tabs>
              <w:spacing w:after="0"/>
              <w:contextualSpacing/>
              <w:jc w:val="both"/>
              <w:rPr>
                <w:rFonts w:ascii="Times New Roman" w:eastAsia="Times New Roman" w:hAnsi="Times New Roman"/>
                <w:b/>
                <w:sz w:val="26"/>
                <w:szCs w:val="26"/>
                <w:lang w:eastAsia="ru-RU"/>
              </w:rPr>
            </w:pPr>
            <w:r w:rsidRPr="007863F2">
              <w:rPr>
                <w:rFonts w:ascii="Times New Roman" w:eastAsia="Times New Roman" w:hAnsi="Times New Roman"/>
                <w:b/>
                <w:sz w:val="26"/>
                <w:szCs w:val="26"/>
                <w:lang w:eastAsia="ru-RU"/>
              </w:rPr>
              <w:t>Баллы</w:t>
            </w:r>
          </w:p>
        </w:tc>
      </w:tr>
      <w:tr w:rsidR="009B1D58" w:rsidRPr="00641215" w14:paraId="4E2EC12E" w14:textId="77777777" w:rsidTr="00160C6C">
        <w:trPr>
          <w:trHeight w:val="275"/>
          <w:jc w:val="center"/>
        </w:trPr>
        <w:tc>
          <w:tcPr>
            <w:tcW w:w="876" w:type="dxa"/>
            <w:tcBorders>
              <w:right w:val="single" w:sz="4" w:space="0" w:color="auto"/>
            </w:tcBorders>
          </w:tcPr>
          <w:p w14:paraId="73378FF9" w14:textId="77777777" w:rsidR="00F963F9" w:rsidRPr="007863F2" w:rsidRDefault="00F963F9" w:rsidP="009253F8">
            <w:pPr>
              <w:tabs>
                <w:tab w:val="left" w:pos="284"/>
              </w:tabs>
              <w:spacing w:after="0"/>
              <w:contextualSpacing/>
              <w:jc w:val="center"/>
              <w:rPr>
                <w:rFonts w:ascii="Times New Roman" w:eastAsia="Times New Roman" w:hAnsi="Times New Roman"/>
                <w:b/>
                <w:i/>
                <w:sz w:val="26"/>
                <w:szCs w:val="26"/>
                <w:shd w:val="clear" w:color="auto" w:fill="FFFFFF"/>
                <w:lang w:eastAsia="ru-RU"/>
              </w:rPr>
            </w:pPr>
            <w:r w:rsidRPr="007863F2">
              <w:rPr>
                <w:rFonts w:ascii="Times New Roman" w:eastAsia="Times New Roman" w:hAnsi="Times New Roman"/>
                <w:b/>
                <w:i/>
                <w:sz w:val="26"/>
                <w:szCs w:val="26"/>
                <w:shd w:val="clear" w:color="auto" w:fill="FFFFFF"/>
                <w:lang w:eastAsia="ru-RU"/>
              </w:rPr>
              <w:t>1</w:t>
            </w:r>
          </w:p>
        </w:tc>
        <w:tc>
          <w:tcPr>
            <w:tcW w:w="7429" w:type="dxa"/>
            <w:tcBorders>
              <w:right w:val="single" w:sz="4" w:space="0" w:color="auto"/>
            </w:tcBorders>
          </w:tcPr>
          <w:p w14:paraId="359B38DF" w14:textId="610C4101" w:rsidR="00F963F9" w:rsidRPr="007863F2" w:rsidRDefault="005658F0" w:rsidP="009253F8">
            <w:pPr>
              <w:tabs>
                <w:tab w:val="left" w:pos="284"/>
              </w:tabs>
              <w:spacing w:after="0"/>
              <w:contextualSpacing/>
              <w:rPr>
                <w:rFonts w:ascii="Times New Roman" w:eastAsia="Times New Roman" w:hAnsi="Times New Roman"/>
                <w:b/>
                <w:sz w:val="26"/>
                <w:szCs w:val="26"/>
                <w:lang w:eastAsia="ru-RU"/>
              </w:rPr>
            </w:pPr>
            <w:r w:rsidRPr="00641215">
              <w:rPr>
                <w:rFonts w:ascii="Times New Roman" w:hAnsi="Times New Roman"/>
                <w:sz w:val="26"/>
                <w:szCs w:val="26"/>
              </w:rPr>
              <w:t>Соответствие заявленной теме, целям и задачам</w:t>
            </w:r>
          </w:p>
        </w:tc>
        <w:tc>
          <w:tcPr>
            <w:tcW w:w="1013" w:type="dxa"/>
            <w:tcBorders>
              <w:left w:val="single" w:sz="4" w:space="0" w:color="auto"/>
            </w:tcBorders>
          </w:tcPr>
          <w:p w14:paraId="1EE18EC4" w14:textId="77777777" w:rsidR="00F963F9" w:rsidRPr="007863F2" w:rsidRDefault="00F963F9" w:rsidP="009253F8">
            <w:pPr>
              <w:tabs>
                <w:tab w:val="left" w:pos="284"/>
              </w:tabs>
              <w:spacing w:after="0"/>
              <w:contextualSpacing/>
              <w:jc w:val="center"/>
              <w:rPr>
                <w:rFonts w:ascii="Times New Roman" w:eastAsia="Times New Roman" w:hAnsi="Times New Roman"/>
                <w:b/>
                <w:sz w:val="26"/>
                <w:szCs w:val="26"/>
                <w:lang w:eastAsia="ru-RU"/>
              </w:rPr>
            </w:pPr>
            <w:r w:rsidRPr="00641215">
              <w:rPr>
                <w:rFonts w:ascii="Times New Roman" w:eastAsia="Times New Roman" w:hAnsi="Times New Roman"/>
                <w:b/>
                <w:sz w:val="26"/>
                <w:szCs w:val="26"/>
                <w:lang w:eastAsia="ru-RU"/>
              </w:rPr>
              <w:t>0-5</w:t>
            </w:r>
          </w:p>
        </w:tc>
      </w:tr>
      <w:tr w:rsidR="009B1D58" w:rsidRPr="00641215" w14:paraId="6E7D2069" w14:textId="77777777" w:rsidTr="00160C6C">
        <w:trPr>
          <w:trHeight w:val="421"/>
          <w:jc w:val="center"/>
        </w:trPr>
        <w:tc>
          <w:tcPr>
            <w:tcW w:w="876" w:type="dxa"/>
            <w:tcBorders>
              <w:right w:val="single" w:sz="4" w:space="0" w:color="auto"/>
            </w:tcBorders>
          </w:tcPr>
          <w:p w14:paraId="72B5E297" w14:textId="77777777" w:rsidR="00F963F9" w:rsidRPr="007863F2" w:rsidRDefault="00F963F9" w:rsidP="009253F8">
            <w:pPr>
              <w:tabs>
                <w:tab w:val="left" w:pos="284"/>
              </w:tabs>
              <w:spacing w:after="0"/>
              <w:jc w:val="center"/>
              <w:rPr>
                <w:rFonts w:ascii="Times New Roman" w:eastAsia="Times New Roman" w:hAnsi="Times New Roman"/>
                <w:b/>
                <w:i/>
                <w:sz w:val="26"/>
                <w:szCs w:val="26"/>
                <w:lang w:eastAsia="ru-RU"/>
              </w:rPr>
            </w:pPr>
            <w:r w:rsidRPr="007863F2">
              <w:rPr>
                <w:rFonts w:ascii="Times New Roman" w:eastAsia="Times New Roman" w:hAnsi="Times New Roman"/>
                <w:b/>
                <w:i/>
                <w:sz w:val="26"/>
                <w:szCs w:val="26"/>
                <w:lang w:eastAsia="ru-RU"/>
              </w:rPr>
              <w:t>2</w:t>
            </w:r>
          </w:p>
        </w:tc>
        <w:tc>
          <w:tcPr>
            <w:tcW w:w="7429" w:type="dxa"/>
            <w:tcBorders>
              <w:right w:val="single" w:sz="4" w:space="0" w:color="auto"/>
            </w:tcBorders>
          </w:tcPr>
          <w:p w14:paraId="46C2B5BD" w14:textId="1C7AA4C6" w:rsidR="00F963F9" w:rsidRPr="007863F2" w:rsidRDefault="005658F0" w:rsidP="009253F8">
            <w:pPr>
              <w:tabs>
                <w:tab w:val="left" w:pos="284"/>
              </w:tabs>
              <w:spacing w:after="0"/>
              <w:rPr>
                <w:rFonts w:ascii="Times New Roman" w:eastAsia="Times New Roman" w:hAnsi="Times New Roman"/>
                <w:b/>
                <w:sz w:val="26"/>
                <w:szCs w:val="26"/>
                <w:lang w:eastAsia="ru-RU"/>
              </w:rPr>
            </w:pPr>
            <w:r w:rsidRPr="00641215">
              <w:rPr>
                <w:rFonts w:ascii="Times New Roman" w:hAnsi="Times New Roman"/>
                <w:sz w:val="26"/>
                <w:szCs w:val="26"/>
              </w:rPr>
              <w:t>Понимание проблемы и глубина ее раскрытия</w:t>
            </w:r>
          </w:p>
        </w:tc>
        <w:tc>
          <w:tcPr>
            <w:tcW w:w="1013" w:type="dxa"/>
            <w:tcBorders>
              <w:left w:val="single" w:sz="4" w:space="0" w:color="auto"/>
            </w:tcBorders>
          </w:tcPr>
          <w:p w14:paraId="36C2E94E" w14:textId="77777777" w:rsidR="00F963F9" w:rsidRPr="007863F2" w:rsidRDefault="00F963F9" w:rsidP="009253F8">
            <w:pPr>
              <w:tabs>
                <w:tab w:val="left" w:pos="284"/>
              </w:tabs>
              <w:spacing w:after="0"/>
              <w:jc w:val="center"/>
              <w:rPr>
                <w:rFonts w:ascii="Times New Roman" w:eastAsia="Times New Roman" w:hAnsi="Times New Roman"/>
                <w:sz w:val="26"/>
                <w:szCs w:val="26"/>
                <w:lang w:eastAsia="ru-RU"/>
              </w:rPr>
            </w:pPr>
            <w:r w:rsidRPr="00641215">
              <w:rPr>
                <w:rFonts w:ascii="Times New Roman" w:eastAsia="Times New Roman" w:hAnsi="Times New Roman"/>
                <w:b/>
                <w:sz w:val="26"/>
                <w:szCs w:val="26"/>
                <w:lang w:eastAsia="ru-RU"/>
              </w:rPr>
              <w:t>0-10</w:t>
            </w:r>
          </w:p>
        </w:tc>
      </w:tr>
      <w:tr w:rsidR="009B1D58" w:rsidRPr="00641215" w14:paraId="3B239BA3" w14:textId="77777777" w:rsidTr="00160C6C">
        <w:trPr>
          <w:trHeight w:val="427"/>
          <w:jc w:val="center"/>
        </w:trPr>
        <w:tc>
          <w:tcPr>
            <w:tcW w:w="876" w:type="dxa"/>
            <w:tcBorders>
              <w:right w:val="single" w:sz="4" w:space="0" w:color="auto"/>
            </w:tcBorders>
          </w:tcPr>
          <w:p w14:paraId="51515C7F" w14:textId="77777777" w:rsidR="00F963F9" w:rsidRPr="007863F2" w:rsidRDefault="00F963F9" w:rsidP="009253F8">
            <w:pPr>
              <w:tabs>
                <w:tab w:val="left" w:pos="284"/>
              </w:tabs>
              <w:spacing w:after="0"/>
              <w:jc w:val="center"/>
              <w:rPr>
                <w:rFonts w:ascii="Times New Roman" w:eastAsia="Times New Roman" w:hAnsi="Times New Roman"/>
                <w:b/>
                <w:i/>
                <w:sz w:val="26"/>
                <w:szCs w:val="26"/>
                <w:lang w:eastAsia="ru-RU"/>
              </w:rPr>
            </w:pPr>
            <w:r w:rsidRPr="007863F2">
              <w:rPr>
                <w:rFonts w:ascii="Times New Roman" w:eastAsia="Times New Roman" w:hAnsi="Times New Roman"/>
                <w:b/>
                <w:i/>
                <w:sz w:val="26"/>
                <w:szCs w:val="26"/>
                <w:lang w:eastAsia="ru-RU"/>
              </w:rPr>
              <w:t>3</w:t>
            </w:r>
          </w:p>
        </w:tc>
        <w:tc>
          <w:tcPr>
            <w:tcW w:w="7429" w:type="dxa"/>
            <w:tcBorders>
              <w:right w:val="single" w:sz="4" w:space="0" w:color="auto"/>
            </w:tcBorders>
          </w:tcPr>
          <w:p w14:paraId="395653D2" w14:textId="06E58F5D" w:rsidR="00F963F9" w:rsidRPr="007863F2" w:rsidRDefault="005658F0" w:rsidP="009253F8">
            <w:pPr>
              <w:tabs>
                <w:tab w:val="left" w:pos="284"/>
              </w:tabs>
              <w:spacing w:after="0"/>
              <w:rPr>
                <w:rFonts w:ascii="Times New Roman" w:eastAsia="Times New Roman" w:hAnsi="Times New Roman"/>
                <w:sz w:val="26"/>
                <w:szCs w:val="26"/>
                <w:lang w:eastAsia="ru-RU"/>
              </w:rPr>
            </w:pPr>
            <w:r w:rsidRPr="00641215">
              <w:rPr>
                <w:rFonts w:ascii="Times New Roman" w:hAnsi="Times New Roman"/>
                <w:sz w:val="26"/>
                <w:szCs w:val="26"/>
              </w:rPr>
              <w:t>Представление собственных результатов исследования</w:t>
            </w:r>
          </w:p>
        </w:tc>
        <w:tc>
          <w:tcPr>
            <w:tcW w:w="1013" w:type="dxa"/>
            <w:tcBorders>
              <w:left w:val="single" w:sz="4" w:space="0" w:color="auto"/>
            </w:tcBorders>
          </w:tcPr>
          <w:p w14:paraId="3FDA7768" w14:textId="4F893E95" w:rsidR="00F963F9" w:rsidRPr="007863F2" w:rsidRDefault="009B1D58" w:rsidP="009253F8">
            <w:pPr>
              <w:tabs>
                <w:tab w:val="left" w:pos="284"/>
              </w:tabs>
              <w:spacing w:after="0"/>
              <w:jc w:val="center"/>
              <w:rPr>
                <w:rFonts w:ascii="Times New Roman" w:eastAsia="Times New Roman" w:hAnsi="Times New Roman"/>
                <w:sz w:val="26"/>
                <w:szCs w:val="26"/>
                <w:lang w:eastAsia="ru-RU"/>
              </w:rPr>
            </w:pPr>
            <w:r w:rsidRPr="00641215">
              <w:rPr>
                <w:rFonts w:ascii="Times New Roman" w:eastAsia="Times New Roman" w:hAnsi="Times New Roman"/>
                <w:b/>
                <w:sz w:val="26"/>
                <w:szCs w:val="26"/>
                <w:lang w:eastAsia="ru-RU"/>
              </w:rPr>
              <w:t>0-7</w:t>
            </w:r>
          </w:p>
        </w:tc>
      </w:tr>
      <w:tr w:rsidR="009B1D58" w:rsidRPr="00641215" w14:paraId="1FD051B6" w14:textId="77777777" w:rsidTr="00160C6C">
        <w:trPr>
          <w:trHeight w:val="277"/>
          <w:jc w:val="center"/>
        </w:trPr>
        <w:tc>
          <w:tcPr>
            <w:tcW w:w="876" w:type="dxa"/>
            <w:tcBorders>
              <w:right w:val="single" w:sz="4" w:space="0" w:color="auto"/>
            </w:tcBorders>
          </w:tcPr>
          <w:p w14:paraId="6016814C" w14:textId="77777777" w:rsidR="00F963F9" w:rsidRPr="007863F2" w:rsidRDefault="00F963F9" w:rsidP="009253F8">
            <w:pPr>
              <w:shd w:val="clear" w:color="auto" w:fill="FFFFFF"/>
              <w:spacing w:after="0"/>
              <w:jc w:val="center"/>
              <w:rPr>
                <w:rFonts w:ascii="Times New Roman" w:eastAsia="Times New Roman" w:hAnsi="Times New Roman"/>
                <w:b/>
                <w:i/>
                <w:sz w:val="26"/>
                <w:szCs w:val="26"/>
                <w:lang w:eastAsia="ru-RU"/>
              </w:rPr>
            </w:pPr>
            <w:r w:rsidRPr="007863F2">
              <w:rPr>
                <w:rFonts w:ascii="Times New Roman" w:eastAsia="Times New Roman" w:hAnsi="Times New Roman"/>
                <w:b/>
                <w:i/>
                <w:sz w:val="26"/>
                <w:szCs w:val="26"/>
                <w:lang w:eastAsia="ru-RU"/>
              </w:rPr>
              <w:t>4</w:t>
            </w:r>
          </w:p>
        </w:tc>
        <w:tc>
          <w:tcPr>
            <w:tcW w:w="7429" w:type="dxa"/>
            <w:tcBorders>
              <w:right w:val="single" w:sz="4" w:space="0" w:color="auto"/>
            </w:tcBorders>
          </w:tcPr>
          <w:p w14:paraId="5A6B2C94" w14:textId="7C480B35" w:rsidR="00F963F9" w:rsidRPr="007863F2" w:rsidRDefault="005658F0" w:rsidP="009253F8">
            <w:pPr>
              <w:shd w:val="clear" w:color="auto" w:fill="FFFFFF"/>
              <w:spacing w:after="0"/>
              <w:rPr>
                <w:rFonts w:ascii="Times New Roman" w:eastAsia="Times New Roman" w:hAnsi="Times New Roman"/>
                <w:sz w:val="26"/>
                <w:szCs w:val="26"/>
                <w:lang w:eastAsia="ru-RU"/>
              </w:rPr>
            </w:pPr>
            <w:r w:rsidRPr="00641215">
              <w:rPr>
                <w:rFonts w:ascii="Times New Roman" w:hAnsi="Times New Roman"/>
                <w:sz w:val="26"/>
                <w:szCs w:val="26"/>
              </w:rPr>
              <w:t>Структурированность и логичность сообщения</w:t>
            </w:r>
          </w:p>
        </w:tc>
        <w:tc>
          <w:tcPr>
            <w:tcW w:w="1013" w:type="dxa"/>
            <w:tcBorders>
              <w:left w:val="single" w:sz="4" w:space="0" w:color="auto"/>
            </w:tcBorders>
          </w:tcPr>
          <w:p w14:paraId="5C9A2027" w14:textId="0D93BEF3" w:rsidR="00F963F9" w:rsidRPr="007863F2" w:rsidRDefault="009B1D58" w:rsidP="009253F8">
            <w:pPr>
              <w:tabs>
                <w:tab w:val="left" w:pos="284"/>
              </w:tabs>
              <w:spacing w:after="0"/>
              <w:jc w:val="center"/>
              <w:rPr>
                <w:rFonts w:ascii="Times New Roman" w:eastAsia="Times New Roman" w:hAnsi="Times New Roman"/>
                <w:sz w:val="26"/>
                <w:szCs w:val="26"/>
                <w:lang w:eastAsia="ru-RU"/>
              </w:rPr>
            </w:pPr>
            <w:r w:rsidRPr="00641215">
              <w:rPr>
                <w:rFonts w:ascii="Times New Roman" w:eastAsia="Times New Roman" w:hAnsi="Times New Roman"/>
                <w:b/>
                <w:sz w:val="26"/>
                <w:szCs w:val="26"/>
                <w:lang w:eastAsia="ru-RU"/>
              </w:rPr>
              <w:t>0-7</w:t>
            </w:r>
          </w:p>
        </w:tc>
      </w:tr>
      <w:tr w:rsidR="009B1D58" w:rsidRPr="00641215" w14:paraId="4122B2DB" w14:textId="77777777" w:rsidTr="00160C6C">
        <w:trPr>
          <w:trHeight w:val="277"/>
          <w:jc w:val="center"/>
        </w:trPr>
        <w:tc>
          <w:tcPr>
            <w:tcW w:w="876" w:type="dxa"/>
            <w:tcBorders>
              <w:right w:val="single" w:sz="4" w:space="0" w:color="auto"/>
            </w:tcBorders>
          </w:tcPr>
          <w:p w14:paraId="15DB68EB" w14:textId="77777777" w:rsidR="00F963F9" w:rsidRPr="00641215" w:rsidRDefault="00F963F9" w:rsidP="009253F8">
            <w:pPr>
              <w:shd w:val="clear" w:color="auto" w:fill="FFFFFF"/>
              <w:spacing w:after="0"/>
              <w:jc w:val="center"/>
              <w:rPr>
                <w:rFonts w:ascii="Times New Roman" w:eastAsia="Times New Roman" w:hAnsi="Times New Roman"/>
                <w:b/>
                <w:i/>
                <w:sz w:val="26"/>
                <w:szCs w:val="26"/>
                <w:lang w:eastAsia="ru-RU"/>
              </w:rPr>
            </w:pPr>
            <w:r w:rsidRPr="00641215">
              <w:rPr>
                <w:rFonts w:ascii="Times New Roman" w:eastAsia="Times New Roman" w:hAnsi="Times New Roman"/>
                <w:b/>
                <w:i/>
                <w:sz w:val="26"/>
                <w:szCs w:val="26"/>
                <w:lang w:eastAsia="ru-RU"/>
              </w:rPr>
              <w:t>5</w:t>
            </w:r>
          </w:p>
        </w:tc>
        <w:tc>
          <w:tcPr>
            <w:tcW w:w="7429" w:type="dxa"/>
            <w:tcBorders>
              <w:right w:val="single" w:sz="4" w:space="0" w:color="auto"/>
            </w:tcBorders>
          </w:tcPr>
          <w:p w14:paraId="1D54C2E2" w14:textId="08C4D7F2" w:rsidR="00F963F9" w:rsidRPr="00641215" w:rsidRDefault="005658F0" w:rsidP="009253F8">
            <w:pPr>
              <w:shd w:val="clear" w:color="auto" w:fill="FFFFFF"/>
              <w:spacing w:after="0"/>
              <w:rPr>
                <w:rFonts w:ascii="Times New Roman" w:hAnsi="Times New Roman"/>
                <w:sz w:val="26"/>
                <w:szCs w:val="26"/>
              </w:rPr>
            </w:pPr>
            <w:r w:rsidRPr="00641215">
              <w:rPr>
                <w:rFonts w:ascii="Times New Roman" w:hAnsi="Times New Roman"/>
                <w:sz w:val="26"/>
                <w:szCs w:val="26"/>
              </w:rPr>
              <w:t>Грамотность речи, владение терминологией</w:t>
            </w:r>
          </w:p>
        </w:tc>
        <w:tc>
          <w:tcPr>
            <w:tcW w:w="1013" w:type="dxa"/>
            <w:tcBorders>
              <w:left w:val="single" w:sz="4" w:space="0" w:color="auto"/>
            </w:tcBorders>
          </w:tcPr>
          <w:p w14:paraId="57C524D4" w14:textId="77777777" w:rsidR="00F963F9" w:rsidRPr="00641215" w:rsidRDefault="00F963F9" w:rsidP="009253F8">
            <w:pPr>
              <w:tabs>
                <w:tab w:val="left" w:pos="284"/>
              </w:tabs>
              <w:spacing w:after="0"/>
              <w:jc w:val="center"/>
              <w:rPr>
                <w:rFonts w:ascii="Times New Roman" w:eastAsia="Times New Roman" w:hAnsi="Times New Roman"/>
                <w:sz w:val="26"/>
                <w:szCs w:val="26"/>
                <w:lang w:eastAsia="ru-RU"/>
              </w:rPr>
            </w:pPr>
            <w:r w:rsidRPr="00641215">
              <w:rPr>
                <w:rFonts w:ascii="Times New Roman" w:eastAsia="Times New Roman" w:hAnsi="Times New Roman"/>
                <w:b/>
                <w:sz w:val="26"/>
                <w:szCs w:val="26"/>
                <w:lang w:eastAsia="ru-RU"/>
              </w:rPr>
              <w:t>0-5</w:t>
            </w:r>
          </w:p>
        </w:tc>
      </w:tr>
      <w:tr w:rsidR="009B1D58" w:rsidRPr="00641215" w14:paraId="1481505D" w14:textId="77777777" w:rsidTr="00160C6C">
        <w:trPr>
          <w:trHeight w:val="277"/>
          <w:jc w:val="center"/>
        </w:trPr>
        <w:tc>
          <w:tcPr>
            <w:tcW w:w="876" w:type="dxa"/>
            <w:tcBorders>
              <w:right w:val="single" w:sz="4" w:space="0" w:color="auto"/>
            </w:tcBorders>
          </w:tcPr>
          <w:p w14:paraId="6B344D3A" w14:textId="77777777" w:rsidR="00F963F9" w:rsidRPr="00641215" w:rsidRDefault="00F963F9" w:rsidP="009253F8">
            <w:pPr>
              <w:shd w:val="clear" w:color="auto" w:fill="FFFFFF"/>
              <w:spacing w:after="0"/>
              <w:jc w:val="center"/>
              <w:rPr>
                <w:rFonts w:ascii="Times New Roman" w:eastAsia="Times New Roman" w:hAnsi="Times New Roman"/>
                <w:b/>
                <w:i/>
                <w:sz w:val="26"/>
                <w:szCs w:val="26"/>
                <w:lang w:eastAsia="ru-RU"/>
              </w:rPr>
            </w:pPr>
            <w:r w:rsidRPr="00641215">
              <w:rPr>
                <w:rFonts w:ascii="Times New Roman" w:eastAsia="Times New Roman" w:hAnsi="Times New Roman"/>
                <w:b/>
                <w:i/>
                <w:sz w:val="26"/>
                <w:szCs w:val="26"/>
                <w:lang w:eastAsia="ru-RU"/>
              </w:rPr>
              <w:t>6</w:t>
            </w:r>
          </w:p>
        </w:tc>
        <w:tc>
          <w:tcPr>
            <w:tcW w:w="7429" w:type="dxa"/>
            <w:tcBorders>
              <w:right w:val="single" w:sz="4" w:space="0" w:color="auto"/>
            </w:tcBorders>
          </w:tcPr>
          <w:p w14:paraId="5083A9D3" w14:textId="5DF16258" w:rsidR="00F963F9" w:rsidRPr="00641215" w:rsidRDefault="005658F0" w:rsidP="009253F8">
            <w:pPr>
              <w:shd w:val="clear" w:color="auto" w:fill="FFFFFF"/>
              <w:spacing w:after="0"/>
              <w:rPr>
                <w:rFonts w:ascii="Times New Roman" w:hAnsi="Times New Roman"/>
                <w:sz w:val="26"/>
                <w:szCs w:val="26"/>
              </w:rPr>
            </w:pPr>
            <w:r w:rsidRPr="00641215">
              <w:rPr>
                <w:rFonts w:ascii="Times New Roman" w:hAnsi="Times New Roman"/>
                <w:sz w:val="26"/>
                <w:szCs w:val="26"/>
              </w:rPr>
              <w:t>Наличие и целесообразность использования наглядности, уровень ее представления</w:t>
            </w:r>
          </w:p>
        </w:tc>
        <w:tc>
          <w:tcPr>
            <w:tcW w:w="1013" w:type="dxa"/>
            <w:tcBorders>
              <w:left w:val="single" w:sz="4" w:space="0" w:color="auto"/>
            </w:tcBorders>
          </w:tcPr>
          <w:p w14:paraId="6616D1F3" w14:textId="34D7336C" w:rsidR="00F963F9" w:rsidRPr="00641215" w:rsidRDefault="009B1D58" w:rsidP="009253F8">
            <w:pPr>
              <w:tabs>
                <w:tab w:val="left" w:pos="284"/>
              </w:tabs>
              <w:spacing w:after="0"/>
              <w:jc w:val="center"/>
              <w:rPr>
                <w:rFonts w:ascii="Times New Roman" w:eastAsia="Times New Roman" w:hAnsi="Times New Roman"/>
                <w:sz w:val="26"/>
                <w:szCs w:val="26"/>
                <w:lang w:eastAsia="ru-RU"/>
              </w:rPr>
            </w:pPr>
            <w:r w:rsidRPr="00641215">
              <w:rPr>
                <w:rFonts w:ascii="Times New Roman" w:eastAsia="Times New Roman" w:hAnsi="Times New Roman"/>
                <w:b/>
                <w:sz w:val="26"/>
                <w:szCs w:val="26"/>
                <w:lang w:eastAsia="ru-RU"/>
              </w:rPr>
              <w:t>0-6</w:t>
            </w:r>
          </w:p>
        </w:tc>
      </w:tr>
      <w:tr w:rsidR="009B1D58" w:rsidRPr="00641215" w14:paraId="274F4B10" w14:textId="77777777" w:rsidTr="00160C6C">
        <w:trPr>
          <w:trHeight w:val="285"/>
          <w:jc w:val="center"/>
        </w:trPr>
        <w:tc>
          <w:tcPr>
            <w:tcW w:w="876" w:type="dxa"/>
            <w:tcBorders>
              <w:right w:val="single" w:sz="4" w:space="0" w:color="auto"/>
            </w:tcBorders>
          </w:tcPr>
          <w:p w14:paraId="3FF4C7A4" w14:textId="77777777" w:rsidR="00F963F9" w:rsidRPr="007863F2" w:rsidRDefault="00F963F9" w:rsidP="009253F8">
            <w:pPr>
              <w:shd w:val="clear" w:color="auto" w:fill="FFFFFF"/>
              <w:spacing w:after="0"/>
              <w:jc w:val="center"/>
              <w:rPr>
                <w:rFonts w:ascii="Times New Roman" w:eastAsia="Times New Roman" w:hAnsi="Times New Roman"/>
                <w:b/>
                <w:i/>
                <w:sz w:val="26"/>
                <w:szCs w:val="26"/>
                <w:lang w:eastAsia="ru-RU"/>
              </w:rPr>
            </w:pPr>
            <w:r w:rsidRPr="00641215">
              <w:rPr>
                <w:rFonts w:ascii="Times New Roman" w:eastAsia="Times New Roman" w:hAnsi="Times New Roman"/>
                <w:b/>
                <w:i/>
                <w:sz w:val="26"/>
                <w:szCs w:val="26"/>
                <w:lang w:eastAsia="ru-RU"/>
              </w:rPr>
              <w:t>7</w:t>
            </w:r>
          </w:p>
        </w:tc>
        <w:tc>
          <w:tcPr>
            <w:tcW w:w="7429" w:type="dxa"/>
            <w:tcBorders>
              <w:right w:val="single" w:sz="4" w:space="0" w:color="auto"/>
            </w:tcBorders>
          </w:tcPr>
          <w:p w14:paraId="2C9BBFD6" w14:textId="6A2FBE55" w:rsidR="00F963F9" w:rsidRPr="007863F2" w:rsidRDefault="005658F0" w:rsidP="009253F8">
            <w:pPr>
              <w:shd w:val="clear" w:color="auto" w:fill="FFFFFF"/>
              <w:spacing w:after="0"/>
              <w:rPr>
                <w:rFonts w:ascii="Times New Roman" w:eastAsia="Times New Roman" w:hAnsi="Times New Roman"/>
                <w:sz w:val="26"/>
                <w:szCs w:val="26"/>
                <w:lang w:eastAsia="ru-RU"/>
              </w:rPr>
            </w:pPr>
            <w:r w:rsidRPr="00641215">
              <w:rPr>
                <w:rFonts w:ascii="Times New Roman" w:hAnsi="Times New Roman"/>
                <w:sz w:val="26"/>
                <w:szCs w:val="26"/>
              </w:rPr>
              <w:t>Культура дискуссии и выступления</w:t>
            </w:r>
          </w:p>
        </w:tc>
        <w:tc>
          <w:tcPr>
            <w:tcW w:w="1013" w:type="dxa"/>
            <w:tcBorders>
              <w:left w:val="single" w:sz="4" w:space="0" w:color="auto"/>
            </w:tcBorders>
          </w:tcPr>
          <w:p w14:paraId="6E1B45BD" w14:textId="0A49AA29" w:rsidR="00F963F9" w:rsidRPr="007863F2" w:rsidRDefault="009B1D58" w:rsidP="009253F8">
            <w:pPr>
              <w:tabs>
                <w:tab w:val="left" w:pos="284"/>
              </w:tabs>
              <w:spacing w:after="0"/>
              <w:jc w:val="center"/>
              <w:rPr>
                <w:rFonts w:ascii="Times New Roman" w:eastAsia="Times New Roman" w:hAnsi="Times New Roman"/>
                <w:sz w:val="26"/>
                <w:szCs w:val="26"/>
                <w:lang w:eastAsia="ru-RU"/>
              </w:rPr>
            </w:pPr>
            <w:r w:rsidRPr="00641215">
              <w:rPr>
                <w:rFonts w:ascii="Times New Roman" w:eastAsia="Times New Roman" w:hAnsi="Times New Roman"/>
                <w:b/>
                <w:sz w:val="26"/>
                <w:szCs w:val="26"/>
                <w:lang w:eastAsia="ru-RU"/>
              </w:rPr>
              <w:t>0-5</w:t>
            </w:r>
          </w:p>
        </w:tc>
      </w:tr>
      <w:tr w:rsidR="009B1D58" w:rsidRPr="00641215" w14:paraId="397C49FD" w14:textId="77777777" w:rsidTr="00160C6C">
        <w:trPr>
          <w:trHeight w:val="285"/>
          <w:jc w:val="center"/>
        </w:trPr>
        <w:tc>
          <w:tcPr>
            <w:tcW w:w="876" w:type="dxa"/>
            <w:tcBorders>
              <w:right w:val="single" w:sz="4" w:space="0" w:color="auto"/>
            </w:tcBorders>
          </w:tcPr>
          <w:p w14:paraId="27FF71C4" w14:textId="77777777" w:rsidR="00F963F9" w:rsidRPr="00641215" w:rsidRDefault="00F963F9" w:rsidP="009253F8">
            <w:pPr>
              <w:shd w:val="clear" w:color="auto" w:fill="FFFFFF"/>
              <w:spacing w:after="0"/>
              <w:jc w:val="center"/>
              <w:rPr>
                <w:rFonts w:ascii="Times New Roman" w:eastAsia="Times New Roman" w:hAnsi="Times New Roman"/>
                <w:b/>
                <w:i/>
                <w:sz w:val="26"/>
                <w:szCs w:val="26"/>
                <w:lang w:eastAsia="ru-RU"/>
              </w:rPr>
            </w:pPr>
            <w:r w:rsidRPr="00641215">
              <w:rPr>
                <w:rFonts w:ascii="Times New Roman" w:eastAsia="Times New Roman" w:hAnsi="Times New Roman"/>
                <w:b/>
                <w:i/>
                <w:sz w:val="26"/>
                <w:szCs w:val="26"/>
                <w:lang w:eastAsia="ru-RU"/>
              </w:rPr>
              <w:t>8</w:t>
            </w:r>
          </w:p>
        </w:tc>
        <w:tc>
          <w:tcPr>
            <w:tcW w:w="7429" w:type="dxa"/>
            <w:tcBorders>
              <w:right w:val="single" w:sz="4" w:space="0" w:color="auto"/>
            </w:tcBorders>
          </w:tcPr>
          <w:p w14:paraId="0DBC3496" w14:textId="1F1BDE5F" w:rsidR="00F963F9" w:rsidRPr="00641215" w:rsidRDefault="009B1D58" w:rsidP="009253F8">
            <w:pPr>
              <w:shd w:val="clear" w:color="auto" w:fill="FFFFFF"/>
              <w:spacing w:after="0"/>
              <w:rPr>
                <w:rFonts w:ascii="Times New Roman" w:hAnsi="Times New Roman"/>
                <w:sz w:val="26"/>
                <w:szCs w:val="26"/>
              </w:rPr>
            </w:pPr>
            <w:r w:rsidRPr="00641215">
              <w:rPr>
                <w:rFonts w:ascii="Times New Roman" w:hAnsi="Times New Roman"/>
                <w:sz w:val="26"/>
                <w:szCs w:val="26"/>
              </w:rPr>
              <w:t xml:space="preserve">Особое мнение </w:t>
            </w:r>
          </w:p>
        </w:tc>
        <w:tc>
          <w:tcPr>
            <w:tcW w:w="1013" w:type="dxa"/>
            <w:tcBorders>
              <w:left w:val="single" w:sz="4" w:space="0" w:color="auto"/>
            </w:tcBorders>
          </w:tcPr>
          <w:p w14:paraId="083A23CE" w14:textId="77777777" w:rsidR="00F963F9" w:rsidRPr="00641215" w:rsidRDefault="00F963F9" w:rsidP="009253F8">
            <w:pPr>
              <w:tabs>
                <w:tab w:val="left" w:pos="284"/>
              </w:tabs>
              <w:spacing w:after="0"/>
              <w:jc w:val="center"/>
              <w:rPr>
                <w:rFonts w:ascii="Times New Roman" w:eastAsia="Times New Roman" w:hAnsi="Times New Roman"/>
                <w:b/>
                <w:sz w:val="26"/>
                <w:szCs w:val="26"/>
                <w:lang w:eastAsia="ru-RU"/>
              </w:rPr>
            </w:pPr>
            <w:r w:rsidRPr="00641215">
              <w:rPr>
                <w:rFonts w:ascii="Times New Roman" w:eastAsia="Times New Roman" w:hAnsi="Times New Roman"/>
                <w:b/>
                <w:sz w:val="26"/>
                <w:szCs w:val="26"/>
                <w:lang w:eastAsia="ru-RU"/>
              </w:rPr>
              <w:t>0-5</w:t>
            </w:r>
          </w:p>
        </w:tc>
      </w:tr>
    </w:tbl>
    <w:p w14:paraId="32203651" w14:textId="377D8F82" w:rsidR="008F6870" w:rsidRPr="00897972" w:rsidRDefault="00897972" w:rsidP="009253F8">
      <w:pPr>
        <w:ind w:firstLine="709"/>
        <w:contextualSpacing/>
        <w:jc w:val="both"/>
        <w:rPr>
          <w:rFonts w:ascii="Times New Roman" w:eastAsia="Times New Roman" w:hAnsi="Times New Roman"/>
          <w:sz w:val="26"/>
          <w:szCs w:val="26"/>
          <w:lang w:eastAsia="ru-RU"/>
        </w:rPr>
      </w:pPr>
      <w:r w:rsidRPr="00897972">
        <w:rPr>
          <w:rFonts w:ascii="Times New Roman" w:eastAsia="Times New Roman" w:hAnsi="Times New Roman"/>
          <w:b/>
          <w:sz w:val="26"/>
          <w:szCs w:val="26"/>
          <w:lang w:eastAsia="ru-RU"/>
        </w:rPr>
        <w:t xml:space="preserve">Максимальное количество баллов по критериям – </w:t>
      </w:r>
      <w:r w:rsidR="00896B1E">
        <w:rPr>
          <w:rFonts w:ascii="Times New Roman" w:eastAsia="Times New Roman" w:hAnsi="Times New Roman"/>
          <w:b/>
          <w:sz w:val="26"/>
          <w:szCs w:val="26"/>
          <w:lang w:eastAsia="ru-RU"/>
        </w:rPr>
        <w:t>5</w:t>
      </w:r>
      <w:r w:rsidRPr="00897972">
        <w:rPr>
          <w:rFonts w:ascii="Times New Roman" w:eastAsia="Times New Roman" w:hAnsi="Times New Roman"/>
          <w:b/>
          <w:sz w:val="26"/>
          <w:szCs w:val="26"/>
          <w:lang w:eastAsia="ru-RU"/>
        </w:rPr>
        <w:t>0 баллов</w:t>
      </w:r>
      <w:r w:rsidRPr="00897972">
        <w:rPr>
          <w:rFonts w:ascii="Times New Roman" w:eastAsia="Times New Roman" w:hAnsi="Times New Roman"/>
          <w:sz w:val="26"/>
          <w:szCs w:val="26"/>
          <w:lang w:eastAsia="ru-RU"/>
        </w:rPr>
        <w:t xml:space="preserve">. </w:t>
      </w:r>
    </w:p>
    <w:p w14:paraId="7F0C246F" w14:textId="77777777" w:rsidR="00897972" w:rsidRDefault="00897972" w:rsidP="009253F8">
      <w:pPr>
        <w:spacing w:after="0"/>
        <w:ind w:firstLine="567"/>
        <w:jc w:val="both"/>
        <w:rPr>
          <w:rFonts w:ascii="Times New Roman" w:hAnsi="Times New Roman"/>
          <w:b/>
          <w:sz w:val="26"/>
          <w:szCs w:val="26"/>
          <w:lang w:eastAsia="ru-RU"/>
        </w:rPr>
      </w:pPr>
    </w:p>
    <w:p w14:paraId="18D088D6" w14:textId="5E49C699" w:rsidR="008F6870" w:rsidRPr="00897972" w:rsidRDefault="00897972" w:rsidP="009253F8">
      <w:pPr>
        <w:spacing w:after="0"/>
        <w:ind w:firstLine="567"/>
        <w:jc w:val="both"/>
        <w:rPr>
          <w:rFonts w:ascii="Times New Roman" w:hAnsi="Times New Roman"/>
          <w:b/>
          <w:i/>
          <w:sz w:val="26"/>
          <w:szCs w:val="26"/>
          <w:lang w:eastAsia="ru-RU"/>
        </w:rPr>
      </w:pPr>
      <w:r>
        <w:rPr>
          <w:rFonts w:ascii="Times New Roman" w:hAnsi="Times New Roman"/>
          <w:b/>
          <w:sz w:val="26"/>
          <w:szCs w:val="26"/>
          <w:lang w:eastAsia="ru-RU"/>
        </w:rPr>
        <w:t>6.6</w:t>
      </w:r>
      <w:r w:rsidR="000E7242" w:rsidRPr="00641215">
        <w:rPr>
          <w:rFonts w:ascii="Times New Roman" w:hAnsi="Times New Roman"/>
          <w:b/>
          <w:sz w:val="26"/>
          <w:szCs w:val="26"/>
          <w:lang w:eastAsia="ru-RU"/>
        </w:rPr>
        <w:t xml:space="preserve">. </w:t>
      </w:r>
      <w:r w:rsidR="000E7242" w:rsidRPr="00641215">
        <w:rPr>
          <w:rFonts w:ascii="Times New Roman" w:hAnsi="Times New Roman"/>
          <w:b/>
          <w:i/>
          <w:sz w:val="26"/>
          <w:szCs w:val="26"/>
          <w:lang w:eastAsia="ru-RU"/>
        </w:rPr>
        <w:t>Критерии оценивания исследовательских работ «Урал - сокровищница России»</w:t>
      </w:r>
      <w:r w:rsidR="00B925EF" w:rsidRPr="00641215">
        <w:rPr>
          <w:rFonts w:ascii="Times New Roman" w:hAnsi="Times New Roman"/>
          <w:b/>
          <w:i/>
          <w:sz w:val="26"/>
          <w:szCs w:val="26"/>
          <w:lang w:eastAsia="ru-RU"/>
        </w:rPr>
        <w:t>:</w:t>
      </w:r>
    </w:p>
    <w:tbl>
      <w:tblPr>
        <w:tblW w:w="93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7429"/>
        <w:gridCol w:w="1013"/>
      </w:tblGrid>
      <w:tr w:rsidR="00A141F0" w:rsidRPr="00641215" w14:paraId="5D0C7870" w14:textId="77777777" w:rsidTr="00160C6C">
        <w:trPr>
          <w:trHeight w:val="313"/>
          <w:jc w:val="center"/>
        </w:trPr>
        <w:tc>
          <w:tcPr>
            <w:tcW w:w="876" w:type="dxa"/>
            <w:tcBorders>
              <w:right w:val="single" w:sz="4" w:space="0" w:color="auto"/>
            </w:tcBorders>
          </w:tcPr>
          <w:p w14:paraId="131E3131" w14:textId="77777777" w:rsidR="008F6870" w:rsidRPr="007863F2" w:rsidRDefault="008F6870" w:rsidP="009253F8">
            <w:pPr>
              <w:tabs>
                <w:tab w:val="left" w:pos="284"/>
              </w:tabs>
              <w:spacing w:after="0"/>
              <w:contextualSpacing/>
              <w:jc w:val="center"/>
              <w:rPr>
                <w:rFonts w:ascii="Times New Roman" w:eastAsia="Times New Roman" w:hAnsi="Times New Roman"/>
                <w:b/>
                <w:sz w:val="26"/>
                <w:szCs w:val="26"/>
                <w:lang w:eastAsia="ru-RU"/>
              </w:rPr>
            </w:pPr>
            <w:r w:rsidRPr="007863F2">
              <w:rPr>
                <w:rFonts w:ascii="Times New Roman" w:eastAsia="Times New Roman" w:hAnsi="Times New Roman"/>
                <w:b/>
                <w:sz w:val="26"/>
                <w:szCs w:val="26"/>
                <w:lang w:eastAsia="ru-RU"/>
              </w:rPr>
              <w:t xml:space="preserve">№ </w:t>
            </w:r>
            <w:proofErr w:type="spellStart"/>
            <w:r w:rsidRPr="007863F2">
              <w:rPr>
                <w:rFonts w:ascii="Times New Roman" w:eastAsia="Times New Roman" w:hAnsi="Times New Roman"/>
                <w:b/>
                <w:sz w:val="26"/>
                <w:szCs w:val="26"/>
                <w:lang w:eastAsia="ru-RU"/>
              </w:rPr>
              <w:t>пп</w:t>
            </w:r>
            <w:proofErr w:type="spellEnd"/>
          </w:p>
        </w:tc>
        <w:tc>
          <w:tcPr>
            <w:tcW w:w="7429" w:type="dxa"/>
            <w:tcBorders>
              <w:right w:val="single" w:sz="4" w:space="0" w:color="auto"/>
            </w:tcBorders>
          </w:tcPr>
          <w:p w14:paraId="0851E82A" w14:textId="77777777" w:rsidR="008F6870" w:rsidRPr="007863F2" w:rsidRDefault="008F6870" w:rsidP="009253F8">
            <w:pPr>
              <w:tabs>
                <w:tab w:val="left" w:pos="284"/>
              </w:tabs>
              <w:spacing w:after="0"/>
              <w:contextualSpacing/>
              <w:jc w:val="center"/>
              <w:rPr>
                <w:rFonts w:ascii="Times New Roman" w:eastAsia="Times New Roman" w:hAnsi="Times New Roman"/>
                <w:b/>
                <w:sz w:val="26"/>
                <w:szCs w:val="26"/>
                <w:lang w:eastAsia="ru-RU"/>
              </w:rPr>
            </w:pPr>
            <w:r w:rsidRPr="007863F2">
              <w:rPr>
                <w:rFonts w:ascii="Times New Roman" w:eastAsia="Times New Roman" w:hAnsi="Times New Roman"/>
                <w:b/>
                <w:sz w:val="26"/>
                <w:szCs w:val="26"/>
                <w:lang w:eastAsia="ru-RU"/>
              </w:rPr>
              <w:t>Критерии</w:t>
            </w:r>
          </w:p>
        </w:tc>
        <w:tc>
          <w:tcPr>
            <w:tcW w:w="1013" w:type="dxa"/>
            <w:tcBorders>
              <w:left w:val="single" w:sz="4" w:space="0" w:color="auto"/>
            </w:tcBorders>
          </w:tcPr>
          <w:p w14:paraId="4944520C" w14:textId="77777777" w:rsidR="008F6870" w:rsidRPr="007863F2" w:rsidRDefault="008F6870" w:rsidP="009253F8">
            <w:pPr>
              <w:tabs>
                <w:tab w:val="left" w:pos="284"/>
              </w:tabs>
              <w:spacing w:after="0"/>
              <w:contextualSpacing/>
              <w:jc w:val="both"/>
              <w:rPr>
                <w:rFonts w:ascii="Times New Roman" w:eastAsia="Times New Roman" w:hAnsi="Times New Roman"/>
                <w:b/>
                <w:sz w:val="26"/>
                <w:szCs w:val="26"/>
                <w:lang w:eastAsia="ru-RU"/>
              </w:rPr>
            </w:pPr>
            <w:r w:rsidRPr="007863F2">
              <w:rPr>
                <w:rFonts w:ascii="Times New Roman" w:eastAsia="Times New Roman" w:hAnsi="Times New Roman"/>
                <w:b/>
                <w:sz w:val="26"/>
                <w:szCs w:val="26"/>
                <w:lang w:eastAsia="ru-RU"/>
              </w:rPr>
              <w:t>Баллы</w:t>
            </w:r>
          </w:p>
        </w:tc>
      </w:tr>
      <w:tr w:rsidR="00A141F0" w:rsidRPr="00641215" w14:paraId="599CF7EC" w14:textId="77777777" w:rsidTr="00160C6C">
        <w:trPr>
          <w:trHeight w:val="275"/>
          <w:jc w:val="center"/>
        </w:trPr>
        <w:tc>
          <w:tcPr>
            <w:tcW w:w="876" w:type="dxa"/>
            <w:tcBorders>
              <w:right w:val="single" w:sz="4" w:space="0" w:color="auto"/>
            </w:tcBorders>
          </w:tcPr>
          <w:p w14:paraId="427557F9" w14:textId="77777777" w:rsidR="008F6870" w:rsidRPr="007863F2" w:rsidRDefault="008F6870" w:rsidP="009253F8">
            <w:pPr>
              <w:tabs>
                <w:tab w:val="left" w:pos="284"/>
              </w:tabs>
              <w:spacing w:after="0"/>
              <w:contextualSpacing/>
              <w:jc w:val="center"/>
              <w:rPr>
                <w:rFonts w:ascii="Times New Roman" w:eastAsia="Times New Roman" w:hAnsi="Times New Roman"/>
                <w:b/>
                <w:i/>
                <w:sz w:val="26"/>
                <w:szCs w:val="26"/>
                <w:shd w:val="clear" w:color="auto" w:fill="FFFFFF"/>
                <w:lang w:eastAsia="ru-RU"/>
              </w:rPr>
            </w:pPr>
            <w:r w:rsidRPr="007863F2">
              <w:rPr>
                <w:rFonts w:ascii="Times New Roman" w:eastAsia="Times New Roman" w:hAnsi="Times New Roman"/>
                <w:b/>
                <w:i/>
                <w:sz w:val="26"/>
                <w:szCs w:val="26"/>
                <w:shd w:val="clear" w:color="auto" w:fill="FFFFFF"/>
                <w:lang w:eastAsia="ru-RU"/>
              </w:rPr>
              <w:t>1</w:t>
            </w:r>
          </w:p>
        </w:tc>
        <w:tc>
          <w:tcPr>
            <w:tcW w:w="7429" w:type="dxa"/>
            <w:tcBorders>
              <w:right w:val="single" w:sz="4" w:space="0" w:color="auto"/>
            </w:tcBorders>
          </w:tcPr>
          <w:p w14:paraId="2ABCCBE4" w14:textId="53FE7E4C" w:rsidR="008F6870" w:rsidRPr="007863F2" w:rsidRDefault="008F6870" w:rsidP="009253F8">
            <w:pPr>
              <w:tabs>
                <w:tab w:val="left" w:pos="284"/>
              </w:tabs>
              <w:spacing w:after="0"/>
              <w:contextualSpacing/>
              <w:rPr>
                <w:rFonts w:ascii="Times New Roman" w:eastAsia="Times New Roman" w:hAnsi="Times New Roman"/>
                <w:b/>
                <w:sz w:val="26"/>
                <w:szCs w:val="26"/>
                <w:lang w:eastAsia="ru-RU"/>
              </w:rPr>
            </w:pPr>
            <w:r w:rsidRPr="00641215">
              <w:rPr>
                <w:rFonts w:ascii="Times New Roman" w:hAnsi="Times New Roman"/>
                <w:sz w:val="26"/>
                <w:szCs w:val="26"/>
              </w:rPr>
              <w:t>Соответствие заявленной теме, целям и задачам</w:t>
            </w:r>
          </w:p>
        </w:tc>
        <w:tc>
          <w:tcPr>
            <w:tcW w:w="1013" w:type="dxa"/>
            <w:tcBorders>
              <w:left w:val="single" w:sz="4" w:space="0" w:color="auto"/>
            </w:tcBorders>
          </w:tcPr>
          <w:p w14:paraId="27E6BAE7" w14:textId="77777777" w:rsidR="008F6870" w:rsidRPr="007863F2" w:rsidRDefault="008F6870" w:rsidP="009253F8">
            <w:pPr>
              <w:tabs>
                <w:tab w:val="left" w:pos="284"/>
              </w:tabs>
              <w:spacing w:after="0"/>
              <w:contextualSpacing/>
              <w:jc w:val="center"/>
              <w:rPr>
                <w:rFonts w:ascii="Times New Roman" w:eastAsia="Times New Roman" w:hAnsi="Times New Roman"/>
                <w:b/>
                <w:sz w:val="26"/>
                <w:szCs w:val="26"/>
                <w:lang w:eastAsia="ru-RU"/>
              </w:rPr>
            </w:pPr>
            <w:r w:rsidRPr="00641215">
              <w:rPr>
                <w:rFonts w:ascii="Times New Roman" w:eastAsia="Times New Roman" w:hAnsi="Times New Roman"/>
                <w:b/>
                <w:sz w:val="26"/>
                <w:szCs w:val="26"/>
                <w:lang w:eastAsia="ru-RU"/>
              </w:rPr>
              <w:t>0-5</w:t>
            </w:r>
          </w:p>
        </w:tc>
      </w:tr>
      <w:tr w:rsidR="00A141F0" w:rsidRPr="00641215" w14:paraId="1830FA22" w14:textId="77777777" w:rsidTr="00160C6C">
        <w:trPr>
          <w:trHeight w:val="421"/>
          <w:jc w:val="center"/>
        </w:trPr>
        <w:tc>
          <w:tcPr>
            <w:tcW w:w="876" w:type="dxa"/>
            <w:tcBorders>
              <w:right w:val="single" w:sz="4" w:space="0" w:color="auto"/>
            </w:tcBorders>
          </w:tcPr>
          <w:p w14:paraId="75E007ED" w14:textId="77777777" w:rsidR="008F6870" w:rsidRPr="007863F2" w:rsidRDefault="008F6870" w:rsidP="009253F8">
            <w:pPr>
              <w:tabs>
                <w:tab w:val="left" w:pos="284"/>
              </w:tabs>
              <w:spacing w:after="0"/>
              <w:jc w:val="center"/>
              <w:rPr>
                <w:rFonts w:ascii="Times New Roman" w:eastAsia="Times New Roman" w:hAnsi="Times New Roman"/>
                <w:b/>
                <w:i/>
                <w:sz w:val="26"/>
                <w:szCs w:val="26"/>
                <w:lang w:eastAsia="ru-RU"/>
              </w:rPr>
            </w:pPr>
            <w:r w:rsidRPr="007863F2">
              <w:rPr>
                <w:rFonts w:ascii="Times New Roman" w:eastAsia="Times New Roman" w:hAnsi="Times New Roman"/>
                <w:b/>
                <w:i/>
                <w:sz w:val="26"/>
                <w:szCs w:val="26"/>
                <w:lang w:eastAsia="ru-RU"/>
              </w:rPr>
              <w:t>2</w:t>
            </w:r>
          </w:p>
        </w:tc>
        <w:tc>
          <w:tcPr>
            <w:tcW w:w="7429" w:type="dxa"/>
            <w:tcBorders>
              <w:right w:val="single" w:sz="4" w:space="0" w:color="auto"/>
            </w:tcBorders>
          </w:tcPr>
          <w:p w14:paraId="2E9CFE38" w14:textId="67747A8C" w:rsidR="008F6870" w:rsidRPr="007863F2" w:rsidRDefault="008F6870" w:rsidP="009253F8">
            <w:pPr>
              <w:tabs>
                <w:tab w:val="left" w:pos="284"/>
              </w:tabs>
              <w:spacing w:after="0"/>
              <w:rPr>
                <w:rFonts w:ascii="Times New Roman" w:eastAsia="Times New Roman" w:hAnsi="Times New Roman"/>
                <w:b/>
                <w:sz w:val="26"/>
                <w:szCs w:val="26"/>
                <w:lang w:eastAsia="ru-RU"/>
              </w:rPr>
            </w:pPr>
            <w:r w:rsidRPr="00641215">
              <w:rPr>
                <w:rFonts w:ascii="Times New Roman" w:hAnsi="Times New Roman"/>
                <w:sz w:val="26"/>
                <w:szCs w:val="26"/>
              </w:rPr>
              <w:t>Понимание проблемы и глубина ее раскрытия</w:t>
            </w:r>
          </w:p>
        </w:tc>
        <w:tc>
          <w:tcPr>
            <w:tcW w:w="1013" w:type="dxa"/>
            <w:tcBorders>
              <w:left w:val="single" w:sz="4" w:space="0" w:color="auto"/>
            </w:tcBorders>
          </w:tcPr>
          <w:p w14:paraId="57D16C34" w14:textId="56D454B0" w:rsidR="008F6870" w:rsidRPr="007863F2" w:rsidRDefault="00A141F0" w:rsidP="009253F8">
            <w:pPr>
              <w:tabs>
                <w:tab w:val="left" w:pos="284"/>
              </w:tabs>
              <w:spacing w:after="0"/>
              <w:jc w:val="center"/>
              <w:rPr>
                <w:rFonts w:ascii="Times New Roman" w:eastAsia="Times New Roman" w:hAnsi="Times New Roman"/>
                <w:sz w:val="26"/>
                <w:szCs w:val="26"/>
                <w:lang w:eastAsia="ru-RU"/>
              </w:rPr>
            </w:pPr>
            <w:r w:rsidRPr="00641215">
              <w:rPr>
                <w:rFonts w:ascii="Times New Roman" w:eastAsia="Times New Roman" w:hAnsi="Times New Roman"/>
                <w:b/>
                <w:sz w:val="26"/>
                <w:szCs w:val="26"/>
                <w:lang w:eastAsia="ru-RU"/>
              </w:rPr>
              <w:t>0-5</w:t>
            </w:r>
          </w:p>
        </w:tc>
      </w:tr>
      <w:tr w:rsidR="00A141F0" w:rsidRPr="00641215" w14:paraId="4E843674" w14:textId="77777777" w:rsidTr="00160C6C">
        <w:trPr>
          <w:trHeight w:val="427"/>
          <w:jc w:val="center"/>
        </w:trPr>
        <w:tc>
          <w:tcPr>
            <w:tcW w:w="876" w:type="dxa"/>
            <w:tcBorders>
              <w:right w:val="single" w:sz="4" w:space="0" w:color="auto"/>
            </w:tcBorders>
          </w:tcPr>
          <w:p w14:paraId="29F8ABC4" w14:textId="77777777" w:rsidR="008F6870" w:rsidRPr="007863F2" w:rsidRDefault="008F6870" w:rsidP="009253F8">
            <w:pPr>
              <w:tabs>
                <w:tab w:val="left" w:pos="284"/>
              </w:tabs>
              <w:spacing w:after="0"/>
              <w:jc w:val="center"/>
              <w:rPr>
                <w:rFonts w:ascii="Times New Roman" w:eastAsia="Times New Roman" w:hAnsi="Times New Roman"/>
                <w:b/>
                <w:i/>
                <w:sz w:val="26"/>
                <w:szCs w:val="26"/>
                <w:lang w:eastAsia="ru-RU"/>
              </w:rPr>
            </w:pPr>
            <w:r w:rsidRPr="007863F2">
              <w:rPr>
                <w:rFonts w:ascii="Times New Roman" w:eastAsia="Times New Roman" w:hAnsi="Times New Roman"/>
                <w:b/>
                <w:i/>
                <w:sz w:val="26"/>
                <w:szCs w:val="26"/>
                <w:lang w:eastAsia="ru-RU"/>
              </w:rPr>
              <w:t>3</w:t>
            </w:r>
          </w:p>
        </w:tc>
        <w:tc>
          <w:tcPr>
            <w:tcW w:w="7429" w:type="dxa"/>
            <w:tcBorders>
              <w:right w:val="single" w:sz="4" w:space="0" w:color="auto"/>
            </w:tcBorders>
          </w:tcPr>
          <w:p w14:paraId="43E247A2" w14:textId="3B7DA68B" w:rsidR="008F6870" w:rsidRPr="007863F2" w:rsidRDefault="008F6870" w:rsidP="009253F8">
            <w:pPr>
              <w:tabs>
                <w:tab w:val="left" w:pos="284"/>
              </w:tabs>
              <w:spacing w:after="0"/>
              <w:rPr>
                <w:rFonts w:ascii="Times New Roman" w:eastAsia="Times New Roman" w:hAnsi="Times New Roman"/>
                <w:sz w:val="26"/>
                <w:szCs w:val="26"/>
                <w:lang w:eastAsia="ru-RU"/>
              </w:rPr>
            </w:pPr>
            <w:r w:rsidRPr="00641215">
              <w:rPr>
                <w:rFonts w:ascii="Times New Roman" w:hAnsi="Times New Roman"/>
                <w:sz w:val="26"/>
                <w:szCs w:val="26"/>
              </w:rPr>
              <w:t>Представление собственных результатов исследования</w:t>
            </w:r>
          </w:p>
        </w:tc>
        <w:tc>
          <w:tcPr>
            <w:tcW w:w="1013" w:type="dxa"/>
            <w:tcBorders>
              <w:left w:val="single" w:sz="4" w:space="0" w:color="auto"/>
            </w:tcBorders>
          </w:tcPr>
          <w:p w14:paraId="5AE2EBFD" w14:textId="2C9A0843" w:rsidR="008F6870" w:rsidRPr="007863F2" w:rsidRDefault="00A141F0" w:rsidP="009253F8">
            <w:pPr>
              <w:tabs>
                <w:tab w:val="left" w:pos="284"/>
              </w:tabs>
              <w:spacing w:after="0"/>
              <w:jc w:val="center"/>
              <w:rPr>
                <w:rFonts w:ascii="Times New Roman" w:eastAsia="Times New Roman" w:hAnsi="Times New Roman"/>
                <w:sz w:val="26"/>
                <w:szCs w:val="26"/>
                <w:lang w:eastAsia="ru-RU"/>
              </w:rPr>
            </w:pPr>
            <w:r w:rsidRPr="00641215">
              <w:rPr>
                <w:rFonts w:ascii="Times New Roman" w:eastAsia="Times New Roman" w:hAnsi="Times New Roman"/>
                <w:b/>
                <w:sz w:val="26"/>
                <w:szCs w:val="26"/>
                <w:lang w:eastAsia="ru-RU"/>
              </w:rPr>
              <w:t>0-5</w:t>
            </w:r>
          </w:p>
        </w:tc>
      </w:tr>
      <w:tr w:rsidR="00A141F0" w:rsidRPr="00641215" w14:paraId="6B6D2F7E" w14:textId="77777777" w:rsidTr="00160C6C">
        <w:trPr>
          <w:trHeight w:val="277"/>
          <w:jc w:val="center"/>
        </w:trPr>
        <w:tc>
          <w:tcPr>
            <w:tcW w:w="876" w:type="dxa"/>
            <w:tcBorders>
              <w:right w:val="single" w:sz="4" w:space="0" w:color="auto"/>
            </w:tcBorders>
          </w:tcPr>
          <w:p w14:paraId="4129EF69" w14:textId="77777777" w:rsidR="008F6870" w:rsidRPr="007863F2" w:rsidRDefault="008F6870" w:rsidP="009253F8">
            <w:pPr>
              <w:shd w:val="clear" w:color="auto" w:fill="FFFFFF"/>
              <w:spacing w:after="0"/>
              <w:jc w:val="center"/>
              <w:rPr>
                <w:rFonts w:ascii="Times New Roman" w:eastAsia="Times New Roman" w:hAnsi="Times New Roman"/>
                <w:b/>
                <w:i/>
                <w:sz w:val="26"/>
                <w:szCs w:val="26"/>
                <w:lang w:eastAsia="ru-RU"/>
              </w:rPr>
            </w:pPr>
            <w:r w:rsidRPr="007863F2">
              <w:rPr>
                <w:rFonts w:ascii="Times New Roman" w:eastAsia="Times New Roman" w:hAnsi="Times New Roman"/>
                <w:b/>
                <w:i/>
                <w:sz w:val="26"/>
                <w:szCs w:val="26"/>
                <w:lang w:eastAsia="ru-RU"/>
              </w:rPr>
              <w:t>4</w:t>
            </w:r>
          </w:p>
        </w:tc>
        <w:tc>
          <w:tcPr>
            <w:tcW w:w="7429" w:type="dxa"/>
            <w:tcBorders>
              <w:right w:val="single" w:sz="4" w:space="0" w:color="auto"/>
            </w:tcBorders>
          </w:tcPr>
          <w:p w14:paraId="00D25EDF" w14:textId="48BE4828" w:rsidR="008F6870" w:rsidRPr="007863F2" w:rsidRDefault="008F6870" w:rsidP="009253F8">
            <w:pPr>
              <w:shd w:val="clear" w:color="auto" w:fill="FFFFFF"/>
              <w:spacing w:after="0"/>
              <w:rPr>
                <w:rFonts w:ascii="Times New Roman" w:eastAsia="Times New Roman" w:hAnsi="Times New Roman"/>
                <w:sz w:val="26"/>
                <w:szCs w:val="26"/>
                <w:lang w:eastAsia="ru-RU"/>
              </w:rPr>
            </w:pPr>
            <w:r w:rsidRPr="00641215">
              <w:rPr>
                <w:rFonts w:ascii="Times New Roman" w:hAnsi="Times New Roman"/>
                <w:sz w:val="26"/>
                <w:szCs w:val="26"/>
              </w:rPr>
              <w:t>Структурированность и логичность сообщения</w:t>
            </w:r>
          </w:p>
        </w:tc>
        <w:tc>
          <w:tcPr>
            <w:tcW w:w="1013" w:type="dxa"/>
            <w:tcBorders>
              <w:left w:val="single" w:sz="4" w:space="0" w:color="auto"/>
            </w:tcBorders>
          </w:tcPr>
          <w:p w14:paraId="218E4EAE" w14:textId="739281A1" w:rsidR="008F6870" w:rsidRPr="007863F2" w:rsidRDefault="00A141F0" w:rsidP="009253F8">
            <w:pPr>
              <w:tabs>
                <w:tab w:val="left" w:pos="284"/>
              </w:tabs>
              <w:spacing w:after="0"/>
              <w:jc w:val="center"/>
              <w:rPr>
                <w:rFonts w:ascii="Times New Roman" w:eastAsia="Times New Roman" w:hAnsi="Times New Roman"/>
                <w:sz w:val="26"/>
                <w:szCs w:val="26"/>
                <w:lang w:eastAsia="ru-RU"/>
              </w:rPr>
            </w:pPr>
            <w:r w:rsidRPr="00641215">
              <w:rPr>
                <w:rFonts w:ascii="Times New Roman" w:eastAsia="Times New Roman" w:hAnsi="Times New Roman"/>
                <w:b/>
                <w:sz w:val="26"/>
                <w:szCs w:val="26"/>
                <w:lang w:eastAsia="ru-RU"/>
              </w:rPr>
              <w:t>0-5</w:t>
            </w:r>
          </w:p>
        </w:tc>
      </w:tr>
      <w:tr w:rsidR="00A141F0" w:rsidRPr="00641215" w14:paraId="085269F8" w14:textId="77777777" w:rsidTr="00160C6C">
        <w:trPr>
          <w:trHeight w:val="277"/>
          <w:jc w:val="center"/>
        </w:trPr>
        <w:tc>
          <w:tcPr>
            <w:tcW w:w="876" w:type="dxa"/>
            <w:tcBorders>
              <w:right w:val="single" w:sz="4" w:space="0" w:color="auto"/>
            </w:tcBorders>
          </w:tcPr>
          <w:p w14:paraId="56C3E8A6" w14:textId="77777777" w:rsidR="008F6870" w:rsidRPr="00641215" w:rsidRDefault="008F6870" w:rsidP="009253F8">
            <w:pPr>
              <w:shd w:val="clear" w:color="auto" w:fill="FFFFFF"/>
              <w:spacing w:after="0"/>
              <w:jc w:val="center"/>
              <w:rPr>
                <w:rFonts w:ascii="Times New Roman" w:eastAsia="Times New Roman" w:hAnsi="Times New Roman"/>
                <w:b/>
                <w:i/>
                <w:sz w:val="26"/>
                <w:szCs w:val="26"/>
                <w:lang w:eastAsia="ru-RU"/>
              </w:rPr>
            </w:pPr>
            <w:r w:rsidRPr="00641215">
              <w:rPr>
                <w:rFonts w:ascii="Times New Roman" w:eastAsia="Times New Roman" w:hAnsi="Times New Roman"/>
                <w:b/>
                <w:i/>
                <w:sz w:val="26"/>
                <w:szCs w:val="26"/>
                <w:lang w:eastAsia="ru-RU"/>
              </w:rPr>
              <w:t>5</w:t>
            </w:r>
          </w:p>
        </w:tc>
        <w:tc>
          <w:tcPr>
            <w:tcW w:w="7429" w:type="dxa"/>
            <w:tcBorders>
              <w:right w:val="single" w:sz="4" w:space="0" w:color="auto"/>
            </w:tcBorders>
          </w:tcPr>
          <w:p w14:paraId="34C111E1" w14:textId="0D97CDEE" w:rsidR="008F6870" w:rsidRPr="00641215" w:rsidRDefault="008F6870" w:rsidP="009253F8">
            <w:pPr>
              <w:shd w:val="clear" w:color="auto" w:fill="FFFFFF"/>
              <w:spacing w:after="0"/>
              <w:rPr>
                <w:rFonts w:ascii="Times New Roman" w:hAnsi="Times New Roman"/>
                <w:sz w:val="26"/>
                <w:szCs w:val="26"/>
              </w:rPr>
            </w:pPr>
            <w:r w:rsidRPr="00641215">
              <w:rPr>
                <w:rFonts w:ascii="Times New Roman" w:hAnsi="Times New Roman"/>
                <w:sz w:val="26"/>
                <w:szCs w:val="26"/>
              </w:rPr>
              <w:t>Культура выступления</w:t>
            </w:r>
          </w:p>
        </w:tc>
        <w:tc>
          <w:tcPr>
            <w:tcW w:w="1013" w:type="dxa"/>
            <w:tcBorders>
              <w:left w:val="single" w:sz="4" w:space="0" w:color="auto"/>
            </w:tcBorders>
          </w:tcPr>
          <w:p w14:paraId="6DD7BBF4" w14:textId="77777777" w:rsidR="008F6870" w:rsidRPr="00641215" w:rsidRDefault="008F6870" w:rsidP="009253F8">
            <w:pPr>
              <w:tabs>
                <w:tab w:val="left" w:pos="284"/>
              </w:tabs>
              <w:spacing w:after="0"/>
              <w:jc w:val="center"/>
              <w:rPr>
                <w:rFonts w:ascii="Times New Roman" w:eastAsia="Times New Roman" w:hAnsi="Times New Roman"/>
                <w:sz w:val="26"/>
                <w:szCs w:val="26"/>
                <w:lang w:eastAsia="ru-RU"/>
              </w:rPr>
            </w:pPr>
            <w:r w:rsidRPr="00641215">
              <w:rPr>
                <w:rFonts w:ascii="Times New Roman" w:eastAsia="Times New Roman" w:hAnsi="Times New Roman"/>
                <w:b/>
                <w:sz w:val="26"/>
                <w:szCs w:val="26"/>
                <w:lang w:eastAsia="ru-RU"/>
              </w:rPr>
              <w:t>0-5</w:t>
            </w:r>
          </w:p>
        </w:tc>
      </w:tr>
      <w:tr w:rsidR="00A141F0" w:rsidRPr="00641215" w14:paraId="37F53E80" w14:textId="77777777" w:rsidTr="00160C6C">
        <w:trPr>
          <w:trHeight w:val="277"/>
          <w:jc w:val="center"/>
        </w:trPr>
        <w:tc>
          <w:tcPr>
            <w:tcW w:w="876" w:type="dxa"/>
            <w:tcBorders>
              <w:right w:val="single" w:sz="4" w:space="0" w:color="auto"/>
            </w:tcBorders>
          </w:tcPr>
          <w:p w14:paraId="5CB7F8FA" w14:textId="77777777" w:rsidR="008F6870" w:rsidRPr="00641215" w:rsidRDefault="008F6870" w:rsidP="009253F8">
            <w:pPr>
              <w:shd w:val="clear" w:color="auto" w:fill="FFFFFF"/>
              <w:spacing w:after="0"/>
              <w:jc w:val="center"/>
              <w:rPr>
                <w:rFonts w:ascii="Times New Roman" w:eastAsia="Times New Roman" w:hAnsi="Times New Roman"/>
                <w:b/>
                <w:i/>
                <w:sz w:val="26"/>
                <w:szCs w:val="26"/>
                <w:lang w:eastAsia="ru-RU"/>
              </w:rPr>
            </w:pPr>
            <w:r w:rsidRPr="00641215">
              <w:rPr>
                <w:rFonts w:ascii="Times New Roman" w:eastAsia="Times New Roman" w:hAnsi="Times New Roman"/>
                <w:b/>
                <w:i/>
                <w:sz w:val="26"/>
                <w:szCs w:val="26"/>
                <w:lang w:eastAsia="ru-RU"/>
              </w:rPr>
              <w:lastRenderedPageBreak/>
              <w:t>6</w:t>
            </w:r>
          </w:p>
        </w:tc>
        <w:tc>
          <w:tcPr>
            <w:tcW w:w="7429" w:type="dxa"/>
            <w:tcBorders>
              <w:right w:val="single" w:sz="4" w:space="0" w:color="auto"/>
            </w:tcBorders>
          </w:tcPr>
          <w:p w14:paraId="18D77D44" w14:textId="59CC15DC" w:rsidR="008F6870" w:rsidRPr="00641215" w:rsidRDefault="008F6870" w:rsidP="009253F8">
            <w:pPr>
              <w:shd w:val="clear" w:color="auto" w:fill="FFFFFF"/>
              <w:spacing w:after="0"/>
              <w:rPr>
                <w:rFonts w:ascii="Times New Roman" w:hAnsi="Times New Roman"/>
                <w:sz w:val="26"/>
                <w:szCs w:val="26"/>
              </w:rPr>
            </w:pPr>
            <w:r w:rsidRPr="00641215">
              <w:rPr>
                <w:rFonts w:ascii="Times New Roman" w:hAnsi="Times New Roman"/>
                <w:sz w:val="26"/>
                <w:szCs w:val="26"/>
              </w:rPr>
              <w:t>Грамотность речи, владение терминологией</w:t>
            </w:r>
          </w:p>
        </w:tc>
        <w:tc>
          <w:tcPr>
            <w:tcW w:w="1013" w:type="dxa"/>
            <w:tcBorders>
              <w:left w:val="single" w:sz="4" w:space="0" w:color="auto"/>
            </w:tcBorders>
          </w:tcPr>
          <w:p w14:paraId="1DED6981" w14:textId="642995D1" w:rsidR="008F6870" w:rsidRPr="00641215" w:rsidRDefault="00A141F0" w:rsidP="009253F8">
            <w:pPr>
              <w:tabs>
                <w:tab w:val="left" w:pos="284"/>
              </w:tabs>
              <w:spacing w:after="0"/>
              <w:jc w:val="center"/>
              <w:rPr>
                <w:rFonts w:ascii="Times New Roman" w:eastAsia="Times New Roman" w:hAnsi="Times New Roman"/>
                <w:sz w:val="26"/>
                <w:szCs w:val="26"/>
                <w:lang w:eastAsia="ru-RU"/>
              </w:rPr>
            </w:pPr>
            <w:r w:rsidRPr="00641215">
              <w:rPr>
                <w:rFonts w:ascii="Times New Roman" w:eastAsia="Times New Roman" w:hAnsi="Times New Roman"/>
                <w:b/>
                <w:sz w:val="26"/>
                <w:szCs w:val="26"/>
                <w:lang w:eastAsia="ru-RU"/>
              </w:rPr>
              <w:t>0-5</w:t>
            </w:r>
          </w:p>
        </w:tc>
      </w:tr>
      <w:tr w:rsidR="00A141F0" w:rsidRPr="00641215" w14:paraId="60FCFB4C" w14:textId="77777777" w:rsidTr="00160C6C">
        <w:trPr>
          <w:trHeight w:val="285"/>
          <w:jc w:val="center"/>
        </w:trPr>
        <w:tc>
          <w:tcPr>
            <w:tcW w:w="876" w:type="dxa"/>
            <w:tcBorders>
              <w:right w:val="single" w:sz="4" w:space="0" w:color="auto"/>
            </w:tcBorders>
          </w:tcPr>
          <w:p w14:paraId="566B76A9" w14:textId="77777777" w:rsidR="008F6870" w:rsidRPr="007863F2" w:rsidRDefault="008F6870" w:rsidP="009253F8">
            <w:pPr>
              <w:shd w:val="clear" w:color="auto" w:fill="FFFFFF"/>
              <w:spacing w:after="0"/>
              <w:jc w:val="center"/>
              <w:rPr>
                <w:rFonts w:ascii="Times New Roman" w:eastAsia="Times New Roman" w:hAnsi="Times New Roman"/>
                <w:b/>
                <w:i/>
                <w:sz w:val="26"/>
                <w:szCs w:val="26"/>
                <w:lang w:eastAsia="ru-RU"/>
              </w:rPr>
            </w:pPr>
            <w:r w:rsidRPr="00641215">
              <w:rPr>
                <w:rFonts w:ascii="Times New Roman" w:eastAsia="Times New Roman" w:hAnsi="Times New Roman"/>
                <w:b/>
                <w:i/>
                <w:sz w:val="26"/>
                <w:szCs w:val="26"/>
                <w:lang w:eastAsia="ru-RU"/>
              </w:rPr>
              <w:t>7</w:t>
            </w:r>
          </w:p>
        </w:tc>
        <w:tc>
          <w:tcPr>
            <w:tcW w:w="7429" w:type="dxa"/>
            <w:tcBorders>
              <w:right w:val="single" w:sz="4" w:space="0" w:color="auto"/>
            </w:tcBorders>
          </w:tcPr>
          <w:p w14:paraId="73B41A24" w14:textId="222796C5" w:rsidR="008F6870" w:rsidRPr="007863F2" w:rsidRDefault="008F6870" w:rsidP="009253F8">
            <w:pPr>
              <w:shd w:val="clear" w:color="auto" w:fill="FFFFFF"/>
              <w:spacing w:after="0"/>
              <w:rPr>
                <w:rFonts w:ascii="Times New Roman" w:eastAsia="Times New Roman" w:hAnsi="Times New Roman"/>
                <w:sz w:val="26"/>
                <w:szCs w:val="26"/>
                <w:lang w:eastAsia="ru-RU"/>
              </w:rPr>
            </w:pPr>
            <w:r w:rsidRPr="00641215">
              <w:rPr>
                <w:rFonts w:ascii="Times New Roman" w:hAnsi="Times New Roman"/>
                <w:sz w:val="26"/>
                <w:szCs w:val="26"/>
              </w:rPr>
              <w:t>Наличие и целесообразность использования наглядности, уровень ее представления</w:t>
            </w:r>
          </w:p>
        </w:tc>
        <w:tc>
          <w:tcPr>
            <w:tcW w:w="1013" w:type="dxa"/>
            <w:tcBorders>
              <w:left w:val="single" w:sz="4" w:space="0" w:color="auto"/>
            </w:tcBorders>
          </w:tcPr>
          <w:p w14:paraId="5F5BD4BB" w14:textId="77777777" w:rsidR="008F6870" w:rsidRPr="007863F2" w:rsidRDefault="008F6870" w:rsidP="009253F8">
            <w:pPr>
              <w:tabs>
                <w:tab w:val="left" w:pos="284"/>
              </w:tabs>
              <w:spacing w:after="0"/>
              <w:jc w:val="center"/>
              <w:rPr>
                <w:rFonts w:ascii="Times New Roman" w:eastAsia="Times New Roman" w:hAnsi="Times New Roman"/>
                <w:sz w:val="26"/>
                <w:szCs w:val="26"/>
                <w:lang w:eastAsia="ru-RU"/>
              </w:rPr>
            </w:pPr>
            <w:r w:rsidRPr="00641215">
              <w:rPr>
                <w:rFonts w:ascii="Times New Roman" w:eastAsia="Times New Roman" w:hAnsi="Times New Roman"/>
                <w:b/>
                <w:sz w:val="26"/>
                <w:szCs w:val="26"/>
                <w:lang w:eastAsia="ru-RU"/>
              </w:rPr>
              <w:t>0-5</w:t>
            </w:r>
          </w:p>
        </w:tc>
      </w:tr>
      <w:tr w:rsidR="00A141F0" w:rsidRPr="00641215" w14:paraId="1B771737" w14:textId="77777777" w:rsidTr="00160C6C">
        <w:trPr>
          <w:trHeight w:val="285"/>
          <w:jc w:val="center"/>
        </w:trPr>
        <w:tc>
          <w:tcPr>
            <w:tcW w:w="876" w:type="dxa"/>
            <w:tcBorders>
              <w:right w:val="single" w:sz="4" w:space="0" w:color="auto"/>
            </w:tcBorders>
          </w:tcPr>
          <w:p w14:paraId="64418BFE" w14:textId="77777777" w:rsidR="008F6870" w:rsidRPr="00641215" w:rsidRDefault="008F6870" w:rsidP="009253F8">
            <w:pPr>
              <w:shd w:val="clear" w:color="auto" w:fill="FFFFFF"/>
              <w:spacing w:after="0"/>
              <w:jc w:val="center"/>
              <w:rPr>
                <w:rFonts w:ascii="Times New Roman" w:eastAsia="Times New Roman" w:hAnsi="Times New Roman"/>
                <w:b/>
                <w:i/>
                <w:sz w:val="26"/>
                <w:szCs w:val="26"/>
                <w:lang w:eastAsia="ru-RU"/>
              </w:rPr>
            </w:pPr>
            <w:r w:rsidRPr="00641215">
              <w:rPr>
                <w:rFonts w:ascii="Times New Roman" w:eastAsia="Times New Roman" w:hAnsi="Times New Roman"/>
                <w:b/>
                <w:i/>
                <w:sz w:val="26"/>
                <w:szCs w:val="26"/>
                <w:lang w:eastAsia="ru-RU"/>
              </w:rPr>
              <w:t>8</w:t>
            </w:r>
          </w:p>
        </w:tc>
        <w:tc>
          <w:tcPr>
            <w:tcW w:w="7429" w:type="dxa"/>
            <w:tcBorders>
              <w:right w:val="single" w:sz="4" w:space="0" w:color="auto"/>
            </w:tcBorders>
          </w:tcPr>
          <w:p w14:paraId="41A47301" w14:textId="1F399B9F" w:rsidR="008F6870" w:rsidRPr="00641215" w:rsidRDefault="00A141F0" w:rsidP="009253F8">
            <w:pPr>
              <w:shd w:val="clear" w:color="auto" w:fill="FFFFFF"/>
              <w:spacing w:after="0"/>
              <w:rPr>
                <w:rFonts w:ascii="Times New Roman" w:hAnsi="Times New Roman"/>
                <w:sz w:val="26"/>
                <w:szCs w:val="26"/>
              </w:rPr>
            </w:pPr>
            <w:r w:rsidRPr="00641215">
              <w:rPr>
                <w:rFonts w:ascii="Times New Roman" w:hAnsi="Times New Roman"/>
                <w:sz w:val="26"/>
                <w:szCs w:val="26"/>
              </w:rPr>
              <w:t xml:space="preserve">Особое мнение </w:t>
            </w:r>
          </w:p>
        </w:tc>
        <w:tc>
          <w:tcPr>
            <w:tcW w:w="1013" w:type="dxa"/>
            <w:tcBorders>
              <w:left w:val="single" w:sz="4" w:space="0" w:color="auto"/>
            </w:tcBorders>
          </w:tcPr>
          <w:p w14:paraId="5CDCBE22" w14:textId="77777777" w:rsidR="008F6870" w:rsidRPr="00641215" w:rsidRDefault="008F6870" w:rsidP="009253F8">
            <w:pPr>
              <w:tabs>
                <w:tab w:val="left" w:pos="284"/>
              </w:tabs>
              <w:spacing w:after="0"/>
              <w:jc w:val="center"/>
              <w:rPr>
                <w:rFonts w:ascii="Times New Roman" w:eastAsia="Times New Roman" w:hAnsi="Times New Roman"/>
                <w:b/>
                <w:sz w:val="26"/>
                <w:szCs w:val="26"/>
                <w:lang w:eastAsia="ru-RU"/>
              </w:rPr>
            </w:pPr>
            <w:r w:rsidRPr="00641215">
              <w:rPr>
                <w:rFonts w:ascii="Times New Roman" w:eastAsia="Times New Roman" w:hAnsi="Times New Roman"/>
                <w:b/>
                <w:sz w:val="26"/>
                <w:szCs w:val="26"/>
                <w:lang w:eastAsia="ru-RU"/>
              </w:rPr>
              <w:t>0-5</w:t>
            </w:r>
          </w:p>
        </w:tc>
      </w:tr>
    </w:tbl>
    <w:p w14:paraId="26522CA7" w14:textId="375548B2" w:rsidR="00897972" w:rsidRPr="00897972" w:rsidRDefault="00897972" w:rsidP="009253F8">
      <w:pPr>
        <w:ind w:firstLine="578"/>
        <w:contextualSpacing/>
        <w:jc w:val="both"/>
        <w:rPr>
          <w:rFonts w:ascii="Times New Roman" w:eastAsia="Times New Roman" w:hAnsi="Times New Roman"/>
          <w:sz w:val="26"/>
          <w:szCs w:val="26"/>
          <w:lang w:eastAsia="ru-RU"/>
        </w:rPr>
      </w:pPr>
      <w:r w:rsidRPr="00897972">
        <w:rPr>
          <w:rFonts w:ascii="Times New Roman" w:eastAsia="Times New Roman" w:hAnsi="Times New Roman"/>
          <w:b/>
          <w:sz w:val="26"/>
          <w:szCs w:val="26"/>
          <w:lang w:eastAsia="ru-RU"/>
        </w:rPr>
        <w:t xml:space="preserve">Максимальное количество баллов по критериям – </w:t>
      </w:r>
      <w:r w:rsidR="00896B1E">
        <w:rPr>
          <w:rFonts w:ascii="Times New Roman" w:eastAsia="Times New Roman" w:hAnsi="Times New Roman"/>
          <w:b/>
          <w:sz w:val="26"/>
          <w:szCs w:val="26"/>
          <w:lang w:eastAsia="ru-RU"/>
        </w:rPr>
        <w:t>4</w:t>
      </w:r>
      <w:r w:rsidRPr="00897972">
        <w:rPr>
          <w:rFonts w:ascii="Times New Roman" w:eastAsia="Times New Roman" w:hAnsi="Times New Roman"/>
          <w:b/>
          <w:sz w:val="26"/>
          <w:szCs w:val="26"/>
          <w:lang w:eastAsia="ru-RU"/>
        </w:rPr>
        <w:t>0 баллов</w:t>
      </w:r>
      <w:r w:rsidRPr="00897972">
        <w:rPr>
          <w:rFonts w:ascii="Times New Roman" w:eastAsia="Times New Roman" w:hAnsi="Times New Roman"/>
          <w:sz w:val="26"/>
          <w:szCs w:val="26"/>
          <w:lang w:eastAsia="ru-RU"/>
        </w:rPr>
        <w:t xml:space="preserve">. </w:t>
      </w:r>
    </w:p>
    <w:p w14:paraId="0BFC5B46" w14:textId="77777777" w:rsidR="00C76074" w:rsidRPr="00641215" w:rsidRDefault="00C76074" w:rsidP="009253F8">
      <w:pPr>
        <w:spacing w:after="0"/>
        <w:ind w:firstLine="709"/>
        <w:rPr>
          <w:rFonts w:ascii="Times New Roman" w:hAnsi="Times New Roman"/>
          <w:b/>
          <w:sz w:val="26"/>
          <w:szCs w:val="26"/>
          <w:lang w:eastAsia="ru-RU"/>
        </w:rPr>
      </w:pPr>
    </w:p>
    <w:p w14:paraId="026CE321" w14:textId="77777777" w:rsidR="00897972" w:rsidRDefault="00897972" w:rsidP="009253F8">
      <w:pPr>
        <w:spacing w:after="0"/>
        <w:ind w:firstLine="709"/>
        <w:jc w:val="both"/>
        <w:rPr>
          <w:rFonts w:ascii="Times New Roman" w:hAnsi="Times New Roman"/>
          <w:b/>
          <w:sz w:val="26"/>
          <w:szCs w:val="26"/>
          <w:lang w:eastAsia="ru-RU"/>
        </w:rPr>
      </w:pPr>
    </w:p>
    <w:p w14:paraId="561F74B5" w14:textId="46566703" w:rsidR="00B925EF" w:rsidRPr="00897972" w:rsidRDefault="00897972" w:rsidP="009253F8">
      <w:pPr>
        <w:spacing w:after="0"/>
        <w:ind w:firstLine="709"/>
        <w:jc w:val="both"/>
        <w:rPr>
          <w:rFonts w:ascii="Times New Roman" w:hAnsi="Times New Roman"/>
          <w:b/>
          <w:i/>
          <w:sz w:val="26"/>
          <w:szCs w:val="26"/>
          <w:lang w:eastAsia="ru-RU"/>
        </w:rPr>
      </w:pPr>
      <w:r>
        <w:rPr>
          <w:rFonts w:ascii="Times New Roman" w:hAnsi="Times New Roman"/>
          <w:b/>
          <w:sz w:val="26"/>
          <w:szCs w:val="26"/>
          <w:lang w:eastAsia="ru-RU"/>
        </w:rPr>
        <w:t>6.7</w:t>
      </w:r>
      <w:r w:rsidR="00150A76" w:rsidRPr="00641215">
        <w:rPr>
          <w:rFonts w:ascii="Times New Roman" w:hAnsi="Times New Roman"/>
          <w:b/>
          <w:sz w:val="26"/>
          <w:szCs w:val="26"/>
          <w:lang w:eastAsia="ru-RU"/>
        </w:rPr>
        <w:t xml:space="preserve">. </w:t>
      </w:r>
      <w:r w:rsidR="00150A76" w:rsidRPr="00641215">
        <w:rPr>
          <w:rFonts w:ascii="Times New Roman" w:hAnsi="Times New Roman"/>
          <w:b/>
          <w:i/>
          <w:sz w:val="26"/>
          <w:szCs w:val="26"/>
          <w:lang w:eastAsia="ru-RU"/>
        </w:rPr>
        <w:t>Критерии оценивания</w:t>
      </w:r>
      <w:r w:rsidR="00B925EF" w:rsidRPr="00641215">
        <w:rPr>
          <w:rFonts w:ascii="Times New Roman" w:hAnsi="Times New Roman"/>
          <w:b/>
          <w:i/>
          <w:sz w:val="26"/>
          <w:szCs w:val="26"/>
          <w:lang w:eastAsia="ru-RU"/>
        </w:rPr>
        <w:t xml:space="preserve"> творческих проектов «Юные знатоки Урала»:</w:t>
      </w:r>
    </w:p>
    <w:tbl>
      <w:tblPr>
        <w:tblW w:w="93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7429"/>
        <w:gridCol w:w="1013"/>
      </w:tblGrid>
      <w:tr w:rsidR="00B925EF" w:rsidRPr="00641215" w14:paraId="1ACA9DC7" w14:textId="77777777" w:rsidTr="00160C6C">
        <w:trPr>
          <w:trHeight w:val="313"/>
          <w:jc w:val="center"/>
        </w:trPr>
        <w:tc>
          <w:tcPr>
            <w:tcW w:w="876" w:type="dxa"/>
            <w:tcBorders>
              <w:right w:val="single" w:sz="4" w:space="0" w:color="auto"/>
            </w:tcBorders>
          </w:tcPr>
          <w:p w14:paraId="1F382117" w14:textId="77777777" w:rsidR="00B925EF" w:rsidRPr="007863F2" w:rsidRDefault="00B925EF" w:rsidP="009253F8">
            <w:pPr>
              <w:tabs>
                <w:tab w:val="left" w:pos="284"/>
              </w:tabs>
              <w:spacing w:after="0"/>
              <w:contextualSpacing/>
              <w:jc w:val="center"/>
              <w:rPr>
                <w:rFonts w:ascii="Times New Roman" w:eastAsia="Times New Roman" w:hAnsi="Times New Roman"/>
                <w:b/>
                <w:sz w:val="26"/>
                <w:szCs w:val="26"/>
                <w:lang w:eastAsia="ru-RU"/>
              </w:rPr>
            </w:pPr>
            <w:r w:rsidRPr="007863F2">
              <w:rPr>
                <w:rFonts w:ascii="Times New Roman" w:eastAsia="Times New Roman" w:hAnsi="Times New Roman"/>
                <w:b/>
                <w:sz w:val="26"/>
                <w:szCs w:val="26"/>
                <w:lang w:eastAsia="ru-RU"/>
              </w:rPr>
              <w:t xml:space="preserve">№ </w:t>
            </w:r>
            <w:proofErr w:type="spellStart"/>
            <w:r w:rsidRPr="007863F2">
              <w:rPr>
                <w:rFonts w:ascii="Times New Roman" w:eastAsia="Times New Roman" w:hAnsi="Times New Roman"/>
                <w:b/>
                <w:sz w:val="26"/>
                <w:szCs w:val="26"/>
                <w:lang w:eastAsia="ru-RU"/>
              </w:rPr>
              <w:t>пп</w:t>
            </w:r>
            <w:proofErr w:type="spellEnd"/>
          </w:p>
        </w:tc>
        <w:tc>
          <w:tcPr>
            <w:tcW w:w="7429" w:type="dxa"/>
            <w:tcBorders>
              <w:right w:val="single" w:sz="4" w:space="0" w:color="auto"/>
            </w:tcBorders>
          </w:tcPr>
          <w:p w14:paraId="475A2BF9" w14:textId="77777777" w:rsidR="00B925EF" w:rsidRPr="007863F2" w:rsidRDefault="00B925EF" w:rsidP="009253F8">
            <w:pPr>
              <w:tabs>
                <w:tab w:val="left" w:pos="284"/>
              </w:tabs>
              <w:spacing w:after="0"/>
              <w:contextualSpacing/>
              <w:jc w:val="center"/>
              <w:rPr>
                <w:rFonts w:ascii="Times New Roman" w:eastAsia="Times New Roman" w:hAnsi="Times New Roman"/>
                <w:b/>
                <w:sz w:val="26"/>
                <w:szCs w:val="26"/>
                <w:lang w:eastAsia="ru-RU"/>
              </w:rPr>
            </w:pPr>
            <w:r w:rsidRPr="007863F2">
              <w:rPr>
                <w:rFonts w:ascii="Times New Roman" w:eastAsia="Times New Roman" w:hAnsi="Times New Roman"/>
                <w:b/>
                <w:sz w:val="26"/>
                <w:szCs w:val="26"/>
                <w:lang w:eastAsia="ru-RU"/>
              </w:rPr>
              <w:t>Критерии</w:t>
            </w:r>
          </w:p>
        </w:tc>
        <w:tc>
          <w:tcPr>
            <w:tcW w:w="1013" w:type="dxa"/>
            <w:tcBorders>
              <w:left w:val="single" w:sz="4" w:space="0" w:color="auto"/>
            </w:tcBorders>
          </w:tcPr>
          <w:p w14:paraId="6955C745" w14:textId="77777777" w:rsidR="00B925EF" w:rsidRPr="007863F2" w:rsidRDefault="00B925EF" w:rsidP="009253F8">
            <w:pPr>
              <w:tabs>
                <w:tab w:val="left" w:pos="284"/>
              </w:tabs>
              <w:spacing w:after="0"/>
              <w:contextualSpacing/>
              <w:jc w:val="both"/>
              <w:rPr>
                <w:rFonts w:ascii="Times New Roman" w:eastAsia="Times New Roman" w:hAnsi="Times New Roman"/>
                <w:b/>
                <w:sz w:val="26"/>
                <w:szCs w:val="26"/>
                <w:lang w:eastAsia="ru-RU"/>
              </w:rPr>
            </w:pPr>
            <w:r w:rsidRPr="007863F2">
              <w:rPr>
                <w:rFonts w:ascii="Times New Roman" w:eastAsia="Times New Roman" w:hAnsi="Times New Roman"/>
                <w:b/>
                <w:sz w:val="26"/>
                <w:szCs w:val="26"/>
                <w:lang w:eastAsia="ru-RU"/>
              </w:rPr>
              <w:t>Баллы</w:t>
            </w:r>
          </w:p>
        </w:tc>
      </w:tr>
      <w:tr w:rsidR="00B925EF" w:rsidRPr="00641215" w14:paraId="5C7A11E4" w14:textId="77777777" w:rsidTr="00160C6C">
        <w:trPr>
          <w:trHeight w:val="275"/>
          <w:jc w:val="center"/>
        </w:trPr>
        <w:tc>
          <w:tcPr>
            <w:tcW w:w="876" w:type="dxa"/>
            <w:tcBorders>
              <w:right w:val="single" w:sz="4" w:space="0" w:color="auto"/>
            </w:tcBorders>
          </w:tcPr>
          <w:p w14:paraId="6A138A7F" w14:textId="77777777" w:rsidR="00B925EF" w:rsidRPr="007863F2" w:rsidRDefault="00B925EF" w:rsidP="009253F8">
            <w:pPr>
              <w:tabs>
                <w:tab w:val="left" w:pos="284"/>
              </w:tabs>
              <w:spacing w:after="0"/>
              <w:contextualSpacing/>
              <w:jc w:val="center"/>
              <w:rPr>
                <w:rFonts w:ascii="Times New Roman" w:eastAsia="Times New Roman" w:hAnsi="Times New Roman"/>
                <w:b/>
                <w:i/>
                <w:sz w:val="26"/>
                <w:szCs w:val="26"/>
                <w:shd w:val="clear" w:color="auto" w:fill="FFFFFF"/>
                <w:lang w:eastAsia="ru-RU"/>
              </w:rPr>
            </w:pPr>
            <w:r w:rsidRPr="007863F2">
              <w:rPr>
                <w:rFonts w:ascii="Times New Roman" w:eastAsia="Times New Roman" w:hAnsi="Times New Roman"/>
                <w:b/>
                <w:i/>
                <w:sz w:val="26"/>
                <w:szCs w:val="26"/>
                <w:shd w:val="clear" w:color="auto" w:fill="FFFFFF"/>
                <w:lang w:eastAsia="ru-RU"/>
              </w:rPr>
              <w:t>1</w:t>
            </w:r>
          </w:p>
        </w:tc>
        <w:tc>
          <w:tcPr>
            <w:tcW w:w="7429" w:type="dxa"/>
            <w:tcBorders>
              <w:right w:val="single" w:sz="4" w:space="0" w:color="auto"/>
            </w:tcBorders>
          </w:tcPr>
          <w:p w14:paraId="0AB5149D" w14:textId="50A49DAF" w:rsidR="00B925EF" w:rsidRPr="007863F2" w:rsidRDefault="00B13B65" w:rsidP="009253F8">
            <w:pPr>
              <w:tabs>
                <w:tab w:val="left" w:pos="284"/>
              </w:tabs>
              <w:spacing w:after="0"/>
              <w:contextualSpacing/>
              <w:rPr>
                <w:rFonts w:ascii="Times New Roman" w:eastAsia="Times New Roman" w:hAnsi="Times New Roman"/>
                <w:b/>
                <w:sz w:val="26"/>
                <w:szCs w:val="26"/>
                <w:lang w:eastAsia="ru-RU"/>
              </w:rPr>
            </w:pPr>
            <w:r w:rsidRPr="00641215">
              <w:rPr>
                <w:rFonts w:ascii="Times New Roman" w:hAnsi="Times New Roman"/>
                <w:sz w:val="26"/>
                <w:szCs w:val="26"/>
              </w:rPr>
              <w:t>Соответствие выполненной работы поставленным задачам</w:t>
            </w:r>
          </w:p>
        </w:tc>
        <w:tc>
          <w:tcPr>
            <w:tcW w:w="1013" w:type="dxa"/>
            <w:tcBorders>
              <w:left w:val="single" w:sz="4" w:space="0" w:color="auto"/>
            </w:tcBorders>
          </w:tcPr>
          <w:p w14:paraId="5FE482C8" w14:textId="50CCD8A9" w:rsidR="00B925EF" w:rsidRPr="007863F2" w:rsidRDefault="00B13B65" w:rsidP="009253F8">
            <w:pPr>
              <w:tabs>
                <w:tab w:val="left" w:pos="284"/>
              </w:tabs>
              <w:spacing w:after="0"/>
              <w:contextualSpacing/>
              <w:jc w:val="center"/>
              <w:rPr>
                <w:rFonts w:ascii="Times New Roman" w:eastAsia="Times New Roman" w:hAnsi="Times New Roman"/>
                <w:b/>
                <w:sz w:val="26"/>
                <w:szCs w:val="26"/>
                <w:lang w:eastAsia="ru-RU"/>
              </w:rPr>
            </w:pPr>
            <w:r w:rsidRPr="00641215">
              <w:rPr>
                <w:rFonts w:ascii="Times New Roman" w:eastAsia="Times New Roman" w:hAnsi="Times New Roman"/>
                <w:b/>
                <w:sz w:val="26"/>
                <w:szCs w:val="26"/>
                <w:lang w:eastAsia="ru-RU"/>
              </w:rPr>
              <w:t>0-10</w:t>
            </w:r>
          </w:p>
        </w:tc>
      </w:tr>
      <w:tr w:rsidR="00B13B65" w:rsidRPr="00641215" w14:paraId="4F9C2DF3" w14:textId="77777777" w:rsidTr="00160C6C">
        <w:trPr>
          <w:trHeight w:val="421"/>
          <w:jc w:val="center"/>
        </w:trPr>
        <w:tc>
          <w:tcPr>
            <w:tcW w:w="876" w:type="dxa"/>
            <w:tcBorders>
              <w:right w:val="single" w:sz="4" w:space="0" w:color="auto"/>
            </w:tcBorders>
          </w:tcPr>
          <w:p w14:paraId="520D2C7F" w14:textId="77777777" w:rsidR="00B13B65" w:rsidRPr="007863F2" w:rsidRDefault="00B13B65" w:rsidP="009253F8">
            <w:pPr>
              <w:tabs>
                <w:tab w:val="left" w:pos="284"/>
              </w:tabs>
              <w:spacing w:after="0"/>
              <w:jc w:val="center"/>
              <w:rPr>
                <w:rFonts w:ascii="Times New Roman" w:eastAsia="Times New Roman" w:hAnsi="Times New Roman"/>
                <w:b/>
                <w:i/>
                <w:sz w:val="26"/>
                <w:szCs w:val="26"/>
                <w:lang w:eastAsia="ru-RU"/>
              </w:rPr>
            </w:pPr>
            <w:r w:rsidRPr="007863F2">
              <w:rPr>
                <w:rFonts w:ascii="Times New Roman" w:eastAsia="Times New Roman" w:hAnsi="Times New Roman"/>
                <w:b/>
                <w:i/>
                <w:sz w:val="26"/>
                <w:szCs w:val="26"/>
                <w:lang w:eastAsia="ru-RU"/>
              </w:rPr>
              <w:t>2</w:t>
            </w:r>
          </w:p>
        </w:tc>
        <w:tc>
          <w:tcPr>
            <w:tcW w:w="7429" w:type="dxa"/>
            <w:tcBorders>
              <w:right w:val="single" w:sz="4" w:space="0" w:color="auto"/>
            </w:tcBorders>
          </w:tcPr>
          <w:p w14:paraId="5E70E7B7" w14:textId="416B5EA1" w:rsidR="00B13B65" w:rsidRPr="007863F2" w:rsidRDefault="00B13B65" w:rsidP="009253F8">
            <w:pPr>
              <w:tabs>
                <w:tab w:val="left" w:pos="284"/>
              </w:tabs>
              <w:spacing w:after="0"/>
              <w:rPr>
                <w:rFonts w:ascii="Times New Roman" w:eastAsia="Times New Roman" w:hAnsi="Times New Roman"/>
                <w:b/>
                <w:sz w:val="26"/>
                <w:szCs w:val="26"/>
                <w:lang w:eastAsia="ru-RU"/>
              </w:rPr>
            </w:pPr>
            <w:r w:rsidRPr="00641215">
              <w:rPr>
                <w:rFonts w:ascii="Times New Roman" w:hAnsi="Times New Roman"/>
                <w:sz w:val="26"/>
                <w:szCs w:val="26"/>
              </w:rPr>
              <w:t>Максимальная самостоятельность при выполнении работы</w:t>
            </w:r>
          </w:p>
        </w:tc>
        <w:tc>
          <w:tcPr>
            <w:tcW w:w="1013" w:type="dxa"/>
            <w:tcBorders>
              <w:left w:val="single" w:sz="4" w:space="0" w:color="auto"/>
            </w:tcBorders>
          </w:tcPr>
          <w:p w14:paraId="2C7640AE" w14:textId="1574FC7B" w:rsidR="00B13B65" w:rsidRPr="007863F2" w:rsidRDefault="00B13B65" w:rsidP="009253F8">
            <w:pPr>
              <w:tabs>
                <w:tab w:val="left" w:pos="284"/>
              </w:tabs>
              <w:spacing w:after="0"/>
              <w:jc w:val="center"/>
              <w:rPr>
                <w:rFonts w:ascii="Times New Roman" w:eastAsia="Times New Roman" w:hAnsi="Times New Roman"/>
                <w:sz w:val="26"/>
                <w:szCs w:val="26"/>
                <w:lang w:eastAsia="ru-RU"/>
              </w:rPr>
            </w:pPr>
            <w:r w:rsidRPr="00641215">
              <w:rPr>
                <w:rFonts w:ascii="Times New Roman" w:eastAsia="Times New Roman" w:hAnsi="Times New Roman"/>
                <w:b/>
                <w:sz w:val="26"/>
                <w:szCs w:val="26"/>
                <w:lang w:eastAsia="ru-RU"/>
              </w:rPr>
              <w:t>0-10</w:t>
            </w:r>
          </w:p>
        </w:tc>
      </w:tr>
      <w:tr w:rsidR="00B13B65" w:rsidRPr="00641215" w14:paraId="249F69BE" w14:textId="77777777" w:rsidTr="00160C6C">
        <w:trPr>
          <w:trHeight w:val="427"/>
          <w:jc w:val="center"/>
        </w:trPr>
        <w:tc>
          <w:tcPr>
            <w:tcW w:w="876" w:type="dxa"/>
            <w:tcBorders>
              <w:right w:val="single" w:sz="4" w:space="0" w:color="auto"/>
            </w:tcBorders>
          </w:tcPr>
          <w:p w14:paraId="359B9BD8" w14:textId="77777777" w:rsidR="00B13B65" w:rsidRPr="007863F2" w:rsidRDefault="00B13B65" w:rsidP="009253F8">
            <w:pPr>
              <w:tabs>
                <w:tab w:val="left" w:pos="284"/>
              </w:tabs>
              <w:spacing w:after="0"/>
              <w:jc w:val="center"/>
              <w:rPr>
                <w:rFonts w:ascii="Times New Roman" w:eastAsia="Times New Roman" w:hAnsi="Times New Roman"/>
                <w:b/>
                <w:i/>
                <w:sz w:val="26"/>
                <w:szCs w:val="26"/>
                <w:lang w:eastAsia="ru-RU"/>
              </w:rPr>
            </w:pPr>
            <w:r w:rsidRPr="007863F2">
              <w:rPr>
                <w:rFonts w:ascii="Times New Roman" w:eastAsia="Times New Roman" w:hAnsi="Times New Roman"/>
                <w:b/>
                <w:i/>
                <w:sz w:val="26"/>
                <w:szCs w:val="26"/>
                <w:lang w:eastAsia="ru-RU"/>
              </w:rPr>
              <w:t>3</w:t>
            </w:r>
          </w:p>
        </w:tc>
        <w:tc>
          <w:tcPr>
            <w:tcW w:w="7429" w:type="dxa"/>
            <w:tcBorders>
              <w:right w:val="single" w:sz="4" w:space="0" w:color="auto"/>
            </w:tcBorders>
          </w:tcPr>
          <w:p w14:paraId="2DB67BC5" w14:textId="369C5C1B" w:rsidR="00B13B65" w:rsidRPr="007863F2" w:rsidRDefault="00B13B65" w:rsidP="009253F8">
            <w:pPr>
              <w:tabs>
                <w:tab w:val="left" w:pos="284"/>
              </w:tabs>
              <w:spacing w:after="0"/>
              <w:rPr>
                <w:rFonts w:ascii="Times New Roman" w:eastAsia="Times New Roman" w:hAnsi="Times New Roman"/>
                <w:sz w:val="26"/>
                <w:szCs w:val="26"/>
                <w:lang w:eastAsia="ru-RU"/>
              </w:rPr>
            </w:pPr>
            <w:r w:rsidRPr="00641215">
              <w:rPr>
                <w:rFonts w:ascii="Times New Roman" w:hAnsi="Times New Roman"/>
                <w:sz w:val="26"/>
                <w:szCs w:val="26"/>
              </w:rPr>
              <w:t>Оригинальность работы</w:t>
            </w:r>
          </w:p>
        </w:tc>
        <w:tc>
          <w:tcPr>
            <w:tcW w:w="1013" w:type="dxa"/>
            <w:tcBorders>
              <w:left w:val="single" w:sz="4" w:space="0" w:color="auto"/>
            </w:tcBorders>
          </w:tcPr>
          <w:p w14:paraId="4CB70749" w14:textId="76A7E872" w:rsidR="00B13B65" w:rsidRPr="007863F2" w:rsidRDefault="00B13B65" w:rsidP="009253F8">
            <w:pPr>
              <w:tabs>
                <w:tab w:val="left" w:pos="284"/>
              </w:tabs>
              <w:spacing w:after="0"/>
              <w:jc w:val="center"/>
              <w:rPr>
                <w:rFonts w:ascii="Times New Roman" w:eastAsia="Times New Roman" w:hAnsi="Times New Roman"/>
                <w:sz w:val="26"/>
                <w:szCs w:val="26"/>
                <w:lang w:eastAsia="ru-RU"/>
              </w:rPr>
            </w:pPr>
            <w:r w:rsidRPr="00641215">
              <w:rPr>
                <w:rFonts w:ascii="Times New Roman" w:eastAsia="Times New Roman" w:hAnsi="Times New Roman"/>
                <w:b/>
                <w:sz w:val="26"/>
                <w:szCs w:val="26"/>
                <w:lang w:eastAsia="ru-RU"/>
              </w:rPr>
              <w:t>0-10</w:t>
            </w:r>
          </w:p>
        </w:tc>
      </w:tr>
      <w:tr w:rsidR="00B13B65" w:rsidRPr="00641215" w14:paraId="2625D72D" w14:textId="77777777" w:rsidTr="00160C6C">
        <w:trPr>
          <w:trHeight w:val="277"/>
          <w:jc w:val="center"/>
        </w:trPr>
        <w:tc>
          <w:tcPr>
            <w:tcW w:w="876" w:type="dxa"/>
            <w:tcBorders>
              <w:right w:val="single" w:sz="4" w:space="0" w:color="auto"/>
            </w:tcBorders>
          </w:tcPr>
          <w:p w14:paraId="12A858EC" w14:textId="77777777" w:rsidR="00B13B65" w:rsidRPr="007863F2" w:rsidRDefault="00B13B65" w:rsidP="009253F8">
            <w:pPr>
              <w:shd w:val="clear" w:color="auto" w:fill="FFFFFF"/>
              <w:spacing w:after="0"/>
              <w:jc w:val="center"/>
              <w:rPr>
                <w:rFonts w:ascii="Times New Roman" w:eastAsia="Times New Roman" w:hAnsi="Times New Roman"/>
                <w:b/>
                <w:i/>
                <w:sz w:val="26"/>
                <w:szCs w:val="26"/>
                <w:lang w:eastAsia="ru-RU"/>
              </w:rPr>
            </w:pPr>
            <w:r w:rsidRPr="007863F2">
              <w:rPr>
                <w:rFonts w:ascii="Times New Roman" w:eastAsia="Times New Roman" w:hAnsi="Times New Roman"/>
                <w:b/>
                <w:i/>
                <w:sz w:val="26"/>
                <w:szCs w:val="26"/>
                <w:lang w:eastAsia="ru-RU"/>
              </w:rPr>
              <w:t>4</w:t>
            </w:r>
          </w:p>
        </w:tc>
        <w:tc>
          <w:tcPr>
            <w:tcW w:w="7429" w:type="dxa"/>
            <w:tcBorders>
              <w:right w:val="single" w:sz="4" w:space="0" w:color="auto"/>
            </w:tcBorders>
          </w:tcPr>
          <w:p w14:paraId="5F68005E" w14:textId="64453E03" w:rsidR="00B13B65" w:rsidRPr="007863F2" w:rsidRDefault="00B13B65" w:rsidP="009253F8">
            <w:pPr>
              <w:shd w:val="clear" w:color="auto" w:fill="FFFFFF"/>
              <w:spacing w:after="0"/>
              <w:rPr>
                <w:rFonts w:ascii="Times New Roman" w:eastAsia="Times New Roman" w:hAnsi="Times New Roman"/>
                <w:sz w:val="26"/>
                <w:szCs w:val="26"/>
                <w:lang w:eastAsia="ru-RU"/>
              </w:rPr>
            </w:pPr>
            <w:r w:rsidRPr="00641215">
              <w:rPr>
                <w:rFonts w:ascii="Times New Roman" w:hAnsi="Times New Roman"/>
                <w:sz w:val="26"/>
                <w:szCs w:val="26"/>
              </w:rPr>
              <w:t>Культура выступления, умение представить свою работу</w:t>
            </w:r>
          </w:p>
        </w:tc>
        <w:tc>
          <w:tcPr>
            <w:tcW w:w="1013" w:type="dxa"/>
            <w:tcBorders>
              <w:left w:val="single" w:sz="4" w:space="0" w:color="auto"/>
            </w:tcBorders>
          </w:tcPr>
          <w:p w14:paraId="33E2FD8D" w14:textId="1E97C0C1" w:rsidR="00B13B65" w:rsidRPr="007863F2" w:rsidRDefault="00B13B65" w:rsidP="009253F8">
            <w:pPr>
              <w:tabs>
                <w:tab w:val="left" w:pos="284"/>
              </w:tabs>
              <w:spacing w:after="0"/>
              <w:jc w:val="center"/>
              <w:rPr>
                <w:rFonts w:ascii="Times New Roman" w:eastAsia="Times New Roman" w:hAnsi="Times New Roman"/>
                <w:sz w:val="26"/>
                <w:szCs w:val="26"/>
                <w:lang w:eastAsia="ru-RU"/>
              </w:rPr>
            </w:pPr>
            <w:r w:rsidRPr="00641215">
              <w:rPr>
                <w:rFonts w:ascii="Times New Roman" w:eastAsia="Times New Roman" w:hAnsi="Times New Roman"/>
                <w:b/>
                <w:sz w:val="26"/>
                <w:szCs w:val="26"/>
                <w:lang w:eastAsia="ru-RU"/>
              </w:rPr>
              <w:t>0-10</w:t>
            </w:r>
          </w:p>
        </w:tc>
      </w:tr>
    </w:tbl>
    <w:p w14:paraId="0FF52809" w14:textId="72C30778" w:rsidR="00897972" w:rsidRPr="00897972" w:rsidRDefault="00897972" w:rsidP="009253F8">
      <w:pPr>
        <w:ind w:firstLine="578"/>
        <w:contextualSpacing/>
        <w:jc w:val="both"/>
        <w:rPr>
          <w:rFonts w:ascii="Times New Roman" w:eastAsia="Times New Roman" w:hAnsi="Times New Roman"/>
          <w:sz w:val="26"/>
          <w:szCs w:val="26"/>
          <w:lang w:eastAsia="ru-RU"/>
        </w:rPr>
      </w:pPr>
      <w:r w:rsidRPr="00897972">
        <w:rPr>
          <w:rFonts w:ascii="Times New Roman" w:eastAsia="Times New Roman" w:hAnsi="Times New Roman"/>
          <w:b/>
          <w:sz w:val="26"/>
          <w:szCs w:val="26"/>
          <w:lang w:eastAsia="ru-RU"/>
        </w:rPr>
        <w:t xml:space="preserve">Максимальное количество баллов по критериям – </w:t>
      </w:r>
      <w:r w:rsidR="00896B1E">
        <w:rPr>
          <w:rFonts w:ascii="Times New Roman" w:eastAsia="Times New Roman" w:hAnsi="Times New Roman"/>
          <w:b/>
          <w:sz w:val="26"/>
          <w:szCs w:val="26"/>
          <w:lang w:eastAsia="ru-RU"/>
        </w:rPr>
        <w:t>4</w:t>
      </w:r>
      <w:r w:rsidRPr="00897972">
        <w:rPr>
          <w:rFonts w:ascii="Times New Roman" w:eastAsia="Times New Roman" w:hAnsi="Times New Roman"/>
          <w:b/>
          <w:sz w:val="26"/>
          <w:szCs w:val="26"/>
          <w:lang w:eastAsia="ru-RU"/>
        </w:rPr>
        <w:t>0 баллов</w:t>
      </w:r>
      <w:r w:rsidRPr="00897972">
        <w:rPr>
          <w:rFonts w:ascii="Times New Roman" w:eastAsia="Times New Roman" w:hAnsi="Times New Roman"/>
          <w:sz w:val="26"/>
          <w:szCs w:val="26"/>
          <w:lang w:eastAsia="ru-RU"/>
        </w:rPr>
        <w:t xml:space="preserve">. </w:t>
      </w:r>
    </w:p>
    <w:p w14:paraId="47B899E8" w14:textId="4B0D9113" w:rsidR="00897972" w:rsidRDefault="00897972" w:rsidP="009253F8">
      <w:pPr>
        <w:spacing w:after="0"/>
        <w:rPr>
          <w:rFonts w:ascii="Times New Roman" w:hAnsi="Times New Roman"/>
          <w:b/>
          <w:sz w:val="26"/>
          <w:szCs w:val="26"/>
          <w:lang w:eastAsia="ru-RU"/>
        </w:rPr>
      </w:pPr>
    </w:p>
    <w:p w14:paraId="0B931A23" w14:textId="5CA50907" w:rsidR="00273FF1" w:rsidRPr="00897972" w:rsidRDefault="00897972" w:rsidP="009253F8">
      <w:pPr>
        <w:spacing w:after="0"/>
        <w:ind w:firstLine="709"/>
        <w:rPr>
          <w:rFonts w:ascii="Times New Roman" w:hAnsi="Times New Roman"/>
          <w:b/>
          <w:i/>
          <w:sz w:val="26"/>
          <w:szCs w:val="26"/>
          <w:lang w:eastAsia="ru-RU"/>
        </w:rPr>
      </w:pPr>
      <w:r>
        <w:rPr>
          <w:rFonts w:ascii="Times New Roman" w:hAnsi="Times New Roman"/>
          <w:b/>
          <w:sz w:val="26"/>
          <w:szCs w:val="26"/>
          <w:lang w:eastAsia="ru-RU"/>
        </w:rPr>
        <w:t>6.8</w:t>
      </w:r>
      <w:r w:rsidR="00DB5014" w:rsidRPr="00641215">
        <w:rPr>
          <w:rFonts w:ascii="Times New Roman" w:hAnsi="Times New Roman"/>
          <w:b/>
          <w:sz w:val="26"/>
          <w:szCs w:val="26"/>
          <w:lang w:eastAsia="ru-RU"/>
        </w:rPr>
        <w:t xml:space="preserve">. </w:t>
      </w:r>
      <w:r w:rsidR="00981520" w:rsidRPr="00641215">
        <w:rPr>
          <w:rFonts w:ascii="Times New Roman" w:hAnsi="Times New Roman"/>
          <w:b/>
          <w:sz w:val="26"/>
          <w:szCs w:val="26"/>
          <w:lang w:eastAsia="ru-RU"/>
        </w:rPr>
        <w:t xml:space="preserve"> </w:t>
      </w:r>
      <w:r w:rsidR="00DB5014" w:rsidRPr="00641215">
        <w:rPr>
          <w:rFonts w:ascii="Times New Roman" w:hAnsi="Times New Roman"/>
          <w:b/>
          <w:i/>
          <w:sz w:val="26"/>
          <w:szCs w:val="26"/>
          <w:lang w:eastAsia="ru-RU"/>
        </w:rPr>
        <w:t xml:space="preserve">Критерии </w:t>
      </w:r>
      <w:proofErr w:type="gramStart"/>
      <w:r w:rsidR="00DB5014" w:rsidRPr="00641215">
        <w:rPr>
          <w:rFonts w:ascii="Times New Roman" w:hAnsi="Times New Roman"/>
          <w:b/>
          <w:i/>
          <w:sz w:val="26"/>
          <w:szCs w:val="26"/>
          <w:lang w:eastAsia="ru-RU"/>
        </w:rPr>
        <w:t>оценивания</w:t>
      </w:r>
      <w:r w:rsidR="00273FF1" w:rsidRPr="00641215">
        <w:rPr>
          <w:rFonts w:ascii="Times New Roman" w:hAnsi="Times New Roman"/>
          <w:b/>
          <w:i/>
          <w:sz w:val="26"/>
          <w:szCs w:val="26"/>
          <w:lang w:eastAsia="ru-RU"/>
        </w:rPr>
        <w:t xml:space="preserve"> </w:t>
      </w:r>
      <w:r w:rsidR="00DB5014" w:rsidRPr="00641215">
        <w:rPr>
          <w:rFonts w:ascii="Times New Roman" w:hAnsi="Times New Roman"/>
          <w:b/>
          <w:i/>
          <w:sz w:val="26"/>
          <w:szCs w:val="26"/>
          <w:lang w:eastAsia="ru-RU"/>
        </w:rPr>
        <w:t xml:space="preserve"> </w:t>
      </w:r>
      <w:r w:rsidR="00E35CCE" w:rsidRPr="00641215">
        <w:rPr>
          <w:rFonts w:ascii="Times New Roman" w:hAnsi="Times New Roman"/>
          <w:b/>
          <w:i/>
          <w:sz w:val="26"/>
          <w:szCs w:val="26"/>
          <w:lang w:eastAsia="ru-RU"/>
        </w:rPr>
        <w:t>конкурсных</w:t>
      </w:r>
      <w:proofErr w:type="gramEnd"/>
      <w:r w:rsidR="00E35CCE" w:rsidRPr="00641215">
        <w:rPr>
          <w:rFonts w:ascii="Times New Roman" w:hAnsi="Times New Roman"/>
          <w:b/>
          <w:i/>
          <w:sz w:val="26"/>
          <w:szCs w:val="26"/>
          <w:lang w:eastAsia="ru-RU"/>
        </w:rPr>
        <w:t xml:space="preserve"> направлений</w:t>
      </w:r>
      <w:r w:rsidR="00273FF1" w:rsidRPr="00641215">
        <w:rPr>
          <w:rFonts w:ascii="Times New Roman" w:hAnsi="Times New Roman"/>
          <w:b/>
          <w:i/>
          <w:sz w:val="26"/>
          <w:szCs w:val="26"/>
          <w:lang w:eastAsia="ru-RU"/>
        </w:rPr>
        <w:t xml:space="preserve"> «IT-музейщик»</w:t>
      </w:r>
      <w:r w:rsidR="00F7594B">
        <w:rPr>
          <w:rFonts w:ascii="Times New Roman" w:hAnsi="Times New Roman"/>
          <w:b/>
          <w:i/>
          <w:sz w:val="26"/>
          <w:szCs w:val="26"/>
          <w:lang w:eastAsia="ru-RU"/>
        </w:rPr>
        <w:t xml:space="preserve">, </w:t>
      </w:r>
      <w:r w:rsidR="00E35CCE" w:rsidRPr="00641215">
        <w:rPr>
          <w:rFonts w:ascii="Times New Roman" w:hAnsi="Times New Roman"/>
          <w:b/>
          <w:i/>
          <w:sz w:val="26"/>
          <w:szCs w:val="26"/>
          <w:lang w:eastAsia="ru-RU"/>
        </w:rPr>
        <w:t>«Экскурсовод в музее»:</w:t>
      </w:r>
    </w:p>
    <w:tbl>
      <w:tblPr>
        <w:tblW w:w="96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7754"/>
        <w:gridCol w:w="1013"/>
      </w:tblGrid>
      <w:tr w:rsidR="00273FF1" w:rsidRPr="00641215" w14:paraId="172C9EA9" w14:textId="77777777" w:rsidTr="00981520">
        <w:trPr>
          <w:trHeight w:val="313"/>
          <w:jc w:val="center"/>
        </w:trPr>
        <w:tc>
          <w:tcPr>
            <w:tcW w:w="876" w:type="dxa"/>
            <w:tcBorders>
              <w:right w:val="single" w:sz="4" w:space="0" w:color="auto"/>
            </w:tcBorders>
          </w:tcPr>
          <w:p w14:paraId="255E6C5C" w14:textId="77777777" w:rsidR="00273FF1" w:rsidRPr="007863F2" w:rsidRDefault="00273FF1" w:rsidP="009253F8">
            <w:pPr>
              <w:tabs>
                <w:tab w:val="left" w:pos="284"/>
              </w:tabs>
              <w:spacing w:after="0"/>
              <w:contextualSpacing/>
              <w:jc w:val="center"/>
              <w:rPr>
                <w:rFonts w:ascii="Times New Roman" w:eastAsia="Times New Roman" w:hAnsi="Times New Roman"/>
                <w:b/>
                <w:sz w:val="26"/>
                <w:szCs w:val="26"/>
                <w:lang w:eastAsia="ru-RU"/>
              </w:rPr>
            </w:pPr>
            <w:r w:rsidRPr="007863F2">
              <w:rPr>
                <w:rFonts w:ascii="Times New Roman" w:eastAsia="Times New Roman" w:hAnsi="Times New Roman"/>
                <w:b/>
                <w:sz w:val="26"/>
                <w:szCs w:val="26"/>
                <w:lang w:eastAsia="ru-RU"/>
              </w:rPr>
              <w:t xml:space="preserve">№ </w:t>
            </w:r>
            <w:proofErr w:type="spellStart"/>
            <w:r w:rsidRPr="007863F2">
              <w:rPr>
                <w:rFonts w:ascii="Times New Roman" w:eastAsia="Times New Roman" w:hAnsi="Times New Roman"/>
                <w:b/>
                <w:sz w:val="26"/>
                <w:szCs w:val="26"/>
                <w:lang w:eastAsia="ru-RU"/>
              </w:rPr>
              <w:t>пп</w:t>
            </w:r>
            <w:proofErr w:type="spellEnd"/>
          </w:p>
        </w:tc>
        <w:tc>
          <w:tcPr>
            <w:tcW w:w="7754" w:type="dxa"/>
            <w:tcBorders>
              <w:right w:val="single" w:sz="4" w:space="0" w:color="auto"/>
            </w:tcBorders>
          </w:tcPr>
          <w:p w14:paraId="326FCF61" w14:textId="77777777" w:rsidR="00273FF1" w:rsidRPr="007863F2" w:rsidRDefault="00273FF1" w:rsidP="009253F8">
            <w:pPr>
              <w:tabs>
                <w:tab w:val="left" w:pos="284"/>
              </w:tabs>
              <w:spacing w:after="0"/>
              <w:contextualSpacing/>
              <w:jc w:val="center"/>
              <w:rPr>
                <w:rFonts w:ascii="Times New Roman" w:eastAsia="Times New Roman" w:hAnsi="Times New Roman"/>
                <w:b/>
                <w:sz w:val="26"/>
                <w:szCs w:val="26"/>
                <w:lang w:eastAsia="ru-RU"/>
              </w:rPr>
            </w:pPr>
            <w:r w:rsidRPr="007863F2">
              <w:rPr>
                <w:rFonts w:ascii="Times New Roman" w:eastAsia="Times New Roman" w:hAnsi="Times New Roman"/>
                <w:b/>
                <w:sz w:val="26"/>
                <w:szCs w:val="26"/>
                <w:lang w:eastAsia="ru-RU"/>
              </w:rPr>
              <w:t>Критерии</w:t>
            </w:r>
          </w:p>
        </w:tc>
        <w:tc>
          <w:tcPr>
            <w:tcW w:w="1013" w:type="dxa"/>
            <w:tcBorders>
              <w:left w:val="single" w:sz="4" w:space="0" w:color="auto"/>
            </w:tcBorders>
          </w:tcPr>
          <w:p w14:paraId="06737A6F" w14:textId="77777777" w:rsidR="00273FF1" w:rsidRPr="007863F2" w:rsidRDefault="00273FF1" w:rsidP="009253F8">
            <w:pPr>
              <w:tabs>
                <w:tab w:val="left" w:pos="284"/>
              </w:tabs>
              <w:spacing w:after="0"/>
              <w:contextualSpacing/>
              <w:jc w:val="both"/>
              <w:rPr>
                <w:rFonts w:ascii="Times New Roman" w:eastAsia="Times New Roman" w:hAnsi="Times New Roman"/>
                <w:b/>
                <w:sz w:val="26"/>
                <w:szCs w:val="26"/>
                <w:lang w:eastAsia="ru-RU"/>
              </w:rPr>
            </w:pPr>
            <w:r w:rsidRPr="007863F2">
              <w:rPr>
                <w:rFonts w:ascii="Times New Roman" w:eastAsia="Times New Roman" w:hAnsi="Times New Roman"/>
                <w:b/>
                <w:sz w:val="26"/>
                <w:szCs w:val="26"/>
                <w:lang w:eastAsia="ru-RU"/>
              </w:rPr>
              <w:t>Баллы</w:t>
            </w:r>
          </w:p>
        </w:tc>
      </w:tr>
      <w:tr w:rsidR="00273FF1" w:rsidRPr="00641215" w14:paraId="72C6250A" w14:textId="77777777" w:rsidTr="00981520">
        <w:trPr>
          <w:trHeight w:val="275"/>
          <w:jc w:val="center"/>
        </w:trPr>
        <w:tc>
          <w:tcPr>
            <w:tcW w:w="876" w:type="dxa"/>
            <w:tcBorders>
              <w:right w:val="single" w:sz="4" w:space="0" w:color="auto"/>
            </w:tcBorders>
          </w:tcPr>
          <w:p w14:paraId="25CF84ED" w14:textId="77777777" w:rsidR="00273FF1" w:rsidRPr="007863F2" w:rsidRDefault="00273FF1" w:rsidP="009253F8">
            <w:pPr>
              <w:tabs>
                <w:tab w:val="left" w:pos="284"/>
              </w:tabs>
              <w:spacing w:after="0"/>
              <w:contextualSpacing/>
              <w:jc w:val="center"/>
              <w:rPr>
                <w:rFonts w:ascii="Times New Roman" w:eastAsia="Times New Roman" w:hAnsi="Times New Roman"/>
                <w:b/>
                <w:i/>
                <w:sz w:val="26"/>
                <w:szCs w:val="26"/>
                <w:shd w:val="clear" w:color="auto" w:fill="FFFFFF"/>
                <w:lang w:eastAsia="ru-RU"/>
              </w:rPr>
            </w:pPr>
            <w:r w:rsidRPr="007863F2">
              <w:rPr>
                <w:rFonts w:ascii="Times New Roman" w:eastAsia="Times New Roman" w:hAnsi="Times New Roman"/>
                <w:b/>
                <w:i/>
                <w:sz w:val="26"/>
                <w:szCs w:val="26"/>
                <w:shd w:val="clear" w:color="auto" w:fill="FFFFFF"/>
                <w:lang w:eastAsia="ru-RU"/>
              </w:rPr>
              <w:t>1</w:t>
            </w:r>
          </w:p>
        </w:tc>
        <w:tc>
          <w:tcPr>
            <w:tcW w:w="7754" w:type="dxa"/>
            <w:tcBorders>
              <w:right w:val="single" w:sz="4" w:space="0" w:color="auto"/>
            </w:tcBorders>
          </w:tcPr>
          <w:p w14:paraId="252B2F2C" w14:textId="379AF801" w:rsidR="00273FF1" w:rsidRPr="007863F2" w:rsidRDefault="00680F27" w:rsidP="009253F8">
            <w:pPr>
              <w:tabs>
                <w:tab w:val="left" w:pos="284"/>
              </w:tabs>
              <w:spacing w:after="0"/>
              <w:contextualSpacing/>
              <w:jc w:val="both"/>
              <w:rPr>
                <w:rFonts w:ascii="Times New Roman" w:eastAsia="Times New Roman" w:hAnsi="Times New Roman"/>
                <w:b/>
                <w:sz w:val="26"/>
                <w:szCs w:val="26"/>
                <w:lang w:eastAsia="ru-RU"/>
              </w:rPr>
            </w:pPr>
            <w:r w:rsidRPr="00641215">
              <w:rPr>
                <w:rFonts w:ascii="Times New Roman" w:hAnsi="Times New Roman"/>
                <w:sz w:val="26"/>
                <w:szCs w:val="26"/>
              </w:rPr>
              <w:t>Понимание автором целей, задач, актуальности, проблематики, использованной методологии и перспектив развития проекта</w:t>
            </w:r>
          </w:p>
        </w:tc>
        <w:tc>
          <w:tcPr>
            <w:tcW w:w="1013" w:type="dxa"/>
            <w:tcBorders>
              <w:left w:val="single" w:sz="4" w:space="0" w:color="auto"/>
            </w:tcBorders>
          </w:tcPr>
          <w:p w14:paraId="04BD71DF" w14:textId="77777777" w:rsidR="00273FF1" w:rsidRPr="007863F2" w:rsidRDefault="00273FF1" w:rsidP="009253F8">
            <w:pPr>
              <w:tabs>
                <w:tab w:val="left" w:pos="284"/>
              </w:tabs>
              <w:spacing w:after="0"/>
              <w:contextualSpacing/>
              <w:jc w:val="center"/>
              <w:rPr>
                <w:rFonts w:ascii="Times New Roman" w:eastAsia="Times New Roman" w:hAnsi="Times New Roman"/>
                <w:b/>
                <w:sz w:val="26"/>
                <w:szCs w:val="26"/>
                <w:lang w:eastAsia="ru-RU"/>
              </w:rPr>
            </w:pPr>
            <w:r w:rsidRPr="00641215">
              <w:rPr>
                <w:rFonts w:ascii="Times New Roman" w:eastAsia="Times New Roman" w:hAnsi="Times New Roman"/>
                <w:b/>
                <w:sz w:val="26"/>
                <w:szCs w:val="26"/>
                <w:lang w:eastAsia="ru-RU"/>
              </w:rPr>
              <w:t>0-10</w:t>
            </w:r>
          </w:p>
        </w:tc>
      </w:tr>
      <w:tr w:rsidR="00273FF1" w:rsidRPr="00641215" w14:paraId="3BB4C104" w14:textId="77777777" w:rsidTr="00981520">
        <w:trPr>
          <w:trHeight w:val="421"/>
          <w:jc w:val="center"/>
        </w:trPr>
        <w:tc>
          <w:tcPr>
            <w:tcW w:w="876" w:type="dxa"/>
            <w:tcBorders>
              <w:right w:val="single" w:sz="4" w:space="0" w:color="auto"/>
            </w:tcBorders>
          </w:tcPr>
          <w:p w14:paraId="3687F734" w14:textId="77777777" w:rsidR="00273FF1" w:rsidRPr="007863F2" w:rsidRDefault="00273FF1" w:rsidP="009253F8">
            <w:pPr>
              <w:tabs>
                <w:tab w:val="left" w:pos="284"/>
              </w:tabs>
              <w:spacing w:after="0"/>
              <w:jc w:val="center"/>
              <w:rPr>
                <w:rFonts w:ascii="Times New Roman" w:eastAsia="Times New Roman" w:hAnsi="Times New Roman"/>
                <w:b/>
                <w:i/>
                <w:sz w:val="26"/>
                <w:szCs w:val="26"/>
                <w:lang w:eastAsia="ru-RU"/>
              </w:rPr>
            </w:pPr>
            <w:r w:rsidRPr="007863F2">
              <w:rPr>
                <w:rFonts w:ascii="Times New Roman" w:eastAsia="Times New Roman" w:hAnsi="Times New Roman"/>
                <w:b/>
                <w:i/>
                <w:sz w:val="26"/>
                <w:szCs w:val="26"/>
                <w:lang w:eastAsia="ru-RU"/>
              </w:rPr>
              <w:t>2</w:t>
            </w:r>
          </w:p>
        </w:tc>
        <w:tc>
          <w:tcPr>
            <w:tcW w:w="7754" w:type="dxa"/>
            <w:tcBorders>
              <w:right w:val="single" w:sz="4" w:space="0" w:color="auto"/>
            </w:tcBorders>
          </w:tcPr>
          <w:p w14:paraId="1923686D" w14:textId="3D3F7A29" w:rsidR="00273FF1" w:rsidRPr="007863F2" w:rsidRDefault="00680F27" w:rsidP="009253F8">
            <w:pPr>
              <w:tabs>
                <w:tab w:val="left" w:pos="284"/>
              </w:tabs>
              <w:spacing w:after="0"/>
              <w:jc w:val="both"/>
              <w:rPr>
                <w:rFonts w:ascii="Times New Roman" w:eastAsia="Times New Roman" w:hAnsi="Times New Roman"/>
                <w:b/>
                <w:sz w:val="26"/>
                <w:szCs w:val="26"/>
                <w:lang w:eastAsia="ru-RU"/>
              </w:rPr>
            </w:pPr>
            <w:r w:rsidRPr="00641215">
              <w:rPr>
                <w:rFonts w:ascii="Times New Roman" w:hAnsi="Times New Roman"/>
                <w:sz w:val="26"/>
                <w:szCs w:val="26"/>
              </w:rPr>
              <w:t>Личное отношение автора к работе и эмоциональная вовлеченность в проект</w:t>
            </w:r>
          </w:p>
        </w:tc>
        <w:tc>
          <w:tcPr>
            <w:tcW w:w="1013" w:type="dxa"/>
            <w:tcBorders>
              <w:left w:val="single" w:sz="4" w:space="0" w:color="auto"/>
            </w:tcBorders>
          </w:tcPr>
          <w:p w14:paraId="7E69CB9A" w14:textId="722FDC2E" w:rsidR="00273FF1" w:rsidRPr="007863F2" w:rsidRDefault="00680F27" w:rsidP="009253F8">
            <w:pPr>
              <w:tabs>
                <w:tab w:val="left" w:pos="284"/>
              </w:tabs>
              <w:spacing w:after="0"/>
              <w:jc w:val="center"/>
              <w:rPr>
                <w:rFonts w:ascii="Times New Roman" w:eastAsia="Times New Roman" w:hAnsi="Times New Roman"/>
                <w:sz w:val="26"/>
                <w:szCs w:val="26"/>
                <w:lang w:eastAsia="ru-RU"/>
              </w:rPr>
            </w:pPr>
            <w:r w:rsidRPr="00641215">
              <w:rPr>
                <w:rFonts w:ascii="Times New Roman" w:eastAsia="Times New Roman" w:hAnsi="Times New Roman"/>
                <w:b/>
                <w:sz w:val="26"/>
                <w:szCs w:val="26"/>
                <w:lang w:eastAsia="ru-RU"/>
              </w:rPr>
              <w:t>0-5</w:t>
            </w:r>
          </w:p>
        </w:tc>
      </w:tr>
      <w:tr w:rsidR="00273FF1" w:rsidRPr="00641215" w14:paraId="66E9B3A0" w14:textId="77777777" w:rsidTr="00981520">
        <w:trPr>
          <w:trHeight w:val="427"/>
          <w:jc w:val="center"/>
        </w:trPr>
        <w:tc>
          <w:tcPr>
            <w:tcW w:w="876" w:type="dxa"/>
            <w:tcBorders>
              <w:right w:val="single" w:sz="4" w:space="0" w:color="auto"/>
            </w:tcBorders>
          </w:tcPr>
          <w:p w14:paraId="205D89DA" w14:textId="77777777" w:rsidR="00273FF1" w:rsidRPr="007863F2" w:rsidRDefault="00273FF1" w:rsidP="009253F8">
            <w:pPr>
              <w:tabs>
                <w:tab w:val="left" w:pos="284"/>
              </w:tabs>
              <w:spacing w:after="0"/>
              <w:jc w:val="center"/>
              <w:rPr>
                <w:rFonts w:ascii="Times New Roman" w:eastAsia="Times New Roman" w:hAnsi="Times New Roman"/>
                <w:b/>
                <w:i/>
                <w:sz w:val="26"/>
                <w:szCs w:val="26"/>
                <w:lang w:eastAsia="ru-RU"/>
              </w:rPr>
            </w:pPr>
            <w:r w:rsidRPr="007863F2">
              <w:rPr>
                <w:rFonts w:ascii="Times New Roman" w:eastAsia="Times New Roman" w:hAnsi="Times New Roman"/>
                <w:b/>
                <w:i/>
                <w:sz w:val="26"/>
                <w:szCs w:val="26"/>
                <w:lang w:eastAsia="ru-RU"/>
              </w:rPr>
              <w:t>3</w:t>
            </w:r>
          </w:p>
        </w:tc>
        <w:tc>
          <w:tcPr>
            <w:tcW w:w="7754" w:type="dxa"/>
            <w:tcBorders>
              <w:right w:val="single" w:sz="4" w:space="0" w:color="auto"/>
            </w:tcBorders>
          </w:tcPr>
          <w:p w14:paraId="3F7E2A0A" w14:textId="21F34F57" w:rsidR="00273FF1" w:rsidRPr="007863F2" w:rsidRDefault="00680F27" w:rsidP="009253F8">
            <w:pPr>
              <w:tabs>
                <w:tab w:val="left" w:pos="284"/>
              </w:tabs>
              <w:spacing w:after="0"/>
              <w:jc w:val="both"/>
              <w:rPr>
                <w:rFonts w:ascii="Times New Roman" w:eastAsia="Times New Roman" w:hAnsi="Times New Roman"/>
                <w:sz w:val="26"/>
                <w:szCs w:val="26"/>
                <w:lang w:eastAsia="ru-RU"/>
              </w:rPr>
            </w:pPr>
            <w:r w:rsidRPr="00641215">
              <w:rPr>
                <w:rFonts w:ascii="Times New Roman" w:hAnsi="Times New Roman"/>
                <w:sz w:val="26"/>
                <w:szCs w:val="26"/>
              </w:rPr>
              <w:t>Структурированность, логичность. Представление собственных результатов исследования</w:t>
            </w:r>
          </w:p>
        </w:tc>
        <w:tc>
          <w:tcPr>
            <w:tcW w:w="1013" w:type="dxa"/>
            <w:tcBorders>
              <w:left w:val="single" w:sz="4" w:space="0" w:color="auto"/>
            </w:tcBorders>
          </w:tcPr>
          <w:p w14:paraId="661FA429" w14:textId="77777777" w:rsidR="00273FF1" w:rsidRPr="007863F2" w:rsidRDefault="00273FF1" w:rsidP="009253F8">
            <w:pPr>
              <w:tabs>
                <w:tab w:val="left" w:pos="284"/>
              </w:tabs>
              <w:spacing w:after="0"/>
              <w:jc w:val="center"/>
              <w:rPr>
                <w:rFonts w:ascii="Times New Roman" w:eastAsia="Times New Roman" w:hAnsi="Times New Roman"/>
                <w:sz w:val="26"/>
                <w:szCs w:val="26"/>
                <w:lang w:eastAsia="ru-RU"/>
              </w:rPr>
            </w:pPr>
            <w:r w:rsidRPr="00641215">
              <w:rPr>
                <w:rFonts w:ascii="Times New Roman" w:eastAsia="Times New Roman" w:hAnsi="Times New Roman"/>
                <w:b/>
                <w:sz w:val="26"/>
                <w:szCs w:val="26"/>
                <w:lang w:eastAsia="ru-RU"/>
              </w:rPr>
              <w:t>0-10</w:t>
            </w:r>
          </w:p>
        </w:tc>
      </w:tr>
      <w:tr w:rsidR="00241F8D" w:rsidRPr="00641215" w14:paraId="3CD563EA" w14:textId="77777777" w:rsidTr="00981520">
        <w:trPr>
          <w:trHeight w:val="427"/>
          <w:jc w:val="center"/>
        </w:trPr>
        <w:tc>
          <w:tcPr>
            <w:tcW w:w="876" w:type="dxa"/>
            <w:tcBorders>
              <w:right w:val="single" w:sz="4" w:space="0" w:color="auto"/>
            </w:tcBorders>
          </w:tcPr>
          <w:p w14:paraId="6FE14820" w14:textId="407AAFF5" w:rsidR="00241F8D" w:rsidRPr="00641215" w:rsidRDefault="00241F8D" w:rsidP="009253F8">
            <w:pPr>
              <w:tabs>
                <w:tab w:val="left" w:pos="284"/>
              </w:tabs>
              <w:spacing w:after="0"/>
              <w:jc w:val="center"/>
              <w:rPr>
                <w:rFonts w:ascii="Times New Roman" w:eastAsia="Times New Roman" w:hAnsi="Times New Roman"/>
                <w:b/>
                <w:i/>
                <w:sz w:val="26"/>
                <w:szCs w:val="26"/>
                <w:lang w:eastAsia="ru-RU"/>
              </w:rPr>
            </w:pPr>
            <w:r w:rsidRPr="00641215">
              <w:rPr>
                <w:rFonts w:ascii="Times New Roman" w:eastAsia="Times New Roman" w:hAnsi="Times New Roman"/>
                <w:b/>
                <w:i/>
                <w:sz w:val="26"/>
                <w:szCs w:val="26"/>
                <w:lang w:eastAsia="ru-RU"/>
              </w:rPr>
              <w:t>4</w:t>
            </w:r>
          </w:p>
        </w:tc>
        <w:tc>
          <w:tcPr>
            <w:tcW w:w="7754" w:type="dxa"/>
            <w:tcBorders>
              <w:right w:val="single" w:sz="4" w:space="0" w:color="auto"/>
            </w:tcBorders>
          </w:tcPr>
          <w:p w14:paraId="3098D5C8" w14:textId="1F2B444F" w:rsidR="00241F8D" w:rsidRPr="00641215" w:rsidRDefault="00680F27" w:rsidP="009253F8">
            <w:pPr>
              <w:tabs>
                <w:tab w:val="left" w:pos="284"/>
              </w:tabs>
              <w:spacing w:after="0"/>
              <w:jc w:val="both"/>
              <w:rPr>
                <w:rFonts w:ascii="Times New Roman" w:eastAsia="Times New Roman" w:hAnsi="Times New Roman"/>
                <w:sz w:val="26"/>
                <w:szCs w:val="26"/>
                <w:lang w:eastAsia="ru-RU"/>
              </w:rPr>
            </w:pPr>
            <w:r w:rsidRPr="00641215">
              <w:rPr>
                <w:rFonts w:ascii="Times New Roman" w:hAnsi="Times New Roman"/>
                <w:sz w:val="26"/>
                <w:szCs w:val="26"/>
              </w:rPr>
              <w:t>Культура дискуссии, уровень коммуникативного взаимодействия с аудиторией и членами жюри</w:t>
            </w:r>
          </w:p>
        </w:tc>
        <w:tc>
          <w:tcPr>
            <w:tcW w:w="1013" w:type="dxa"/>
            <w:tcBorders>
              <w:left w:val="single" w:sz="4" w:space="0" w:color="auto"/>
            </w:tcBorders>
          </w:tcPr>
          <w:p w14:paraId="724E31B2" w14:textId="59E852DB" w:rsidR="00241F8D" w:rsidRPr="00641215" w:rsidRDefault="00680F27" w:rsidP="009253F8">
            <w:pPr>
              <w:tabs>
                <w:tab w:val="left" w:pos="284"/>
              </w:tabs>
              <w:spacing w:after="0"/>
              <w:jc w:val="center"/>
              <w:rPr>
                <w:rFonts w:ascii="Times New Roman" w:eastAsia="Times New Roman" w:hAnsi="Times New Roman"/>
                <w:b/>
                <w:sz w:val="26"/>
                <w:szCs w:val="26"/>
                <w:lang w:eastAsia="ru-RU"/>
              </w:rPr>
            </w:pPr>
            <w:r w:rsidRPr="00641215">
              <w:rPr>
                <w:rFonts w:ascii="Times New Roman" w:eastAsia="Times New Roman" w:hAnsi="Times New Roman"/>
                <w:b/>
                <w:sz w:val="26"/>
                <w:szCs w:val="26"/>
                <w:lang w:eastAsia="ru-RU"/>
              </w:rPr>
              <w:t>0-5</w:t>
            </w:r>
          </w:p>
        </w:tc>
      </w:tr>
      <w:tr w:rsidR="00241F8D" w:rsidRPr="00641215" w14:paraId="22C425CE" w14:textId="77777777" w:rsidTr="00981520">
        <w:trPr>
          <w:trHeight w:val="427"/>
          <w:jc w:val="center"/>
        </w:trPr>
        <w:tc>
          <w:tcPr>
            <w:tcW w:w="876" w:type="dxa"/>
            <w:tcBorders>
              <w:right w:val="single" w:sz="4" w:space="0" w:color="auto"/>
            </w:tcBorders>
          </w:tcPr>
          <w:p w14:paraId="2BDD5148" w14:textId="3DBD154F" w:rsidR="00241F8D" w:rsidRPr="00641215" w:rsidRDefault="00241F8D" w:rsidP="009253F8">
            <w:pPr>
              <w:tabs>
                <w:tab w:val="left" w:pos="284"/>
              </w:tabs>
              <w:spacing w:after="0"/>
              <w:jc w:val="center"/>
              <w:rPr>
                <w:rFonts w:ascii="Times New Roman" w:eastAsia="Times New Roman" w:hAnsi="Times New Roman"/>
                <w:b/>
                <w:i/>
                <w:sz w:val="26"/>
                <w:szCs w:val="26"/>
                <w:lang w:eastAsia="ru-RU"/>
              </w:rPr>
            </w:pPr>
            <w:r w:rsidRPr="00641215">
              <w:rPr>
                <w:rFonts w:ascii="Times New Roman" w:eastAsia="Times New Roman" w:hAnsi="Times New Roman"/>
                <w:b/>
                <w:i/>
                <w:sz w:val="26"/>
                <w:szCs w:val="26"/>
                <w:lang w:eastAsia="ru-RU"/>
              </w:rPr>
              <w:t>5</w:t>
            </w:r>
          </w:p>
        </w:tc>
        <w:tc>
          <w:tcPr>
            <w:tcW w:w="7754" w:type="dxa"/>
            <w:tcBorders>
              <w:right w:val="single" w:sz="4" w:space="0" w:color="auto"/>
            </w:tcBorders>
          </w:tcPr>
          <w:p w14:paraId="648404DB" w14:textId="0BDA02C5" w:rsidR="00241F8D" w:rsidRPr="00641215" w:rsidRDefault="00680F27" w:rsidP="009253F8">
            <w:pPr>
              <w:tabs>
                <w:tab w:val="left" w:pos="284"/>
              </w:tabs>
              <w:spacing w:after="0"/>
              <w:jc w:val="both"/>
              <w:rPr>
                <w:rFonts w:ascii="Times New Roman" w:eastAsia="Times New Roman" w:hAnsi="Times New Roman"/>
                <w:sz w:val="26"/>
                <w:szCs w:val="26"/>
                <w:lang w:eastAsia="ru-RU"/>
              </w:rPr>
            </w:pPr>
            <w:r w:rsidRPr="00641215">
              <w:rPr>
                <w:rFonts w:ascii="Times New Roman" w:hAnsi="Times New Roman"/>
                <w:sz w:val="26"/>
                <w:szCs w:val="26"/>
              </w:rPr>
              <w:t>Культура выступления, грамотность и стилистика речи</w:t>
            </w:r>
          </w:p>
        </w:tc>
        <w:tc>
          <w:tcPr>
            <w:tcW w:w="1013" w:type="dxa"/>
            <w:tcBorders>
              <w:left w:val="single" w:sz="4" w:space="0" w:color="auto"/>
            </w:tcBorders>
          </w:tcPr>
          <w:p w14:paraId="37BB2D43" w14:textId="45A8E722" w:rsidR="00241F8D" w:rsidRPr="00641215" w:rsidRDefault="00680F27" w:rsidP="009253F8">
            <w:pPr>
              <w:tabs>
                <w:tab w:val="left" w:pos="284"/>
              </w:tabs>
              <w:spacing w:after="0"/>
              <w:jc w:val="center"/>
              <w:rPr>
                <w:rFonts w:ascii="Times New Roman" w:eastAsia="Times New Roman" w:hAnsi="Times New Roman"/>
                <w:b/>
                <w:sz w:val="26"/>
                <w:szCs w:val="26"/>
                <w:lang w:eastAsia="ru-RU"/>
              </w:rPr>
            </w:pPr>
            <w:r w:rsidRPr="00641215">
              <w:rPr>
                <w:rFonts w:ascii="Times New Roman" w:eastAsia="Times New Roman" w:hAnsi="Times New Roman"/>
                <w:b/>
                <w:sz w:val="26"/>
                <w:szCs w:val="26"/>
                <w:lang w:eastAsia="ru-RU"/>
              </w:rPr>
              <w:t>0-5</w:t>
            </w:r>
          </w:p>
        </w:tc>
      </w:tr>
      <w:tr w:rsidR="00241F8D" w:rsidRPr="00641215" w14:paraId="66C3DA29" w14:textId="77777777" w:rsidTr="00981520">
        <w:trPr>
          <w:trHeight w:val="427"/>
          <w:jc w:val="center"/>
        </w:trPr>
        <w:tc>
          <w:tcPr>
            <w:tcW w:w="876" w:type="dxa"/>
            <w:tcBorders>
              <w:right w:val="single" w:sz="4" w:space="0" w:color="auto"/>
            </w:tcBorders>
          </w:tcPr>
          <w:p w14:paraId="3019E134" w14:textId="19E7403C" w:rsidR="00241F8D" w:rsidRPr="00641215" w:rsidRDefault="00241F8D" w:rsidP="009253F8">
            <w:pPr>
              <w:tabs>
                <w:tab w:val="left" w:pos="284"/>
              </w:tabs>
              <w:spacing w:after="0"/>
              <w:jc w:val="center"/>
              <w:rPr>
                <w:rFonts w:ascii="Times New Roman" w:eastAsia="Times New Roman" w:hAnsi="Times New Roman"/>
                <w:b/>
                <w:i/>
                <w:sz w:val="26"/>
                <w:szCs w:val="26"/>
                <w:lang w:eastAsia="ru-RU"/>
              </w:rPr>
            </w:pPr>
            <w:r w:rsidRPr="00641215">
              <w:rPr>
                <w:rFonts w:ascii="Times New Roman" w:eastAsia="Times New Roman" w:hAnsi="Times New Roman"/>
                <w:b/>
                <w:i/>
                <w:sz w:val="26"/>
                <w:szCs w:val="26"/>
                <w:lang w:eastAsia="ru-RU"/>
              </w:rPr>
              <w:t>6</w:t>
            </w:r>
          </w:p>
        </w:tc>
        <w:tc>
          <w:tcPr>
            <w:tcW w:w="7754" w:type="dxa"/>
            <w:tcBorders>
              <w:right w:val="single" w:sz="4" w:space="0" w:color="auto"/>
            </w:tcBorders>
          </w:tcPr>
          <w:p w14:paraId="6BE165A0" w14:textId="338A7137" w:rsidR="00241F8D" w:rsidRPr="00641215" w:rsidRDefault="00680F27" w:rsidP="009253F8">
            <w:pPr>
              <w:tabs>
                <w:tab w:val="left" w:pos="284"/>
              </w:tabs>
              <w:spacing w:after="0"/>
              <w:jc w:val="both"/>
              <w:rPr>
                <w:rFonts w:ascii="Times New Roman" w:eastAsia="Times New Roman" w:hAnsi="Times New Roman"/>
                <w:sz w:val="26"/>
                <w:szCs w:val="26"/>
                <w:lang w:eastAsia="ru-RU"/>
              </w:rPr>
            </w:pPr>
            <w:r w:rsidRPr="00641215">
              <w:rPr>
                <w:rFonts w:ascii="Times New Roman" w:hAnsi="Times New Roman"/>
                <w:sz w:val="26"/>
                <w:szCs w:val="26"/>
              </w:rPr>
              <w:t>Владение материалом по заявленной теме и специальной терминологией</w:t>
            </w:r>
          </w:p>
        </w:tc>
        <w:tc>
          <w:tcPr>
            <w:tcW w:w="1013" w:type="dxa"/>
            <w:tcBorders>
              <w:left w:val="single" w:sz="4" w:space="0" w:color="auto"/>
            </w:tcBorders>
          </w:tcPr>
          <w:p w14:paraId="41048DE1" w14:textId="61261C93" w:rsidR="00241F8D" w:rsidRPr="00641215" w:rsidRDefault="00680F27" w:rsidP="009253F8">
            <w:pPr>
              <w:tabs>
                <w:tab w:val="left" w:pos="284"/>
              </w:tabs>
              <w:spacing w:after="0"/>
              <w:jc w:val="center"/>
              <w:rPr>
                <w:rFonts w:ascii="Times New Roman" w:eastAsia="Times New Roman" w:hAnsi="Times New Roman"/>
                <w:b/>
                <w:sz w:val="26"/>
                <w:szCs w:val="26"/>
                <w:lang w:eastAsia="ru-RU"/>
              </w:rPr>
            </w:pPr>
            <w:r w:rsidRPr="00641215">
              <w:rPr>
                <w:rFonts w:ascii="Times New Roman" w:eastAsia="Times New Roman" w:hAnsi="Times New Roman"/>
                <w:b/>
                <w:sz w:val="26"/>
                <w:szCs w:val="26"/>
                <w:lang w:eastAsia="ru-RU"/>
              </w:rPr>
              <w:t>0-5</w:t>
            </w:r>
          </w:p>
        </w:tc>
      </w:tr>
      <w:tr w:rsidR="00241F8D" w:rsidRPr="00641215" w14:paraId="1AED405B" w14:textId="77777777" w:rsidTr="00981520">
        <w:trPr>
          <w:trHeight w:val="427"/>
          <w:jc w:val="center"/>
        </w:trPr>
        <w:tc>
          <w:tcPr>
            <w:tcW w:w="876" w:type="dxa"/>
            <w:tcBorders>
              <w:right w:val="single" w:sz="4" w:space="0" w:color="auto"/>
            </w:tcBorders>
          </w:tcPr>
          <w:p w14:paraId="633AA978" w14:textId="5797EAAE" w:rsidR="00241F8D" w:rsidRPr="00641215" w:rsidRDefault="00241F8D" w:rsidP="009253F8">
            <w:pPr>
              <w:tabs>
                <w:tab w:val="left" w:pos="284"/>
              </w:tabs>
              <w:spacing w:after="0"/>
              <w:jc w:val="center"/>
              <w:rPr>
                <w:rFonts w:ascii="Times New Roman" w:eastAsia="Times New Roman" w:hAnsi="Times New Roman"/>
                <w:b/>
                <w:i/>
                <w:sz w:val="26"/>
                <w:szCs w:val="26"/>
                <w:lang w:eastAsia="ru-RU"/>
              </w:rPr>
            </w:pPr>
            <w:r w:rsidRPr="00641215">
              <w:rPr>
                <w:rFonts w:ascii="Times New Roman" w:eastAsia="Times New Roman" w:hAnsi="Times New Roman"/>
                <w:b/>
                <w:i/>
                <w:sz w:val="26"/>
                <w:szCs w:val="26"/>
                <w:lang w:eastAsia="ru-RU"/>
              </w:rPr>
              <w:t>7</w:t>
            </w:r>
          </w:p>
        </w:tc>
        <w:tc>
          <w:tcPr>
            <w:tcW w:w="7754" w:type="dxa"/>
            <w:tcBorders>
              <w:right w:val="single" w:sz="4" w:space="0" w:color="auto"/>
            </w:tcBorders>
          </w:tcPr>
          <w:p w14:paraId="5C84564E" w14:textId="684A537F" w:rsidR="00241F8D" w:rsidRPr="00641215" w:rsidRDefault="00680F27" w:rsidP="009253F8">
            <w:pPr>
              <w:tabs>
                <w:tab w:val="left" w:pos="284"/>
              </w:tabs>
              <w:spacing w:after="0"/>
              <w:jc w:val="both"/>
              <w:rPr>
                <w:rFonts w:ascii="Times New Roman" w:eastAsia="Times New Roman" w:hAnsi="Times New Roman"/>
                <w:sz w:val="26"/>
                <w:szCs w:val="26"/>
                <w:lang w:eastAsia="ru-RU"/>
              </w:rPr>
            </w:pPr>
            <w:r w:rsidRPr="00641215">
              <w:rPr>
                <w:rFonts w:ascii="Times New Roman" w:hAnsi="Times New Roman"/>
                <w:sz w:val="26"/>
                <w:szCs w:val="26"/>
              </w:rPr>
              <w:t>Культура презентации проекта (наглядность, использование дополнительных и раздаточных материалов, владение приемами презентации, в том числе в творческой форме, и др.)</w:t>
            </w:r>
          </w:p>
        </w:tc>
        <w:tc>
          <w:tcPr>
            <w:tcW w:w="1013" w:type="dxa"/>
            <w:tcBorders>
              <w:left w:val="single" w:sz="4" w:space="0" w:color="auto"/>
            </w:tcBorders>
          </w:tcPr>
          <w:p w14:paraId="5BEFD5E3" w14:textId="06720D7A" w:rsidR="00241F8D" w:rsidRPr="00641215" w:rsidRDefault="00680F27" w:rsidP="009253F8">
            <w:pPr>
              <w:tabs>
                <w:tab w:val="left" w:pos="284"/>
              </w:tabs>
              <w:spacing w:after="0"/>
              <w:jc w:val="center"/>
              <w:rPr>
                <w:rFonts w:ascii="Times New Roman" w:eastAsia="Times New Roman" w:hAnsi="Times New Roman"/>
                <w:b/>
                <w:sz w:val="26"/>
                <w:szCs w:val="26"/>
                <w:lang w:eastAsia="ru-RU"/>
              </w:rPr>
            </w:pPr>
            <w:r w:rsidRPr="00641215">
              <w:rPr>
                <w:rFonts w:ascii="Times New Roman" w:eastAsia="Times New Roman" w:hAnsi="Times New Roman"/>
                <w:b/>
                <w:sz w:val="26"/>
                <w:szCs w:val="26"/>
                <w:lang w:eastAsia="ru-RU"/>
              </w:rPr>
              <w:t>0-10</w:t>
            </w:r>
          </w:p>
        </w:tc>
      </w:tr>
      <w:tr w:rsidR="00241F8D" w:rsidRPr="00641215" w14:paraId="19B8D089" w14:textId="77777777" w:rsidTr="00981520">
        <w:trPr>
          <w:trHeight w:val="427"/>
          <w:jc w:val="center"/>
        </w:trPr>
        <w:tc>
          <w:tcPr>
            <w:tcW w:w="876" w:type="dxa"/>
            <w:tcBorders>
              <w:right w:val="single" w:sz="4" w:space="0" w:color="auto"/>
            </w:tcBorders>
          </w:tcPr>
          <w:p w14:paraId="52E1ADB3" w14:textId="7A12E77B" w:rsidR="00241F8D" w:rsidRPr="00641215" w:rsidRDefault="00241F8D" w:rsidP="009253F8">
            <w:pPr>
              <w:tabs>
                <w:tab w:val="left" w:pos="284"/>
              </w:tabs>
              <w:spacing w:after="0"/>
              <w:jc w:val="center"/>
              <w:rPr>
                <w:rFonts w:ascii="Times New Roman" w:eastAsia="Times New Roman" w:hAnsi="Times New Roman"/>
                <w:b/>
                <w:i/>
                <w:sz w:val="26"/>
                <w:szCs w:val="26"/>
                <w:lang w:eastAsia="ru-RU"/>
              </w:rPr>
            </w:pPr>
            <w:r w:rsidRPr="00641215">
              <w:rPr>
                <w:rFonts w:ascii="Times New Roman" w:eastAsia="Times New Roman" w:hAnsi="Times New Roman"/>
                <w:b/>
                <w:i/>
                <w:sz w:val="26"/>
                <w:szCs w:val="26"/>
                <w:lang w:eastAsia="ru-RU"/>
              </w:rPr>
              <w:t>8</w:t>
            </w:r>
          </w:p>
        </w:tc>
        <w:tc>
          <w:tcPr>
            <w:tcW w:w="7754" w:type="dxa"/>
            <w:tcBorders>
              <w:right w:val="single" w:sz="4" w:space="0" w:color="auto"/>
            </w:tcBorders>
          </w:tcPr>
          <w:p w14:paraId="36D17D66" w14:textId="6AB57653" w:rsidR="00241F8D" w:rsidRPr="00641215" w:rsidRDefault="00680F27" w:rsidP="009253F8">
            <w:pPr>
              <w:tabs>
                <w:tab w:val="left" w:pos="284"/>
              </w:tabs>
              <w:spacing w:after="0"/>
              <w:jc w:val="both"/>
              <w:rPr>
                <w:rFonts w:ascii="Times New Roman" w:eastAsia="Times New Roman" w:hAnsi="Times New Roman"/>
                <w:sz w:val="26"/>
                <w:szCs w:val="26"/>
                <w:lang w:eastAsia="ru-RU"/>
              </w:rPr>
            </w:pPr>
            <w:r w:rsidRPr="00641215">
              <w:rPr>
                <w:rFonts w:ascii="Times New Roman" w:hAnsi="Times New Roman"/>
                <w:sz w:val="26"/>
                <w:szCs w:val="26"/>
              </w:rPr>
              <w:t>Соблюдение регламента презентации</w:t>
            </w:r>
          </w:p>
        </w:tc>
        <w:tc>
          <w:tcPr>
            <w:tcW w:w="1013" w:type="dxa"/>
            <w:tcBorders>
              <w:left w:val="single" w:sz="4" w:space="0" w:color="auto"/>
            </w:tcBorders>
          </w:tcPr>
          <w:p w14:paraId="1DC495F0" w14:textId="428963C5" w:rsidR="00241F8D" w:rsidRPr="00641215" w:rsidRDefault="00680F27" w:rsidP="009253F8">
            <w:pPr>
              <w:tabs>
                <w:tab w:val="left" w:pos="284"/>
              </w:tabs>
              <w:spacing w:after="0"/>
              <w:jc w:val="center"/>
              <w:rPr>
                <w:rFonts w:ascii="Times New Roman" w:eastAsia="Times New Roman" w:hAnsi="Times New Roman"/>
                <w:b/>
                <w:sz w:val="26"/>
                <w:szCs w:val="26"/>
                <w:lang w:eastAsia="ru-RU"/>
              </w:rPr>
            </w:pPr>
            <w:r w:rsidRPr="00641215">
              <w:rPr>
                <w:rFonts w:ascii="Times New Roman" w:eastAsia="Times New Roman" w:hAnsi="Times New Roman"/>
                <w:b/>
                <w:sz w:val="26"/>
                <w:szCs w:val="26"/>
                <w:lang w:eastAsia="ru-RU"/>
              </w:rPr>
              <w:t>0-5</w:t>
            </w:r>
          </w:p>
        </w:tc>
      </w:tr>
      <w:tr w:rsidR="00273FF1" w:rsidRPr="00641215" w14:paraId="5260112C" w14:textId="77777777" w:rsidTr="00981520">
        <w:trPr>
          <w:trHeight w:val="277"/>
          <w:jc w:val="center"/>
        </w:trPr>
        <w:tc>
          <w:tcPr>
            <w:tcW w:w="876" w:type="dxa"/>
            <w:tcBorders>
              <w:right w:val="single" w:sz="4" w:space="0" w:color="auto"/>
            </w:tcBorders>
          </w:tcPr>
          <w:p w14:paraId="2E9CEF32" w14:textId="431A1033" w:rsidR="00273FF1" w:rsidRPr="007863F2" w:rsidRDefault="00241F8D" w:rsidP="009253F8">
            <w:pPr>
              <w:shd w:val="clear" w:color="auto" w:fill="FFFFFF"/>
              <w:spacing w:after="0"/>
              <w:jc w:val="center"/>
              <w:rPr>
                <w:rFonts w:ascii="Times New Roman" w:eastAsia="Times New Roman" w:hAnsi="Times New Roman"/>
                <w:b/>
                <w:i/>
                <w:sz w:val="26"/>
                <w:szCs w:val="26"/>
                <w:lang w:eastAsia="ru-RU"/>
              </w:rPr>
            </w:pPr>
            <w:r w:rsidRPr="00641215">
              <w:rPr>
                <w:rFonts w:ascii="Times New Roman" w:eastAsia="Times New Roman" w:hAnsi="Times New Roman"/>
                <w:b/>
                <w:i/>
                <w:sz w:val="26"/>
                <w:szCs w:val="26"/>
                <w:lang w:eastAsia="ru-RU"/>
              </w:rPr>
              <w:t>9</w:t>
            </w:r>
          </w:p>
        </w:tc>
        <w:tc>
          <w:tcPr>
            <w:tcW w:w="7754" w:type="dxa"/>
            <w:tcBorders>
              <w:right w:val="single" w:sz="4" w:space="0" w:color="auto"/>
            </w:tcBorders>
          </w:tcPr>
          <w:p w14:paraId="5591247C" w14:textId="33E5FF33" w:rsidR="00273FF1" w:rsidRPr="007863F2" w:rsidRDefault="00680F27" w:rsidP="009253F8">
            <w:pPr>
              <w:shd w:val="clear" w:color="auto" w:fill="FFFFFF"/>
              <w:spacing w:after="0"/>
              <w:jc w:val="both"/>
              <w:rPr>
                <w:rFonts w:ascii="Times New Roman" w:eastAsia="Times New Roman" w:hAnsi="Times New Roman"/>
                <w:sz w:val="26"/>
                <w:szCs w:val="26"/>
                <w:lang w:eastAsia="ru-RU"/>
              </w:rPr>
            </w:pPr>
            <w:r w:rsidRPr="00641215">
              <w:rPr>
                <w:rFonts w:ascii="Times New Roman" w:hAnsi="Times New Roman"/>
                <w:sz w:val="26"/>
                <w:szCs w:val="26"/>
              </w:rPr>
              <w:t>Особое мнение жюри</w:t>
            </w:r>
          </w:p>
        </w:tc>
        <w:tc>
          <w:tcPr>
            <w:tcW w:w="1013" w:type="dxa"/>
            <w:tcBorders>
              <w:left w:val="single" w:sz="4" w:space="0" w:color="auto"/>
            </w:tcBorders>
          </w:tcPr>
          <w:p w14:paraId="3C318249" w14:textId="1D688258" w:rsidR="00273FF1" w:rsidRPr="007863F2" w:rsidRDefault="00680F27" w:rsidP="009253F8">
            <w:pPr>
              <w:tabs>
                <w:tab w:val="left" w:pos="284"/>
              </w:tabs>
              <w:spacing w:after="0"/>
              <w:jc w:val="center"/>
              <w:rPr>
                <w:rFonts w:ascii="Times New Roman" w:eastAsia="Times New Roman" w:hAnsi="Times New Roman"/>
                <w:sz w:val="26"/>
                <w:szCs w:val="26"/>
                <w:lang w:eastAsia="ru-RU"/>
              </w:rPr>
            </w:pPr>
            <w:r w:rsidRPr="00641215">
              <w:rPr>
                <w:rFonts w:ascii="Times New Roman" w:eastAsia="Times New Roman" w:hAnsi="Times New Roman"/>
                <w:b/>
                <w:sz w:val="26"/>
                <w:szCs w:val="26"/>
                <w:lang w:eastAsia="ru-RU"/>
              </w:rPr>
              <w:t>0-5</w:t>
            </w:r>
          </w:p>
        </w:tc>
      </w:tr>
    </w:tbl>
    <w:p w14:paraId="32FBE658" w14:textId="5CFA68E0" w:rsidR="00897972" w:rsidRDefault="00897972" w:rsidP="009253F8">
      <w:pPr>
        <w:ind w:firstLine="578"/>
        <w:contextualSpacing/>
        <w:jc w:val="both"/>
        <w:rPr>
          <w:rFonts w:ascii="Times New Roman" w:eastAsia="Times New Roman" w:hAnsi="Times New Roman"/>
          <w:sz w:val="26"/>
          <w:szCs w:val="26"/>
          <w:lang w:eastAsia="ru-RU"/>
        </w:rPr>
      </w:pPr>
      <w:r w:rsidRPr="00897972">
        <w:rPr>
          <w:rFonts w:ascii="Times New Roman" w:eastAsia="Times New Roman" w:hAnsi="Times New Roman"/>
          <w:b/>
          <w:sz w:val="26"/>
          <w:szCs w:val="26"/>
          <w:lang w:eastAsia="ru-RU"/>
        </w:rPr>
        <w:t xml:space="preserve">Максимальное количество баллов по критериям – </w:t>
      </w:r>
      <w:r w:rsidR="00896B1E">
        <w:rPr>
          <w:rFonts w:ascii="Times New Roman" w:eastAsia="Times New Roman" w:hAnsi="Times New Roman"/>
          <w:b/>
          <w:sz w:val="26"/>
          <w:szCs w:val="26"/>
          <w:lang w:eastAsia="ru-RU"/>
        </w:rPr>
        <w:t>6</w:t>
      </w:r>
      <w:r w:rsidRPr="00897972">
        <w:rPr>
          <w:rFonts w:ascii="Times New Roman" w:eastAsia="Times New Roman" w:hAnsi="Times New Roman"/>
          <w:b/>
          <w:sz w:val="26"/>
          <w:szCs w:val="26"/>
          <w:lang w:eastAsia="ru-RU"/>
        </w:rPr>
        <w:t>0 баллов</w:t>
      </w:r>
      <w:r w:rsidRPr="00897972">
        <w:rPr>
          <w:rFonts w:ascii="Times New Roman" w:eastAsia="Times New Roman" w:hAnsi="Times New Roman"/>
          <w:sz w:val="26"/>
          <w:szCs w:val="26"/>
          <w:lang w:eastAsia="ru-RU"/>
        </w:rPr>
        <w:t xml:space="preserve">. </w:t>
      </w:r>
    </w:p>
    <w:p w14:paraId="59471BE0" w14:textId="4D52FCDB" w:rsidR="00897972" w:rsidRPr="005D6F5E" w:rsidRDefault="00897972" w:rsidP="009253F8">
      <w:pPr>
        <w:shd w:val="clear" w:color="auto" w:fill="FFFFFF"/>
        <w:spacing w:after="0"/>
        <w:ind w:firstLine="567"/>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6.9</w:t>
      </w:r>
      <w:r w:rsidRPr="005D6F5E">
        <w:rPr>
          <w:rFonts w:ascii="Times New Roman" w:eastAsia="Times New Roman" w:hAnsi="Times New Roman"/>
          <w:sz w:val="26"/>
          <w:szCs w:val="26"/>
          <w:lang w:eastAsia="ru-RU"/>
        </w:rPr>
        <w:t>. П</w:t>
      </w:r>
      <w:r w:rsidRPr="005D6F5E">
        <w:rPr>
          <w:rFonts w:ascii="Times New Roman" w:hAnsi="Times New Roman"/>
          <w:color w:val="000000"/>
          <w:sz w:val="26"/>
          <w:szCs w:val="26"/>
          <w:lang w:eastAsia="ru-RU"/>
        </w:rPr>
        <w:t xml:space="preserve">ри определении победителя (1 место) в соответствии с установленными выше баллами, призерами (2 и 3 место) </w:t>
      </w:r>
      <w:r w:rsidRPr="005D6F5E">
        <w:rPr>
          <w:rFonts w:ascii="Times New Roman" w:eastAsia="Times New Roman" w:hAnsi="Times New Roman"/>
          <w:sz w:val="26"/>
          <w:szCs w:val="26"/>
          <w:lang w:eastAsia="ru-RU"/>
        </w:rPr>
        <w:t>признаются участники, следующие в итоговом рейтинге за победителем.</w:t>
      </w:r>
    </w:p>
    <w:p w14:paraId="10A002E3" w14:textId="0A7C81C8" w:rsidR="00897972" w:rsidRPr="00641215" w:rsidRDefault="00897972" w:rsidP="009253F8">
      <w:pPr>
        <w:tabs>
          <w:tab w:val="left" w:pos="284"/>
          <w:tab w:val="left" w:pos="426"/>
        </w:tabs>
        <w:spacing w:after="0"/>
        <w:rPr>
          <w:rFonts w:ascii="Times New Roman" w:hAnsi="Times New Roman"/>
          <w:b/>
          <w:sz w:val="26"/>
          <w:szCs w:val="26"/>
          <w:lang w:eastAsia="ru-RU"/>
        </w:rPr>
      </w:pPr>
    </w:p>
    <w:p w14:paraId="659B80A0" w14:textId="77777777" w:rsidR="00897972" w:rsidRPr="00A31842" w:rsidRDefault="00897972" w:rsidP="009253F8">
      <w:pPr>
        <w:tabs>
          <w:tab w:val="left" w:pos="426"/>
        </w:tabs>
        <w:spacing w:after="0"/>
        <w:jc w:val="center"/>
        <w:rPr>
          <w:rFonts w:ascii="Times New Roman" w:eastAsia="Times New Roman" w:hAnsi="Times New Roman"/>
          <w:b/>
          <w:sz w:val="26"/>
          <w:szCs w:val="26"/>
          <w:lang w:eastAsia="ru-RU"/>
        </w:rPr>
      </w:pPr>
      <w:r w:rsidRPr="00A31842">
        <w:rPr>
          <w:rFonts w:ascii="Times New Roman" w:eastAsia="Times New Roman" w:hAnsi="Times New Roman"/>
          <w:b/>
          <w:sz w:val="26"/>
          <w:szCs w:val="26"/>
          <w:lang w:eastAsia="ru-RU"/>
        </w:rPr>
        <w:t>7. Жюри Конкурса</w:t>
      </w:r>
      <w:r w:rsidRPr="00641215">
        <w:rPr>
          <w:rFonts w:ascii="Times New Roman" w:eastAsia="Times New Roman" w:hAnsi="Times New Roman"/>
          <w:b/>
          <w:sz w:val="26"/>
          <w:szCs w:val="26"/>
          <w:lang w:eastAsia="ru-RU"/>
        </w:rPr>
        <w:t>-</w:t>
      </w:r>
      <w:r>
        <w:rPr>
          <w:rFonts w:ascii="Times New Roman" w:eastAsia="Times New Roman" w:hAnsi="Times New Roman"/>
          <w:b/>
          <w:sz w:val="26"/>
          <w:szCs w:val="26"/>
          <w:lang w:eastAsia="ru-RU"/>
        </w:rPr>
        <w:t>форума</w:t>
      </w:r>
    </w:p>
    <w:p w14:paraId="1DC911EC" w14:textId="77777777" w:rsidR="008B0B48" w:rsidRDefault="00897972" w:rsidP="00491F3F">
      <w:pPr>
        <w:spacing w:after="0"/>
        <w:ind w:firstLine="851"/>
        <w:jc w:val="both"/>
        <w:rPr>
          <w:rFonts w:ascii="Times New Roman" w:hAnsi="Times New Roman"/>
          <w:color w:val="000000"/>
          <w:sz w:val="26"/>
          <w:szCs w:val="26"/>
          <w:lang w:eastAsia="ru-RU"/>
        </w:rPr>
      </w:pPr>
      <w:r w:rsidRPr="00A31842">
        <w:rPr>
          <w:rFonts w:ascii="Times New Roman" w:hAnsi="Times New Roman"/>
          <w:color w:val="000000"/>
          <w:sz w:val="26"/>
          <w:szCs w:val="26"/>
          <w:lang w:eastAsia="ru-RU"/>
        </w:rPr>
        <w:t>7.1. Состав жюри Конкурса</w:t>
      </w:r>
      <w:r w:rsidRPr="00641215">
        <w:rPr>
          <w:rFonts w:ascii="Times New Roman" w:hAnsi="Times New Roman"/>
          <w:color w:val="000000"/>
          <w:sz w:val="26"/>
          <w:szCs w:val="26"/>
          <w:lang w:eastAsia="ru-RU"/>
        </w:rPr>
        <w:t>-</w:t>
      </w:r>
      <w:r>
        <w:rPr>
          <w:rFonts w:ascii="Times New Roman" w:hAnsi="Times New Roman"/>
          <w:color w:val="000000"/>
          <w:sz w:val="26"/>
          <w:szCs w:val="26"/>
          <w:lang w:eastAsia="ru-RU"/>
        </w:rPr>
        <w:t>форума</w:t>
      </w:r>
      <w:r w:rsidRPr="00A31842">
        <w:rPr>
          <w:rFonts w:ascii="Times New Roman" w:hAnsi="Times New Roman"/>
          <w:color w:val="000000"/>
          <w:sz w:val="26"/>
          <w:szCs w:val="26"/>
          <w:lang w:eastAsia="ru-RU"/>
        </w:rPr>
        <w:t xml:space="preserve"> формируется из специалистов </w:t>
      </w:r>
      <w:r w:rsidR="00160C6C" w:rsidRPr="00160C6C">
        <w:rPr>
          <w:rFonts w:ascii="Times New Roman" w:hAnsi="Times New Roman"/>
          <w:color w:val="000000"/>
          <w:sz w:val="26"/>
          <w:szCs w:val="26"/>
          <w:lang w:eastAsia="ru-RU"/>
        </w:rPr>
        <w:t>МКУ АГО «</w:t>
      </w:r>
      <w:proofErr w:type="spellStart"/>
      <w:r w:rsidR="00160C6C" w:rsidRPr="00160C6C">
        <w:rPr>
          <w:rFonts w:ascii="Times New Roman" w:hAnsi="Times New Roman"/>
          <w:color w:val="000000"/>
          <w:sz w:val="26"/>
          <w:szCs w:val="26"/>
          <w:lang w:eastAsia="ru-RU"/>
        </w:rPr>
        <w:t>Жилкомстрой</w:t>
      </w:r>
      <w:proofErr w:type="spellEnd"/>
      <w:r w:rsidR="00160C6C">
        <w:rPr>
          <w:rFonts w:ascii="Times New Roman" w:hAnsi="Times New Roman"/>
          <w:color w:val="000000"/>
          <w:sz w:val="26"/>
          <w:szCs w:val="26"/>
          <w:lang w:eastAsia="ru-RU"/>
        </w:rPr>
        <w:t xml:space="preserve">», </w:t>
      </w:r>
      <w:r w:rsidR="00160C6C" w:rsidRPr="00160C6C">
        <w:rPr>
          <w:rFonts w:ascii="Times New Roman" w:hAnsi="Times New Roman"/>
          <w:color w:val="000000"/>
          <w:sz w:val="26"/>
          <w:szCs w:val="26"/>
          <w:lang w:eastAsia="ru-RU"/>
        </w:rPr>
        <w:t>МБУК АГО «Артемовский исторический музей»</w:t>
      </w:r>
      <w:r w:rsidR="00160C6C">
        <w:rPr>
          <w:rFonts w:ascii="Times New Roman" w:hAnsi="Times New Roman"/>
          <w:color w:val="000000"/>
          <w:sz w:val="26"/>
          <w:szCs w:val="26"/>
          <w:lang w:eastAsia="ru-RU"/>
        </w:rPr>
        <w:t xml:space="preserve"> и </w:t>
      </w:r>
      <w:r w:rsidR="00160C6C" w:rsidRPr="00160C6C">
        <w:rPr>
          <w:rFonts w:ascii="Times New Roman" w:hAnsi="Times New Roman"/>
          <w:color w:val="000000"/>
          <w:sz w:val="26"/>
          <w:szCs w:val="26"/>
          <w:lang w:eastAsia="ru-RU"/>
        </w:rPr>
        <w:t>МБУК АГО «Централизованная библиотечная система»</w:t>
      </w:r>
      <w:r w:rsidR="00160C6C">
        <w:rPr>
          <w:rFonts w:ascii="Times New Roman" w:hAnsi="Times New Roman"/>
          <w:color w:val="000000"/>
          <w:sz w:val="26"/>
          <w:szCs w:val="26"/>
          <w:lang w:eastAsia="ru-RU"/>
        </w:rPr>
        <w:t>.</w:t>
      </w:r>
    </w:p>
    <w:p w14:paraId="05B802AC" w14:textId="69CAA281" w:rsidR="00897972" w:rsidRPr="00A31842" w:rsidRDefault="00897972" w:rsidP="00491F3F">
      <w:pPr>
        <w:spacing w:after="0"/>
        <w:ind w:firstLine="851"/>
        <w:jc w:val="both"/>
        <w:rPr>
          <w:rFonts w:ascii="Times New Roman" w:hAnsi="Times New Roman"/>
          <w:color w:val="000000"/>
          <w:sz w:val="26"/>
          <w:szCs w:val="26"/>
          <w:lang w:eastAsia="ru-RU"/>
        </w:rPr>
      </w:pPr>
      <w:r w:rsidRPr="00A31842">
        <w:rPr>
          <w:rFonts w:ascii="Times New Roman" w:eastAsia="Times New Roman" w:hAnsi="Times New Roman"/>
          <w:sz w:val="26"/>
          <w:szCs w:val="26"/>
          <w:lang w:eastAsia="ru-RU"/>
        </w:rPr>
        <w:lastRenderedPageBreak/>
        <w:t>7.2. Жюри определяет победителей и призеров Конкурса</w:t>
      </w:r>
      <w:r w:rsidRPr="00641215">
        <w:rPr>
          <w:rFonts w:ascii="Times New Roman" w:eastAsia="Times New Roman" w:hAnsi="Times New Roman"/>
          <w:sz w:val="26"/>
          <w:szCs w:val="26"/>
          <w:lang w:eastAsia="ru-RU"/>
        </w:rPr>
        <w:t>-</w:t>
      </w:r>
      <w:r>
        <w:rPr>
          <w:rFonts w:ascii="Times New Roman" w:eastAsia="Times New Roman" w:hAnsi="Times New Roman"/>
          <w:sz w:val="26"/>
          <w:szCs w:val="26"/>
          <w:lang w:eastAsia="ru-RU"/>
        </w:rPr>
        <w:t>форума</w:t>
      </w:r>
      <w:r w:rsidRPr="00A31842">
        <w:rPr>
          <w:rFonts w:ascii="Times New Roman" w:eastAsia="Times New Roman" w:hAnsi="Times New Roman"/>
          <w:sz w:val="26"/>
          <w:szCs w:val="26"/>
          <w:lang w:eastAsia="ru-RU"/>
        </w:rPr>
        <w:t>.</w:t>
      </w:r>
    </w:p>
    <w:p w14:paraId="7F4B250C" w14:textId="77777777" w:rsidR="00897972" w:rsidRDefault="00897972" w:rsidP="00491F3F">
      <w:pPr>
        <w:spacing w:after="0"/>
        <w:ind w:firstLine="851"/>
        <w:contextualSpacing/>
        <w:jc w:val="both"/>
        <w:rPr>
          <w:rFonts w:ascii="Times New Roman" w:eastAsia="Times New Roman" w:hAnsi="Times New Roman"/>
          <w:i/>
          <w:sz w:val="26"/>
          <w:szCs w:val="26"/>
          <w:lang w:eastAsia="ru-RU"/>
        </w:rPr>
      </w:pPr>
      <w:r>
        <w:rPr>
          <w:rFonts w:ascii="Times New Roman" w:eastAsia="Times New Roman" w:hAnsi="Times New Roman"/>
          <w:sz w:val="26"/>
          <w:szCs w:val="26"/>
          <w:lang w:eastAsia="ru-RU"/>
        </w:rPr>
        <w:t>7</w:t>
      </w:r>
      <w:r w:rsidRPr="00A31842">
        <w:rPr>
          <w:rFonts w:ascii="Times New Roman" w:eastAsia="Times New Roman" w:hAnsi="Times New Roman"/>
          <w:sz w:val="26"/>
          <w:szCs w:val="26"/>
          <w:lang w:eastAsia="ru-RU"/>
        </w:rPr>
        <w:t xml:space="preserve">.3. </w:t>
      </w:r>
      <w:r w:rsidRPr="00A31842">
        <w:rPr>
          <w:rFonts w:ascii="Times New Roman" w:eastAsia="Times New Roman" w:hAnsi="Times New Roman"/>
          <w:i/>
          <w:sz w:val="26"/>
          <w:szCs w:val="26"/>
          <w:lang w:eastAsia="ru-RU"/>
        </w:rPr>
        <w:t>Решение жюри оформляется соответствующим протоколом, является окончательным и пересмотру не подлежит!</w:t>
      </w:r>
    </w:p>
    <w:p w14:paraId="12853D1B" w14:textId="2E6574C8" w:rsidR="00A642D9" w:rsidRPr="00641215" w:rsidRDefault="00A642D9" w:rsidP="009253F8">
      <w:pPr>
        <w:spacing w:after="0"/>
        <w:rPr>
          <w:rFonts w:ascii="Times New Roman" w:hAnsi="Times New Roman"/>
          <w:b/>
          <w:sz w:val="26"/>
          <w:szCs w:val="26"/>
          <w:lang w:eastAsia="ru-RU"/>
        </w:rPr>
      </w:pPr>
    </w:p>
    <w:p w14:paraId="354F2F36" w14:textId="77777777" w:rsidR="00D535C1" w:rsidRPr="00D535C1" w:rsidRDefault="00D535C1" w:rsidP="009253F8">
      <w:pPr>
        <w:spacing w:after="0"/>
        <w:ind w:firstLine="578"/>
        <w:contextualSpacing/>
        <w:jc w:val="center"/>
        <w:rPr>
          <w:rFonts w:ascii="Times New Roman" w:eastAsia="Times New Roman" w:hAnsi="Times New Roman"/>
          <w:b/>
          <w:sz w:val="26"/>
          <w:szCs w:val="26"/>
          <w:lang w:eastAsia="ru-RU"/>
        </w:rPr>
      </w:pPr>
      <w:r w:rsidRPr="00D535C1">
        <w:rPr>
          <w:rFonts w:ascii="Times New Roman" w:eastAsia="Times New Roman" w:hAnsi="Times New Roman"/>
          <w:b/>
          <w:sz w:val="26"/>
          <w:szCs w:val="26"/>
          <w:lang w:eastAsia="ru-RU"/>
        </w:rPr>
        <w:t>8. Награждение</w:t>
      </w:r>
    </w:p>
    <w:p w14:paraId="39D30D86" w14:textId="77777777" w:rsidR="00D535C1" w:rsidRPr="00D535C1" w:rsidRDefault="00D535C1" w:rsidP="00BD0C64">
      <w:pPr>
        <w:tabs>
          <w:tab w:val="left" w:pos="0"/>
          <w:tab w:val="left" w:pos="3119"/>
        </w:tabs>
        <w:spacing w:after="0"/>
        <w:ind w:firstLine="851"/>
        <w:jc w:val="both"/>
        <w:rPr>
          <w:rFonts w:ascii="Times New Roman" w:eastAsia="Times New Roman" w:hAnsi="Times New Roman"/>
          <w:sz w:val="26"/>
          <w:szCs w:val="26"/>
          <w:lang w:eastAsia="ru-RU"/>
        </w:rPr>
      </w:pPr>
      <w:bookmarkStart w:id="0" w:name="_GoBack"/>
      <w:r w:rsidRPr="00D535C1">
        <w:rPr>
          <w:rFonts w:ascii="Times New Roman" w:eastAsia="Times New Roman" w:hAnsi="Times New Roman"/>
          <w:sz w:val="26"/>
          <w:szCs w:val="26"/>
          <w:lang w:eastAsia="ru-RU"/>
        </w:rPr>
        <w:t xml:space="preserve">8.1. Победители и призеры Конкурса награждаются грамотами Управления образования Артемовского городского округа. </w:t>
      </w:r>
    </w:p>
    <w:p w14:paraId="70BA9E86" w14:textId="77777777" w:rsidR="00D535C1" w:rsidRPr="00D535C1" w:rsidRDefault="00D535C1" w:rsidP="00BD0C64">
      <w:pPr>
        <w:spacing w:after="0"/>
        <w:ind w:firstLine="851"/>
        <w:contextualSpacing/>
        <w:jc w:val="both"/>
        <w:rPr>
          <w:rFonts w:ascii="Times New Roman" w:eastAsia="Times New Roman" w:hAnsi="Times New Roman"/>
          <w:sz w:val="26"/>
          <w:szCs w:val="26"/>
          <w:lang w:eastAsia="ru-RU"/>
        </w:rPr>
      </w:pPr>
      <w:r w:rsidRPr="00D535C1">
        <w:rPr>
          <w:rFonts w:ascii="Times New Roman" w:eastAsia="Times New Roman" w:hAnsi="Times New Roman"/>
          <w:sz w:val="26"/>
          <w:szCs w:val="26"/>
          <w:lang w:eastAsia="ru-RU"/>
        </w:rPr>
        <w:t>8.2. Форма награждения заочная</w:t>
      </w:r>
      <w:bookmarkEnd w:id="0"/>
      <w:r w:rsidRPr="00D535C1">
        <w:rPr>
          <w:rFonts w:ascii="Times New Roman" w:eastAsia="Times New Roman" w:hAnsi="Times New Roman"/>
          <w:sz w:val="26"/>
          <w:szCs w:val="26"/>
          <w:lang w:eastAsia="ru-RU"/>
        </w:rPr>
        <w:t>.</w:t>
      </w:r>
    </w:p>
    <w:p w14:paraId="42607A82" w14:textId="77777777" w:rsidR="00D535C1" w:rsidRPr="00D535C1" w:rsidRDefault="00D535C1" w:rsidP="009253F8">
      <w:pPr>
        <w:spacing w:after="0"/>
        <w:contextualSpacing/>
        <w:rPr>
          <w:rFonts w:ascii="Times New Roman" w:eastAsia="Times New Roman" w:hAnsi="Times New Roman"/>
          <w:b/>
          <w:sz w:val="26"/>
          <w:szCs w:val="26"/>
          <w:lang w:eastAsia="ru-RU"/>
        </w:rPr>
      </w:pPr>
    </w:p>
    <w:p w14:paraId="0A48A293" w14:textId="77777777" w:rsidR="00D535C1" w:rsidRPr="00D535C1" w:rsidRDefault="00D535C1" w:rsidP="009253F8">
      <w:pPr>
        <w:spacing w:after="0"/>
        <w:contextualSpacing/>
        <w:jc w:val="center"/>
        <w:rPr>
          <w:rFonts w:ascii="Times New Roman" w:eastAsia="Times New Roman" w:hAnsi="Times New Roman"/>
          <w:b/>
          <w:sz w:val="26"/>
          <w:szCs w:val="26"/>
          <w:lang w:eastAsia="ru-RU"/>
        </w:rPr>
      </w:pPr>
      <w:r w:rsidRPr="00D535C1">
        <w:rPr>
          <w:rFonts w:ascii="Times New Roman" w:eastAsia="Times New Roman" w:hAnsi="Times New Roman"/>
          <w:b/>
          <w:sz w:val="26"/>
          <w:szCs w:val="26"/>
          <w:lang w:eastAsia="ru-RU"/>
        </w:rPr>
        <w:t>9.Контакты</w:t>
      </w:r>
    </w:p>
    <w:p w14:paraId="1F91909C" w14:textId="77777777" w:rsidR="00D535C1" w:rsidRPr="00D535C1" w:rsidRDefault="00D535C1" w:rsidP="009253F8">
      <w:pPr>
        <w:spacing w:after="0"/>
        <w:ind w:firstLine="709"/>
        <w:contextualSpacing/>
        <w:jc w:val="both"/>
        <w:rPr>
          <w:rFonts w:ascii="Times New Roman" w:eastAsia="Times New Roman" w:hAnsi="Times New Roman"/>
          <w:b/>
          <w:sz w:val="26"/>
          <w:szCs w:val="26"/>
          <w:lang w:eastAsia="ru-RU"/>
        </w:rPr>
      </w:pPr>
      <w:r w:rsidRPr="00D535C1">
        <w:rPr>
          <w:rFonts w:ascii="Times New Roman" w:eastAsia="Times New Roman" w:hAnsi="Times New Roman"/>
          <w:sz w:val="26"/>
          <w:szCs w:val="26"/>
          <w:lang w:eastAsia="ru-RU"/>
        </w:rPr>
        <w:t>Педагог-организатор МАОУ ЦДО «Фаворит» Синявская Александра Владимировна, тел. 8-965-506-65-41.</w:t>
      </w:r>
    </w:p>
    <w:p w14:paraId="34EE9E22" w14:textId="525C2DA0" w:rsidR="0008254B" w:rsidRPr="00641215" w:rsidRDefault="0008254B" w:rsidP="0008254B">
      <w:pPr>
        <w:shd w:val="clear" w:color="auto" w:fill="F7F7F7"/>
        <w:spacing w:line="300" w:lineRule="atLeast"/>
        <w:rPr>
          <w:rFonts w:ascii="Times New Roman" w:hAnsi="Times New Roman"/>
          <w:color w:val="333333"/>
          <w:sz w:val="26"/>
          <w:szCs w:val="26"/>
        </w:rPr>
      </w:pPr>
    </w:p>
    <w:p w14:paraId="2F28CEFE" w14:textId="47E621BC" w:rsidR="00C76074" w:rsidRPr="00641215" w:rsidRDefault="00C76074" w:rsidP="009B2C2A">
      <w:pPr>
        <w:tabs>
          <w:tab w:val="left" w:pos="284"/>
          <w:tab w:val="left" w:pos="426"/>
        </w:tabs>
        <w:spacing w:after="0" w:line="240" w:lineRule="auto"/>
        <w:ind w:firstLine="709"/>
        <w:jc w:val="both"/>
        <w:rPr>
          <w:rFonts w:ascii="Times New Roman" w:hAnsi="Times New Roman"/>
          <w:sz w:val="26"/>
          <w:szCs w:val="26"/>
          <w:lang w:eastAsia="ru-RU"/>
        </w:rPr>
      </w:pPr>
    </w:p>
    <w:p w14:paraId="4B99B1F4" w14:textId="77777777" w:rsidR="00C76074" w:rsidRPr="00641215" w:rsidRDefault="00C76074" w:rsidP="009B2C2A">
      <w:pPr>
        <w:tabs>
          <w:tab w:val="left" w:pos="-142"/>
        </w:tabs>
        <w:spacing w:after="0" w:line="240" w:lineRule="auto"/>
        <w:ind w:firstLine="720"/>
        <w:rPr>
          <w:rFonts w:ascii="Times New Roman" w:hAnsi="Times New Roman"/>
          <w:bCs/>
          <w:sz w:val="26"/>
          <w:szCs w:val="26"/>
          <w:lang w:eastAsia="ru-RU"/>
        </w:rPr>
      </w:pPr>
    </w:p>
    <w:p w14:paraId="624CAE26" w14:textId="77777777" w:rsidR="00C76074" w:rsidRPr="00641215" w:rsidRDefault="00C76074" w:rsidP="009B2C2A">
      <w:pPr>
        <w:spacing w:after="0" w:line="240" w:lineRule="auto"/>
        <w:ind w:firstLine="720"/>
        <w:jc w:val="both"/>
        <w:rPr>
          <w:rFonts w:ascii="Times New Roman" w:hAnsi="Times New Roman"/>
          <w:bCs/>
          <w:sz w:val="26"/>
          <w:szCs w:val="26"/>
          <w:lang w:eastAsia="ru-RU"/>
        </w:rPr>
      </w:pPr>
    </w:p>
    <w:p w14:paraId="32C1DB7F" w14:textId="77777777" w:rsidR="00C76074" w:rsidRPr="00641215" w:rsidRDefault="00C76074" w:rsidP="009B2C2A">
      <w:pPr>
        <w:spacing w:after="0" w:line="240" w:lineRule="auto"/>
        <w:jc w:val="both"/>
        <w:rPr>
          <w:rFonts w:ascii="Times New Roman" w:hAnsi="Times New Roman"/>
          <w:bCs/>
          <w:sz w:val="26"/>
          <w:szCs w:val="26"/>
          <w:lang w:eastAsia="ru-RU"/>
        </w:rPr>
      </w:pPr>
    </w:p>
    <w:p w14:paraId="520E5BFF" w14:textId="77777777" w:rsidR="00C76074" w:rsidRPr="00641215" w:rsidRDefault="00C76074" w:rsidP="009B2C2A">
      <w:pPr>
        <w:spacing w:after="0" w:line="240" w:lineRule="auto"/>
        <w:jc w:val="both"/>
        <w:rPr>
          <w:rFonts w:ascii="Times New Roman" w:hAnsi="Times New Roman"/>
          <w:bCs/>
          <w:sz w:val="26"/>
          <w:szCs w:val="26"/>
          <w:lang w:eastAsia="ru-RU"/>
        </w:rPr>
      </w:pPr>
    </w:p>
    <w:p w14:paraId="0BEC1CB5" w14:textId="77777777" w:rsidR="00C76074" w:rsidRPr="00641215" w:rsidRDefault="00C76074" w:rsidP="009B2C2A">
      <w:pPr>
        <w:spacing w:after="0" w:line="240" w:lineRule="auto"/>
        <w:ind w:firstLine="720"/>
        <w:jc w:val="both"/>
        <w:rPr>
          <w:rFonts w:ascii="Times New Roman" w:hAnsi="Times New Roman"/>
          <w:bCs/>
          <w:sz w:val="26"/>
          <w:szCs w:val="26"/>
          <w:lang w:eastAsia="ru-RU"/>
        </w:rPr>
      </w:pPr>
    </w:p>
    <w:p w14:paraId="7C1601C6" w14:textId="08F78513" w:rsidR="00C76074" w:rsidRPr="00641215" w:rsidRDefault="00C76074" w:rsidP="00963773">
      <w:pPr>
        <w:spacing w:after="0" w:line="240" w:lineRule="auto"/>
        <w:ind w:left="5103"/>
        <w:jc w:val="right"/>
        <w:rPr>
          <w:rFonts w:ascii="Times New Roman" w:hAnsi="Times New Roman"/>
          <w:b/>
          <w:bCs/>
          <w:i/>
          <w:sz w:val="26"/>
          <w:szCs w:val="26"/>
          <w:lang w:eastAsia="ru-RU"/>
        </w:rPr>
      </w:pPr>
      <w:r w:rsidRPr="00641215">
        <w:rPr>
          <w:rFonts w:ascii="Times New Roman" w:hAnsi="Times New Roman"/>
          <w:b/>
          <w:bCs/>
          <w:sz w:val="26"/>
          <w:szCs w:val="26"/>
          <w:lang w:eastAsia="ru-RU"/>
        </w:rPr>
        <w:br w:type="page"/>
      </w:r>
      <w:r w:rsidR="00963773">
        <w:rPr>
          <w:rFonts w:ascii="Times New Roman" w:hAnsi="Times New Roman"/>
          <w:sz w:val="26"/>
          <w:szCs w:val="26"/>
          <w:lang w:eastAsia="ru-RU"/>
        </w:rPr>
        <w:lastRenderedPageBreak/>
        <w:t xml:space="preserve">Приложение </w:t>
      </w:r>
      <w:r w:rsidR="005D2193">
        <w:rPr>
          <w:rFonts w:ascii="Times New Roman" w:hAnsi="Times New Roman"/>
          <w:sz w:val="26"/>
          <w:szCs w:val="26"/>
          <w:lang w:eastAsia="ru-RU"/>
        </w:rPr>
        <w:t xml:space="preserve">№ </w:t>
      </w:r>
      <w:r w:rsidR="00963773">
        <w:rPr>
          <w:rFonts w:ascii="Times New Roman" w:hAnsi="Times New Roman"/>
          <w:sz w:val="26"/>
          <w:szCs w:val="26"/>
          <w:lang w:eastAsia="ru-RU"/>
        </w:rPr>
        <w:t>1</w:t>
      </w:r>
      <w:r w:rsidRPr="00641215">
        <w:rPr>
          <w:rFonts w:ascii="Times New Roman" w:hAnsi="Times New Roman"/>
          <w:sz w:val="26"/>
          <w:szCs w:val="26"/>
          <w:lang w:eastAsia="ru-RU"/>
        </w:rPr>
        <w:t xml:space="preserve"> </w:t>
      </w:r>
    </w:p>
    <w:p w14:paraId="2CF4AD1F" w14:textId="77777777" w:rsidR="00E0425B" w:rsidRDefault="00E0425B" w:rsidP="009B2C2A">
      <w:pPr>
        <w:spacing w:after="0" w:line="240" w:lineRule="auto"/>
        <w:jc w:val="center"/>
        <w:rPr>
          <w:rFonts w:ascii="Times New Roman" w:hAnsi="Times New Roman"/>
          <w:b/>
          <w:bCs/>
          <w:sz w:val="26"/>
          <w:szCs w:val="26"/>
          <w:lang w:eastAsia="ru-RU"/>
        </w:rPr>
      </w:pPr>
    </w:p>
    <w:p w14:paraId="3D7B60D8" w14:textId="2BE7E822" w:rsidR="006541E5" w:rsidRDefault="006541E5" w:rsidP="006541E5">
      <w:pPr>
        <w:spacing w:after="0" w:line="240" w:lineRule="auto"/>
        <w:rPr>
          <w:rFonts w:ascii="Times New Roman" w:hAnsi="Times New Roman"/>
          <w:b/>
          <w:bCs/>
          <w:sz w:val="26"/>
          <w:szCs w:val="26"/>
          <w:lang w:eastAsia="ru-RU"/>
        </w:rPr>
      </w:pPr>
      <w:r>
        <w:rPr>
          <w:rFonts w:ascii="Times New Roman" w:hAnsi="Times New Roman"/>
          <w:b/>
          <w:bCs/>
          <w:sz w:val="26"/>
          <w:szCs w:val="26"/>
          <w:lang w:eastAsia="ru-RU"/>
        </w:rPr>
        <w:t xml:space="preserve">НА БЛАНКЕ ОРГАНИЗАЦИИ </w:t>
      </w:r>
    </w:p>
    <w:p w14:paraId="413F13D0" w14:textId="77777777" w:rsidR="006541E5" w:rsidRDefault="006541E5" w:rsidP="009B2C2A">
      <w:pPr>
        <w:spacing w:after="0" w:line="240" w:lineRule="auto"/>
        <w:jc w:val="center"/>
        <w:rPr>
          <w:rFonts w:ascii="Times New Roman" w:hAnsi="Times New Roman"/>
          <w:b/>
          <w:bCs/>
          <w:sz w:val="26"/>
          <w:szCs w:val="26"/>
          <w:lang w:eastAsia="ru-RU"/>
        </w:rPr>
      </w:pPr>
    </w:p>
    <w:p w14:paraId="230DBA77" w14:textId="77777777" w:rsidR="00C76074" w:rsidRPr="00641215" w:rsidRDefault="00C76074" w:rsidP="009B2C2A">
      <w:pPr>
        <w:spacing w:after="0" w:line="240" w:lineRule="auto"/>
        <w:jc w:val="center"/>
        <w:rPr>
          <w:rFonts w:ascii="Times New Roman" w:hAnsi="Times New Roman"/>
          <w:b/>
          <w:bCs/>
          <w:sz w:val="26"/>
          <w:szCs w:val="26"/>
          <w:lang w:eastAsia="ru-RU"/>
        </w:rPr>
      </w:pPr>
      <w:r w:rsidRPr="00641215">
        <w:rPr>
          <w:rFonts w:ascii="Times New Roman" w:hAnsi="Times New Roman"/>
          <w:b/>
          <w:bCs/>
          <w:sz w:val="26"/>
          <w:szCs w:val="26"/>
          <w:lang w:eastAsia="ru-RU"/>
        </w:rPr>
        <w:t>Заявка</w:t>
      </w:r>
    </w:p>
    <w:p w14:paraId="60B72100" w14:textId="77777777" w:rsidR="00C76074" w:rsidRPr="00641215" w:rsidRDefault="00C76074" w:rsidP="009B2C2A">
      <w:pPr>
        <w:spacing w:after="0" w:line="240" w:lineRule="auto"/>
        <w:jc w:val="center"/>
        <w:rPr>
          <w:rFonts w:ascii="Times New Roman" w:hAnsi="Times New Roman"/>
          <w:b/>
          <w:bCs/>
          <w:sz w:val="26"/>
          <w:szCs w:val="26"/>
          <w:lang w:eastAsia="ru-RU"/>
        </w:rPr>
      </w:pPr>
      <w:r w:rsidRPr="00641215">
        <w:rPr>
          <w:rFonts w:ascii="Times New Roman" w:hAnsi="Times New Roman"/>
          <w:b/>
          <w:bCs/>
          <w:sz w:val="26"/>
          <w:szCs w:val="26"/>
          <w:lang w:eastAsia="ru-RU"/>
        </w:rPr>
        <w:t xml:space="preserve">на участие в муниципальном этапе </w:t>
      </w:r>
    </w:p>
    <w:p w14:paraId="6C79D88F" w14:textId="77777777" w:rsidR="00C76074" w:rsidRPr="00641215" w:rsidRDefault="00C76074" w:rsidP="009B2C2A">
      <w:pPr>
        <w:spacing w:after="0" w:line="240" w:lineRule="auto"/>
        <w:jc w:val="center"/>
        <w:rPr>
          <w:rFonts w:ascii="Times New Roman" w:hAnsi="Times New Roman"/>
          <w:b/>
          <w:bCs/>
          <w:sz w:val="26"/>
          <w:szCs w:val="26"/>
          <w:lang w:eastAsia="ru-RU"/>
        </w:rPr>
      </w:pPr>
      <w:r w:rsidRPr="00641215">
        <w:rPr>
          <w:rFonts w:ascii="Times New Roman" w:hAnsi="Times New Roman"/>
          <w:b/>
          <w:bCs/>
          <w:sz w:val="26"/>
          <w:szCs w:val="26"/>
          <w:lang w:eastAsia="ru-RU"/>
        </w:rPr>
        <w:t>областного конкурса «Уральский характер"</w:t>
      </w:r>
    </w:p>
    <w:p w14:paraId="1975E4CE" w14:textId="77777777" w:rsidR="00C76074" w:rsidRPr="00641215" w:rsidRDefault="00C76074" w:rsidP="009B2C2A">
      <w:pPr>
        <w:spacing w:after="0" w:line="240" w:lineRule="auto"/>
        <w:rPr>
          <w:rFonts w:ascii="Times New Roman" w:hAnsi="Times New Roman"/>
          <w:b/>
          <w:bCs/>
          <w:sz w:val="26"/>
          <w:szCs w:val="26"/>
          <w:lang w:eastAsia="ru-RU"/>
        </w:rPr>
      </w:pPr>
    </w:p>
    <w:tbl>
      <w:tblPr>
        <w:tblW w:w="9697" w:type="dxa"/>
        <w:jc w:val="center"/>
        <w:tblLayout w:type="fixed"/>
        <w:tblCellMar>
          <w:left w:w="113" w:type="dxa"/>
        </w:tblCellMar>
        <w:tblLook w:val="0000" w:firstRow="0" w:lastRow="0" w:firstColumn="0" w:lastColumn="0" w:noHBand="0" w:noVBand="0"/>
      </w:tblPr>
      <w:tblGrid>
        <w:gridCol w:w="2005"/>
        <w:gridCol w:w="2127"/>
        <w:gridCol w:w="1700"/>
        <w:gridCol w:w="1533"/>
        <w:gridCol w:w="2332"/>
      </w:tblGrid>
      <w:tr w:rsidR="00E0425B" w:rsidRPr="00641215" w14:paraId="2C6EFC2F" w14:textId="77777777" w:rsidTr="00E0425B">
        <w:trPr>
          <w:trHeight w:val="2097"/>
          <w:jc w:val="center"/>
        </w:trPr>
        <w:tc>
          <w:tcPr>
            <w:tcW w:w="2005" w:type="dxa"/>
            <w:tcBorders>
              <w:top w:val="single" w:sz="4" w:space="0" w:color="000001"/>
              <w:left w:val="single" w:sz="4" w:space="0" w:color="000001"/>
              <w:bottom w:val="single" w:sz="4" w:space="0" w:color="000001"/>
            </w:tcBorders>
            <w:shd w:val="clear" w:color="auto" w:fill="FFFFFF"/>
          </w:tcPr>
          <w:p w14:paraId="17797A56" w14:textId="77777777" w:rsidR="00E0425B" w:rsidRPr="00641215" w:rsidRDefault="00E0425B" w:rsidP="00E0425B">
            <w:pPr>
              <w:spacing w:after="0" w:line="240" w:lineRule="auto"/>
              <w:jc w:val="center"/>
              <w:rPr>
                <w:rFonts w:ascii="Times New Roman" w:hAnsi="Times New Roman"/>
                <w:bCs/>
                <w:sz w:val="26"/>
                <w:szCs w:val="26"/>
                <w:lang w:eastAsia="ru-RU"/>
              </w:rPr>
            </w:pPr>
            <w:r w:rsidRPr="00641215">
              <w:rPr>
                <w:rFonts w:ascii="Times New Roman" w:hAnsi="Times New Roman"/>
                <w:bCs/>
                <w:sz w:val="26"/>
                <w:szCs w:val="26"/>
                <w:lang w:eastAsia="ru-RU"/>
              </w:rPr>
              <w:t>Ф.И.О.</w:t>
            </w:r>
          </w:p>
          <w:p w14:paraId="2A56F89B" w14:textId="77777777" w:rsidR="00E0425B" w:rsidRPr="00641215" w:rsidRDefault="00E0425B" w:rsidP="00E0425B">
            <w:pPr>
              <w:spacing w:after="0" w:line="240" w:lineRule="auto"/>
              <w:jc w:val="center"/>
              <w:rPr>
                <w:rFonts w:ascii="Times New Roman" w:hAnsi="Times New Roman"/>
                <w:bCs/>
                <w:sz w:val="26"/>
                <w:szCs w:val="26"/>
                <w:lang w:eastAsia="ru-RU"/>
              </w:rPr>
            </w:pPr>
            <w:r w:rsidRPr="00641215">
              <w:rPr>
                <w:rFonts w:ascii="Times New Roman" w:hAnsi="Times New Roman"/>
                <w:bCs/>
                <w:sz w:val="26"/>
                <w:szCs w:val="26"/>
                <w:lang w:eastAsia="ru-RU"/>
              </w:rPr>
              <w:t>автора</w:t>
            </w:r>
          </w:p>
          <w:p w14:paraId="4978CE2A" w14:textId="67B22863" w:rsidR="003574AD" w:rsidRPr="00641215" w:rsidRDefault="00E0425B" w:rsidP="003574AD">
            <w:pPr>
              <w:spacing w:after="0" w:line="240" w:lineRule="auto"/>
              <w:jc w:val="center"/>
              <w:rPr>
                <w:rFonts w:ascii="Times New Roman" w:hAnsi="Times New Roman"/>
                <w:bCs/>
                <w:sz w:val="26"/>
                <w:szCs w:val="26"/>
                <w:lang w:eastAsia="ru-RU"/>
              </w:rPr>
            </w:pPr>
            <w:r w:rsidRPr="00641215">
              <w:rPr>
                <w:rFonts w:ascii="Times New Roman" w:hAnsi="Times New Roman"/>
                <w:bCs/>
                <w:sz w:val="26"/>
                <w:szCs w:val="26"/>
                <w:lang w:eastAsia="ru-RU"/>
              </w:rPr>
              <w:t>(полностью)</w:t>
            </w:r>
            <w:r>
              <w:rPr>
                <w:rFonts w:ascii="Times New Roman" w:hAnsi="Times New Roman"/>
                <w:bCs/>
                <w:sz w:val="26"/>
                <w:szCs w:val="26"/>
                <w:lang w:eastAsia="ru-RU"/>
              </w:rPr>
              <w:t xml:space="preserve">, дата рождения, </w:t>
            </w:r>
          </w:p>
          <w:p w14:paraId="3A89F22E" w14:textId="105A3AEF" w:rsidR="00E0425B" w:rsidRPr="00641215" w:rsidRDefault="00E0425B" w:rsidP="00E0425B">
            <w:pPr>
              <w:spacing w:after="0" w:line="240" w:lineRule="auto"/>
              <w:jc w:val="center"/>
              <w:rPr>
                <w:rFonts w:ascii="Times New Roman" w:hAnsi="Times New Roman"/>
                <w:bCs/>
                <w:sz w:val="26"/>
                <w:szCs w:val="26"/>
                <w:lang w:eastAsia="ru-RU"/>
              </w:rPr>
            </w:pPr>
          </w:p>
        </w:tc>
        <w:tc>
          <w:tcPr>
            <w:tcW w:w="2127" w:type="dxa"/>
            <w:tcBorders>
              <w:top w:val="single" w:sz="4" w:space="0" w:color="000001"/>
              <w:left w:val="single" w:sz="4" w:space="0" w:color="000001"/>
              <w:bottom w:val="single" w:sz="4" w:space="0" w:color="000001"/>
            </w:tcBorders>
            <w:shd w:val="clear" w:color="auto" w:fill="FFFFFF"/>
          </w:tcPr>
          <w:p w14:paraId="1B91DD2A" w14:textId="77777777" w:rsidR="00E0425B" w:rsidRDefault="00E0425B" w:rsidP="00E0425B">
            <w:pPr>
              <w:pStyle w:val="af7"/>
              <w:ind w:right="34"/>
              <w:jc w:val="center"/>
              <w:rPr>
                <w:bCs/>
                <w:sz w:val="26"/>
                <w:szCs w:val="26"/>
              </w:rPr>
            </w:pPr>
            <w:r>
              <w:rPr>
                <w:bCs/>
                <w:sz w:val="26"/>
                <w:szCs w:val="26"/>
              </w:rPr>
              <w:t xml:space="preserve">Образовательная организация </w:t>
            </w:r>
          </w:p>
          <w:p w14:paraId="7F7ABA8A" w14:textId="77777777" w:rsidR="00E0425B" w:rsidRDefault="00E0425B" w:rsidP="00E0425B">
            <w:pPr>
              <w:pStyle w:val="af7"/>
              <w:ind w:right="34"/>
              <w:jc w:val="center"/>
              <w:rPr>
                <w:bCs/>
                <w:sz w:val="26"/>
                <w:szCs w:val="26"/>
              </w:rPr>
            </w:pPr>
          </w:p>
          <w:p w14:paraId="032405F5" w14:textId="45DE62A2" w:rsidR="00E0425B" w:rsidRDefault="00E0425B" w:rsidP="00E0425B">
            <w:pPr>
              <w:pStyle w:val="af7"/>
              <w:ind w:right="34"/>
              <w:jc w:val="center"/>
              <w:rPr>
                <w:sz w:val="24"/>
                <w:szCs w:val="24"/>
              </w:rPr>
            </w:pPr>
            <w:r>
              <w:rPr>
                <w:sz w:val="24"/>
                <w:szCs w:val="24"/>
              </w:rPr>
              <w:t>(к</w:t>
            </w:r>
            <w:r w:rsidRPr="00820911">
              <w:rPr>
                <w:sz w:val="24"/>
                <w:szCs w:val="24"/>
              </w:rPr>
              <w:t>онтактные данные образовательно</w:t>
            </w:r>
            <w:r>
              <w:rPr>
                <w:sz w:val="24"/>
                <w:szCs w:val="24"/>
              </w:rPr>
              <w:t>й</w:t>
            </w:r>
            <w:r w:rsidRPr="00820911">
              <w:rPr>
                <w:sz w:val="24"/>
                <w:szCs w:val="24"/>
              </w:rPr>
              <w:t xml:space="preserve"> </w:t>
            </w:r>
            <w:r w:rsidRPr="00205121">
              <w:rPr>
                <w:sz w:val="24"/>
                <w:szCs w:val="24"/>
              </w:rPr>
              <w:t>организации</w:t>
            </w:r>
          </w:p>
          <w:p w14:paraId="602C62F5" w14:textId="18053244" w:rsidR="00E0425B" w:rsidRPr="00641215" w:rsidRDefault="00E0425B" w:rsidP="00E0425B">
            <w:pPr>
              <w:spacing w:after="0" w:line="240" w:lineRule="auto"/>
              <w:jc w:val="center"/>
              <w:rPr>
                <w:rFonts w:ascii="Times New Roman" w:hAnsi="Times New Roman"/>
                <w:bCs/>
                <w:sz w:val="26"/>
                <w:szCs w:val="26"/>
                <w:lang w:eastAsia="ru-RU"/>
              </w:rPr>
            </w:pPr>
            <w:r>
              <w:rPr>
                <w:rFonts w:ascii="Times New Roman" w:hAnsi="Times New Roman"/>
                <w:sz w:val="24"/>
                <w:szCs w:val="24"/>
              </w:rPr>
              <w:t xml:space="preserve">(телефон (с указанием </w:t>
            </w:r>
            <w:r w:rsidRPr="00820911">
              <w:rPr>
                <w:rFonts w:ascii="Times New Roman" w:hAnsi="Times New Roman"/>
                <w:sz w:val="24"/>
                <w:szCs w:val="24"/>
              </w:rPr>
              <w:t xml:space="preserve">кода), </w:t>
            </w:r>
            <w:r w:rsidRPr="00E0425B">
              <w:rPr>
                <w:rFonts w:ascii="Times New Roman" w:hAnsi="Times New Roman"/>
                <w:sz w:val="24"/>
                <w:szCs w:val="24"/>
                <w:lang w:val="en-US"/>
              </w:rPr>
              <w:t>e</w:t>
            </w:r>
            <w:r w:rsidRPr="00E0425B">
              <w:rPr>
                <w:rFonts w:ascii="Times New Roman" w:hAnsi="Times New Roman"/>
                <w:sz w:val="24"/>
                <w:szCs w:val="24"/>
              </w:rPr>
              <w:t>-</w:t>
            </w:r>
            <w:r w:rsidRPr="00E0425B">
              <w:rPr>
                <w:rFonts w:ascii="Times New Roman" w:hAnsi="Times New Roman"/>
                <w:sz w:val="24"/>
                <w:szCs w:val="24"/>
                <w:lang w:val="en-US"/>
              </w:rPr>
              <w:t>mail</w:t>
            </w:r>
            <w:r w:rsidRPr="006A71AE">
              <w:rPr>
                <w:rFonts w:ascii="Times New Roman" w:hAnsi="Times New Roman"/>
                <w:sz w:val="24"/>
                <w:szCs w:val="24"/>
              </w:rPr>
              <w:t>)</w:t>
            </w:r>
          </w:p>
        </w:tc>
        <w:tc>
          <w:tcPr>
            <w:tcW w:w="1700" w:type="dxa"/>
            <w:tcBorders>
              <w:top w:val="single" w:sz="4" w:space="0" w:color="000001"/>
              <w:left w:val="single" w:sz="4" w:space="0" w:color="000001"/>
              <w:bottom w:val="single" w:sz="4" w:space="0" w:color="000001"/>
            </w:tcBorders>
            <w:shd w:val="clear" w:color="auto" w:fill="FFFFFF"/>
          </w:tcPr>
          <w:p w14:paraId="21DD4033" w14:textId="24693AED" w:rsidR="00E0425B" w:rsidRPr="00641215" w:rsidRDefault="00E0425B" w:rsidP="00E0425B">
            <w:pPr>
              <w:spacing w:after="0" w:line="240" w:lineRule="auto"/>
              <w:jc w:val="center"/>
              <w:rPr>
                <w:rFonts w:ascii="Times New Roman" w:hAnsi="Times New Roman"/>
                <w:bCs/>
                <w:sz w:val="26"/>
                <w:szCs w:val="26"/>
                <w:lang w:eastAsia="ru-RU"/>
              </w:rPr>
            </w:pPr>
            <w:r w:rsidRPr="00641215">
              <w:rPr>
                <w:rFonts w:ascii="Times New Roman" w:hAnsi="Times New Roman"/>
                <w:bCs/>
                <w:sz w:val="26"/>
                <w:szCs w:val="26"/>
                <w:lang w:eastAsia="ru-RU"/>
              </w:rPr>
              <w:t>Конкурс, направление</w:t>
            </w:r>
          </w:p>
          <w:p w14:paraId="3FF4AD48" w14:textId="77777777" w:rsidR="00E0425B" w:rsidRPr="00641215" w:rsidRDefault="00E0425B" w:rsidP="00E0425B">
            <w:pPr>
              <w:spacing w:after="0" w:line="240" w:lineRule="auto"/>
              <w:jc w:val="center"/>
              <w:rPr>
                <w:rFonts w:ascii="Times New Roman" w:hAnsi="Times New Roman"/>
                <w:bCs/>
                <w:sz w:val="26"/>
                <w:szCs w:val="26"/>
                <w:lang w:eastAsia="ru-RU"/>
              </w:rPr>
            </w:pPr>
          </w:p>
        </w:tc>
        <w:tc>
          <w:tcPr>
            <w:tcW w:w="1533" w:type="dxa"/>
            <w:tcBorders>
              <w:top w:val="single" w:sz="4" w:space="0" w:color="000001"/>
              <w:left w:val="single" w:sz="4" w:space="0" w:color="000001"/>
              <w:bottom w:val="single" w:sz="4" w:space="0" w:color="000001"/>
            </w:tcBorders>
            <w:shd w:val="clear" w:color="auto" w:fill="FFFFFF"/>
          </w:tcPr>
          <w:p w14:paraId="28A88B4F" w14:textId="740659FB" w:rsidR="00E0425B" w:rsidRPr="00641215" w:rsidRDefault="00E0425B" w:rsidP="00E0425B">
            <w:pPr>
              <w:spacing w:after="0" w:line="240" w:lineRule="auto"/>
              <w:jc w:val="center"/>
              <w:rPr>
                <w:rFonts w:ascii="Times New Roman" w:hAnsi="Times New Roman"/>
                <w:bCs/>
                <w:sz w:val="26"/>
                <w:szCs w:val="26"/>
                <w:lang w:eastAsia="ru-RU"/>
              </w:rPr>
            </w:pPr>
            <w:r w:rsidRPr="00641215">
              <w:rPr>
                <w:rFonts w:ascii="Times New Roman" w:hAnsi="Times New Roman"/>
                <w:bCs/>
                <w:sz w:val="26"/>
                <w:szCs w:val="26"/>
                <w:lang w:eastAsia="ru-RU"/>
              </w:rPr>
              <w:t>Тема</w:t>
            </w:r>
          </w:p>
          <w:p w14:paraId="64F51B9B" w14:textId="77777777" w:rsidR="00E0425B" w:rsidRPr="00641215" w:rsidRDefault="00E0425B" w:rsidP="00E0425B">
            <w:pPr>
              <w:spacing w:after="0" w:line="240" w:lineRule="auto"/>
              <w:jc w:val="center"/>
              <w:rPr>
                <w:rFonts w:ascii="Times New Roman" w:hAnsi="Times New Roman"/>
                <w:bCs/>
                <w:sz w:val="26"/>
                <w:szCs w:val="26"/>
                <w:lang w:eastAsia="ru-RU"/>
              </w:rPr>
            </w:pPr>
            <w:r w:rsidRPr="00641215">
              <w:rPr>
                <w:rFonts w:ascii="Times New Roman" w:hAnsi="Times New Roman"/>
                <w:bCs/>
                <w:sz w:val="26"/>
                <w:szCs w:val="26"/>
                <w:lang w:eastAsia="ru-RU"/>
              </w:rPr>
              <w:t>работы</w:t>
            </w:r>
          </w:p>
        </w:tc>
        <w:tc>
          <w:tcPr>
            <w:tcW w:w="2332" w:type="dxa"/>
            <w:tcBorders>
              <w:top w:val="single" w:sz="4" w:space="0" w:color="000001"/>
              <w:left w:val="single" w:sz="4" w:space="0" w:color="000001"/>
              <w:bottom w:val="single" w:sz="4" w:space="0" w:color="000001"/>
              <w:right w:val="single" w:sz="4" w:space="0" w:color="000001"/>
            </w:tcBorders>
            <w:shd w:val="clear" w:color="auto" w:fill="FFFFFF"/>
          </w:tcPr>
          <w:p w14:paraId="7573D664" w14:textId="77777777" w:rsidR="00E0425B" w:rsidRPr="00641215" w:rsidRDefault="00E0425B" w:rsidP="00E0425B">
            <w:pPr>
              <w:spacing w:after="0" w:line="240" w:lineRule="auto"/>
              <w:jc w:val="center"/>
              <w:rPr>
                <w:rFonts w:ascii="Times New Roman" w:hAnsi="Times New Roman"/>
                <w:bCs/>
                <w:sz w:val="26"/>
                <w:szCs w:val="26"/>
                <w:lang w:eastAsia="ru-RU"/>
              </w:rPr>
            </w:pPr>
            <w:r w:rsidRPr="00641215">
              <w:rPr>
                <w:rFonts w:ascii="Times New Roman" w:hAnsi="Times New Roman"/>
                <w:bCs/>
                <w:sz w:val="26"/>
                <w:szCs w:val="26"/>
                <w:lang w:eastAsia="ru-RU"/>
              </w:rPr>
              <w:t>Ф.И.О.</w:t>
            </w:r>
          </w:p>
          <w:p w14:paraId="77F4BD26" w14:textId="77777777" w:rsidR="00E0425B" w:rsidRPr="00641215" w:rsidRDefault="00E0425B" w:rsidP="00E0425B">
            <w:pPr>
              <w:spacing w:after="0" w:line="240" w:lineRule="auto"/>
              <w:jc w:val="center"/>
              <w:rPr>
                <w:rFonts w:ascii="Times New Roman" w:hAnsi="Times New Roman"/>
                <w:bCs/>
                <w:sz w:val="26"/>
                <w:szCs w:val="26"/>
                <w:lang w:eastAsia="ru-RU"/>
              </w:rPr>
            </w:pPr>
            <w:r>
              <w:rPr>
                <w:rFonts w:ascii="Times New Roman" w:hAnsi="Times New Roman"/>
                <w:bCs/>
                <w:sz w:val="26"/>
                <w:szCs w:val="26"/>
                <w:lang w:eastAsia="ru-RU"/>
              </w:rPr>
              <w:t>р</w:t>
            </w:r>
            <w:r w:rsidRPr="00641215">
              <w:rPr>
                <w:rFonts w:ascii="Times New Roman" w:hAnsi="Times New Roman"/>
                <w:bCs/>
                <w:sz w:val="26"/>
                <w:szCs w:val="26"/>
                <w:lang w:eastAsia="ru-RU"/>
              </w:rPr>
              <w:t>уководителя</w:t>
            </w:r>
          </w:p>
          <w:p w14:paraId="058723A4" w14:textId="030960B5" w:rsidR="00E0425B" w:rsidRPr="00641215" w:rsidRDefault="00E0425B" w:rsidP="00E0425B">
            <w:pPr>
              <w:spacing w:after="0" w:line="240" w:lineRule="auto"/>
              <w:jc w:val="center"/>
              <w:rPr>
                <w:rFonts w:ascii="Times New Roman" w:hAnsi="Times New Roman"/>
                <w:bCs/>
                <w:sz w:val="26"/>
                <w:szCs w:val="26"/>
                <w:lang w:eastAsia="ru-RU"/>
              </w:rPr>
            </w:pPr>
            <w:r w:rsidRPr="00641215">
              <w:rPr>
                <w:rFonts w:ascii="Times New Roman" w:hAnsi="Times New Roman"/>
                <w:bCs/>
                <w:sz w:val="26"/>
                <w:szCs w:val="26"/>
                <w:lang w:eastAsia="ru-RU"/>
              </w:rPr>
              <w:t>(</w:t>
            </w:r>
            <w:r>
              <w:rPr>
                <w:rFonts w:ascii="Times New Roman" w:hAnsi="Times New Roman"/>
                <w:sz w:val="24"/>
                <w:szCs w:val="24"/>
              </w:rPr>
              <w:t xml:space="preserve">сотовый телефон, </w:t>
            </w:r>
            <w:r w:rsidRPr="00E0425B">
              <w:rPr>
                <w:rFonts w:ascii="Times New Roman" w:hAnsi="Times New Roman"/>
                <w:sz w:val="24"/>
                <w:szCs w:val="24"/>
                <w:lang w:val="en-US"/>
              </w:rPr>
              <w:t>e</w:t>
            </w:r>
            <w:r w:rsidRPr="00E0425B">
              <w:rPr>
                <w:rFonts w:ascii="Times New Roman" w:hAnsi="Times New Roman"/>
                <w:sz w:val="24"/>
                <w:szCs w:val="24"/>
              </w:rPr>
              <w:t>-</w:t>
            </w:r>
            <w:r w:rsidRPr="00E0425B">
              <w:rPr>
                <w:rFonts w:ascii="Times New Roman" w:hAnsi="Times New Roman"/>
                <w:sz w:val="24"/>
                <w:szCs w:val="24"/>
                <w:lang w:val="en-US"/>
              </w:rPr>
              <w:t>mail</w:t>
            </w:r>
            <w:r w:rsidRPr="00641215">
              <w:rPr>
                <w:rFonts w:ascii="Times New Roman" w:hAnsi="Times New Roman"/>
                <w:bCs/>
                <w:sz w:val="26"/>
                <w:szCs w:val="26"/>
                <w:lang w:eastAsia="ru-RU"/>
              </w:rPr>
              <w:t>)</w:t>
            </w:r>
          </w:p>
        </w:tc>
      </w:tr>
      <w:tr w:rsidR="00E0425B" w:rsidRPr="00641215" w14:paraId="3F1ED86B" w14:textId="77777777" w:rsidTr="00E0425B">
        <w:trPr>
          <w:trHeight w:val="2051"/>
          <w:jc w:val="center"/>
        </w:trPr>
        <w:tc>
          <w:tcPr>
            <w:tcW w:w="2005" w:type="dxa"/>
            <w:tcBorders>
              <w:top w:val="single" w:sz="4" w:space="0" w:color="000001"/>
              <w:left w:val="single" w:sz="4" w:space="0" w:color="000001"/>
              <w:bottom w:val="single" w:sz="4" w:space="0" w:color="000001"/>
            </w:tcBorders>
            <w:shd w:val="clear" w:color="auto" w:fill="FFFFFF"/>
          </w:tcPr>
          <w:p w14:paraId="413B9A15" w14:textId="77777777" w:rsidR="00E0425B" w:rsidRPr="00641215" w:rsidRDefault="00E0425B" w:rsidP="009B2C2A">
            <w:pPr>
              <w:spacing w:after="0" w:line="240" w:lineRule="auto"/>
              <w:rPr>
                <w:rFonts w:ascii="Times New Roman" w:hAnsi="Times New Roman"/>
                <w:bCs/>
                <w:i/>
                <w:sz w:val="26"/>
                <w:szCs w:val="26"/>
                <w:lang w:eastAsia="ru-RU"/>
              </w:rPr>
            </w:pPr>
          </w:p>
        </w:tc>
        <w:tc>
          <w:tcPr>
            <w:tcW w:w="2127" w:type="dxa"/>
            <w:tcBorders>
              <w:top w:val="single" w:sz="4" w:space="0" w:color="000001"/>
              <w:left w:val="single" w:sz="4" w:space="0" w:color="000001"/>
              <w:bottom w:val="single" w:sz="4" w:space="0" w:color="000001"/>
            </w:tcBorders>
            <w:shd w:val="clear" w:color="auto" w:fill="FFFFFF"/>
          </w:tcPr>
          <w:p w14:paraId="7E9F8B54" w14:textId="77777777" w:rsidR="00E0425B" w:rsidRPr="00641215" w:rsidRDefault="00E0425B" w:rsidP="009B2C2A">
            <w:pPr>
              <w:spacing w:after="0" w:line="240" w:lineRule="auto"/>
              <w:rPr>
                <w:rFonts w:ascii="Times New Roman" w:hAnsi="Times New Roman"/>
                <w:bCs/>
                <w:i/>
                <w:sz w:val="26"/>
                <w:szCs w:val="26"/>
                <w:lang w:eastAsia="ru-RU"/>
              </w:rPr>
            </w:pPr>
          </w:p>
        </w:tc>
        <w:tc>
          <w:tcPr>
            <w:tcW w:w="1700" w:type="dxa"/>
            <w:tcBorders>
              <w:top w:val="single" w:sz="4" w:space="0" w:color="000001"/>
              <w:left w:val="single" w:sz="4" w:space="0" w:color="000001"/>
              <w:bottom w:val="single" w:sz="4" w:space="0" w:color="000001"/>
            </w:tcBorders>
            <w:shd w:val="clear" w:color="auto" w:fill="FFFFFF"/>
          </w:tcPr>
          <w:p w14:paraId="2AFC95C3" w14:textId="45F28C36" w:rsidR="00E0425B" w:rsidRPr="00641215" w:rsidRDefault="00E0425B" w:rsidP="009B2C2A">
            <w:pPr>
              <w:spacing w:after="0" w:line="240" w:lineRule="auto"/>
              <w:rPr>
                <w:rFonts w:ascii="Times New Roman" w:hAnsi="Times New Roman"/>
                <w:bCs/>
                <w:i/>
                <w:sz w:val="26"/>
                <w:szCs w:val="26"/>
                <w:lang w:eastAsia="ru-RU"/>
              </w:rPr>
            </w:pPr>
          </w:p>
        </w:tc>
        <w:tc>
          <w:tcPr>
            <w:tcW w:w="1533" w:type="dxa"/>
            <w:tcBorders>
              <w:top w:val="single" w:sz="4" w:space="0" w:color="000001"/>
              <w:left w:val="single" w:sz="4" w:space="0" w:color="000001"/>
              <w:bottom w:val="single" w:sz="4" w:space="0" w:color="000001"/>
            </w:tcBorders>
            <w:shd w:val="clear" w:color="auto" w:fill="FFFFFF"/>
          </w:tcPr>
          <w:p w14:paraId="370A12A3" w14:textId="6B6612F7" w:rsidR="00E0425B" w:rsidRPr="00641215" w:rsidRDefault="00E0425B" w:rsidP="009B2C2A">
            <w:pPr>
              <w:spacing w:after="0" w:line="240" w:lineRule="auto"/>
              <w:rPr>
                <w:rFonts w:ascii="Times New Roman" w:hAnsi="Times New Roman"/>
                <w:bCs/>
                <w:i/>
                <w:sz w:val="26"/>
                <w:szCs w:val="26"/>
                <w:lang w:eastAsia="ru-RU"/>
              </w:rPr>
            </w:pPr>
          </w:p>
        </w:tc>
        <w:tc>
          <w:tcPr>
            <w:tcW w:w="2332" w:type="dxa"/>
            <w:tcBorders>
              <w:top w:val="single" w:sz="4" w:space="0" w:color="000001"/>
              <w:left w:val="single" w:sz="4" w:space="0" w:color="000001"/>
              <w:bottom w:val="single" w:sz="4" w:space="0" w:color="000001"/>
              <w:right w:val="single" w:sz="4" w:space="0" w:color="000001"/>
            </w:tcBorders>
            <w:shd w:val="clear" w:color="auto" w:fill="FFFFFF"/>
          </w:tcPr>
          <w:p w14:paraId="47450D5F" w14:textId="332B724F" w:rsidR="00E0425B" w:rsidRPr="00641215" w:rsidRDefault="00E0425B" w:rsidP="009B2C2A">
            <w:pPr>
              <w:spacing w:after="0" w:line="240" w:lineRule="auto"/>
              <w:rPr>
                <w:rFonts w:ascii="Times New Roman" w:hAnsi="Times New Roman"/>
                <w:bCs/>
                <w:sz w:val="26"/>
                <w:szCs w:val="26"/>
                <w:lang w:eastAsia="ru-RU"/>
              </w:rPr>
            </w:pPr>
          </w:p>
        </w:tc>
      </w:tr>
    </w:tbl>
    <w:p w14:paraId="1D6151B9" w14:textId="77777777" w:rsidR="00C76074" w:rsidRPr="00641215" w:rsidRDefault="00C76074" w:rsidP="009B2C2A">
      <w:pPr>
        <w:spacing w:after="0" w:line="240" w:lineRule="auto"/>
        <w:rPr>
          <w:rFonts w:ascii="Times New Roman" w:hAnsi="Times New Roman"/>
          <w:b/>
          <w:bCs/>
          <w:sz w:val="26"/>
          <w:szCs w:val="26"/>
          <w:lang w:eastAsia="ru-RU"/>
        </w:rPr>
      </w:pPr>
    </w:p>
    <w:p w14:paraId="61351BEC" w14:textId="77777777" w:rsidR="00E0425B" w:rsidRDefault="00E0425B" w:rsidP="00E0425B">
      <w:pPr>
        <w:spacing w:after="0" w:line="240" w:lineRule="auto"/>
        <w:rPr>
          <w:b/>
          <w:sz w:val="24"/>
          <w:szCs w:val="24"/>
        </w:rPr>
      </w:pPr>
    </w:p>
    <w:p w14:paraId="4D7D1436" w14:textId="4DBC57E6" w:rsidR="00E0425B" w:rsidRPr="003574AD" w:rsidRDefault="00E0425B" w:rsidP="00E0425B">
      <w:pPr>
        <w:tabs>
          <w:tab w:val="left" w:pos="2222"/>
          <w:tab w:val="left" w:pos="4877"/>
          <w:tab w:val="left" w:pos="5786"/>
        </w:tabs>
        <w:spacing w:before="89"/>
        <w:jc w:val="right"/>
        <w:rPr>
          <w:rFonts w:ascii="Times New Roman" w:hAnsi="Times New Roman"/>
          <w:sz w:val="24"/>
        </w:rPr>
      </w:pPr>
      <w:r w:rsidRPr="005D2193">
        <w:rPr>
          <w:rFonts w:ascii="Times New Roman" w:hAnsi="Times New Roman"/>
          <w:sz w:val="24"/>
        </w:rPr>
        <w:t>«______»</w:t>
      </w:r>
      <w:r w:rsidRPr="003574AD">
        <w:rPr>
          <w:rFonts w:ascii="Times New Roman" w:hAnsi="Times New Roman"/>
          <w:sz w:val="24"/>
          <w:u w:val="single"/>
        </w:rPr>
        <w:t xml:space="preserve"> </w:t>
      </w:r>
      <w:r w:rsidRPr="003574AD">
        <w:rPr>
          <w:rFonts w:ascii="Times New Roman" w:hAnsi="Times New Roman"/>
          <w:sz w:val="24"/>
          <w:u w:val="single"/>
        </w:rPr>
        <w:tab/>
      </w:r>
      <w:r w:rsidRPr="003574AD">
        <w:rPr>
          <w:rFonts w:ascii="Times New Roman" w:hAnsi="Times New Roman"/>
          <w:sz w:val="24"/>
        </w:rPr>
        <w:t>202</w:t>
      </w:r>
      <w:r w:rsidR="005D2193">
        <w:rPr>
          <w:rFonts w:ascii="Times New Roman" w:hAnsi="Times New Roman"/>
          <w:sz w:val="24"/>
        </w:rPr>
        <w:t>2</w:t>
      </w:r>
      <w:r w:rsidRPr="003574AD">
        <w:rPr>
          <w:rFonts w:ascii="Times New Roman" w:hAnsi="Times New Roman"/>
          <w:sz w:val="24"/>
        </w:rPr>
        <w:t xml:space="preserve"> г.</w:t>
      </w:r>
    </w:p>
    <w:p w14:paraId="527D2F89" w14:textId="77777777" w:rsidR="00E0425B" w:rsidRPr="003574AD" w:rsidRDefault="00E0425B" w:rsidP="00E0425B">
      <w:pPr>
        <w:tabs>
          <w:tab w:val="left" w:pos="5202"/>
          <w:tab w:val="left" w:pos="8562"/>
          <w:tab w:val="left" w:pos="10879"/>
        </w:tabs>
        <w:jc w:val="right"/>
        <w:rPr>
          <w:rFonts w:ascii="Times New Roman" w:hAnsi="Times New Roman"/>
          <w:sz w:val="24"/>
        </w:rPr>
      </w:pPr>
      <w:r w:rsidRPr="003574AD">
        <w:rPr>
          <w:rFonts w:ascii="Times New Roman" w:hAnsi="Times New Roman"/>
          <w:sz w:val="24"/>
          <w:u w:val="single"/>
        </w:rPr>
        <w:tab/>
      </w:r>
      <w:r w:rsidRPr="003574AD">
        <w:rPr>
          <w:rFonts w:ascii="Times New Roman" w:hAnsi="Times New Roman"/>
          <w:sz w:val="24"/>
        </w:rPr>
        <w:t>/</w:t>
      </w:r>
      <w:r w:rsidRPr="003574AD">
        <w:rPr>
          <w:rFonts w:ascii="Times New Roman" w:hAnsi="Times New Roman"/>
          <w:sz w:val="24"/>
          <w:u w:val="single"/>
        </w:rPr>
        <w:t xml:space="preserve"> </w:t>
      </w:r>
      <w:r w:rsidRPr="003574AD">
        <w:rPr>
          <w:rFonts w:ascii="Times New Roman" w:hAnsi="Times New Roman"/>
          <w:sz w:val="24"/>
          <w:u w:val="single"/>
        </w:rPr>
        <w:tab/>
      </w:r>
      <w:r w:rsidRPr="003574AD">
        <w:rPr>
          <w:rFonts w:ascii="Times New Roman" w:hAnsi="Times New Roman"/>
          <w:sz w:val="24"/>
        </w:rPr>
        <w:t>/</w:t>
      </w:r>
    </w:p>
    <w:p w14:paraId="27958565" w14:textId="77777777" w:rsidR="00E0425B" w:rsidRPr="003574AD" w:rsidRDefault="00E0425B" w:rsidP="00E0425B">
      <w:pPr>
        <w:tabs>
          <w:tab w:val="left" w:pos="8772"/>
        </w:tabs>
        <w:jc w:val="right"/>
        <w:rPr>
          <w:rFonts w:ascii="Times New Roman" w:hAnsi="Times New Roman"/>
          <w:sz w:val="18"/>
        </w:rPr>
      </w:pPr>
      <w:r w:rsidRPr="003574AD">
        <w:rPr>
          <w:rFonts w:ascii="Times New Roman" w:hAnsi="Times New Roman"/>
          <w:sz w:val="18"/>
        </w:rPr>
        <w:t>подпись</w:t>
      </w:r>
      <w:r w:rsidRPr="003574AD">
        <w:rPr>
          <w:rFonts w:ascii="Times New Roman" w:hAnsi="Times New Roman"/>
          <w:spacing w:val="-4"/>
          <w:sz w:val="18"/>
        </w:rPr>
        <w:t xml:space="preserve"> </w:t>
      </w:r>
      <w:r w:rsidRPr="003574AD">
        <w:rPr>
          <w:rFonts w:ascii="Times New Roman" w:hAnsi="Times New Roman"/>
          <w:sz w:val="18"/>
        </w:rPr>
        <w:t>руководителя ОО                                                                                     расшифровка</w:t>
      </w:r>
      <w:r w:rsidRPr="003574AD">
        <w:rPr>
          <w:rFonts w:ascii="Times New Roman" w:hAnsi="Times New Roman"/>
          <w:spacing w:val="-1"/>
          <w:sz w:val="18"/>
        </w:rPr>
        <w:t xml:space="preserve"> </w:t>
      </w:r>
      <w:r w:rsidRPr="003574AD">
        <w:rPr>
          <w:rFonts w:ascii="Times New Roman" w:hAnsi="Times New Roman"/>
          <w:sz w:val="18"/>
        </w:rPr>
        <w:t>подписи</w:t>
      </w:r>
    </w:p>
    <w:p w14:paraId="2E2B3960" w14:textId="77777777" w:rsidR="00E0425B" w:rsidRPr="003574AD" w:rsidRDefault="00E0425B" w:rsidP="00E0425B">
      <w:pPr>
        <w:tabs>
          <w:tab w:val="left" w:pos="5202"/>
          <w:tab w:val="left" w:pos="8562"/>
          <w:tab w:val="left" w:pos="10879"/>
        </w:tabs>
        <w:jc w:val="center"/>
        <w:rPr>
          <w:rFonts w:ascii="Times New Roman" w:hAnsi="Times New Roman"/>
          <w:sz w:val="24"/>
        </w:rPr>
      </w:pPr>
      <w:r w:rsidRPr="003574AD">
        <w:rPr>
          <w:rFonts w:ascii="Times New Roman" w:hAnsi="Times New Roman"/>
          <w:sz w:val="24"/>
        </w:rPr>
        <w:t>МП.</w:t>
      </w:r>
    </w:p>
    <w:p w14:paraId="1F977962" w14:textId="4195DDF6" w:rsidR="00C76074" w:rsidRPr="00641215" w:rsidRDefault="00C76074" w:rsidP="008D0A9C">
      <w:pPr>
        <w:spacing w:after="0" w:line="240" w:lineRule="auto"/>
        <w:ind w:left="5103"/>
        <w:jc w:val="right"/>
        <w:rPr>
          <w:rFonts w:ascii="Times New Roman" w:hAnsi="Times New Roman"/>
          <w:b/>
          <w:bCs/>
          <w:i/>
          <w:sz w:val="26"/>
          <w:szCs w:val="26"/>
          <w:lang w:eastAsia="ru-RU"/>
        </w:rPr>
      </w:pPr>
      <w:r w:rsidRPr="00641215">
        <w:rPr>
          <w:rFonts w:ascii="Times New Roman" w:hAnsi="Times New Roman"/>
          <w:b/>
          <w:bCs/>
          <w:sz w:val="26"/>
          <w:szCs w:val="26"/>
          <w:lang w:eastAsia="ru-RU"/>
        </w:rPr>
        <w:br w:type="page"/>
      </w:r>
      <w:r w:rsidR="008D0A9C">
        <w:rPr>
          <w:rFonts w:ascii="Times New Roman" w:hAnsi="Times New Roman"/>
          <w:sz w:val="26"/>
          <w:szCs w:val="26"/>
          <w:lang w:eastAsia="ru-RU"/>
        </w:rPr>
        <w:lastRenderedPageBreak/>
        <w:t xml:space="preserve">Приложение </w:t>
      </w:r>
      <w:proofErr w:type="gramStart"/>
      <w:r w:rsidR="005D2193">
        <w:rPr>
          <w:rFonts w:ascii="Times New Roman" w:hAnsi="Times New Roman"/>
          <w:sz w:val="26"/>
          <w:szCs w:val="26"/>
          <w:lang w:eastAsia="ru-RU"/>
        </w:rPr>
        <w:t xml:space="preserve">№ </w:t>
      </w:r>
      <w:r w:rsidRPr="00641215">
        <w:rPr>
          <w:rFonts w:ascii="Times New Roman" w:hAnsi="Times New Roman"/>
          <w:sz w:val="26"/>
          <w:szCs w:val="26"/>
          <w:lang w:eastAsia="ru-RU"/>
        </w:rPr>
        <w:t xml:space="preserve"> 2</w:t>
      </w:r>
      <w:proofErr w:type="gramEnd"/>
      <w:r w:rsidRPr="00641215">
        <w:rPr>
          <w:rFonts w:ascii="Times New Roman" w:hAnsi="Times New Roman"/>
          <w:sz w:val="26"/>
          <w:szCs w:val="26"/>
          <w:lang w:eastAsia="ru-RU"/>
        </w:rPr>
        <w:t xml:space="preserve"> </w:t>
      </w:r>
    </w:p>
    <w:p w14:paraId="6EACE0CA" w14:textId="77777777" w:rsidR="00C76074" w:rsidRPr="00641215" w:rsidRDefault="00C76074" w:rsidP="00822876">
      <w:pPr>
        <w:spacing w:after="0" w:line="240" w:lineRule="auto"/>
        <w:rPr>
          <w:rFonts w:ascii="Times New Roman" w:hAnsi="Times New Roman"/>
          <w:b/>
          <w:bCs/>
          <w:sz w:val="26"/>
          <w:szCs w:val="26"/>
          <w:lang w:eastAsia="ru-RU"/>
        </w:rPr>
      </w:pPr>
    </w:p>
    <w:p w14:paraId="426F2D33" w14:textId="77777777" w:rsidR="008D0A9C" w:rsidRPr="008D0A9C" w:rsidRDefault="008D0A9C" w:rsidP="008D0A9C">
      <w:pPr>
        <w:spacing w:after="0" w:line="240" w:lineRule="auto"/>
        <w:jc w:val="center"/>
        <w:rPr>
          <w:rFonts w:ascii="Times New Roman" w:eastAsia="Times New Roman" w:hAnsi="Times New Roman"/>
          <w:b/>
          <w:color w:val="000000"/>
          <w:sz w:val="20"/>
          <w:lang w:eastAsia="ru-RU"/>
        </w:rPr>
      </w:pPr>
      <w:r w:rsidRPr="008D0A9C">
        <w:rPr>
          <w:rFonts w:ascii="Times New Roman" w:eastAsia="Times New Roman" w:hAnsi="Times New Roman"/>
          <w:b/>
          <w:color w:val="000000"/>
          <w:sz w:val="20"/>
          <w:lang w:eastAsia="ru-RU"/>
        </w:rPr>
        <w:t>Согласие на обработку персональных данных</w:t>
      </w:r>
    </w:p>
    <w:p w14:paraId="3E25DE69" w14:textId="77777777" w:rsidR="008D0A9C" w:rsidRPr="008D0A9C" w:rsidRDefault="008D0A9C" w:rsidP="008D0A9C">
      <w:pPr>
        <w:spacing w:after="0" w:line="240" w:lineRule="auto"/>
        <w:jc w:val="center"/>
        <w:rPr>
          <w:rFonts w:ascii="Times New Roman" w:eastAsia="Times New Roman" w:hAnsi="Times New Roman"/>
          <w:b/>
          <w:color w:val="000000"/>
          <w:sz w:val="20"/>
          <w:lang w:eastAsia="ru-RU"/>
        </w:rPr>
      </w:pPr>
      <w:r w:rsidRPr="008D0A9C">
        <w:rPr>
          <w:rFonts w:ascii="Times New Roman" w:eastAsia="Times New Roman" w:hAnsi="Times New Roman"/>
          <w:b/>
          <w:color w:val="000000"/>
          <w:sz w:val="20"/>
          <w:lang w:eastAsia="ru-RU"/>
        </w:rPr>
        <w:t>(на несовершеннолетних)</w:t>
      </w:r>
    </w:p>
    <w:p w14:paraId="4DD236AA" w14:textId="7509F489" w:rsidR="008D0A9C" w:rsidRPr="008D0A9C" w:rsidRDefault="008D0A9C" w:rsidP="008D0A9C">
      <w:pPr>
        <w:spacing w:after="0" w:line="216" w:lineRule="auto"/>
        <w:ind w:firstLine="709"/>
        <w:jc w:val="both"/>
        <w:rPr>
          <w:rFonts w:ascii="Times New Roman" w:eastAsia="Times New Roman" w:hAnsi="Times New Roman"/>
          <w:color w:val="000000"/>
          <w:lang w:eastAsia="ru-RU"/>
        </w:rPr>
      </w:pPr>
      <w:r w:rsidRPr="008D0A9C">
        <w:rPr>
          <w:rFonts w:ascii="Times New Roman" w:eastAsia="Times New Roman" w:hAnsi="Times New Roman"/>
          <w:color w:val="000000"/>
          <w:lang w:eastAsia="ru-RU"/>
        </w:rPr>
        <w:t>Я,_________________________________________________________________________________</w:t>
      </w:r>
    </w:p>
    <w:p w14:paraId="1487ED67" w14:textId="0B75F2B2" w:rsidR="008D0A9C" w:rsidRPr="008D0A9C" w:rsidRDefault="008D0A9C" w:rsidP="008D0A9C">
      <w:pPr>
        <w:spacing w:after="0" w:line="216" w:lineRule="auto"/>
        <w:jc w:val="both"/>
        <w:rPr>
          <w:rFonts w:ascii="Times New Roman" w:eastAsia="Times New Roman" w:hAnsi="Times New Roman"/>
          <w:color w:val="000000"/>
          <w:lang w:eastAsia="ru-RU"/>
        </w:rPr>
      </w:pPr>
      <w:r w:rsidRPr="008D0A9C">
        <w:rPr>
          <w:rFonts w:ascii="Times New Roman" w:eastAsia="Times New Roman" w:hAnsi="Times New Roman"/>
          <w:color w:val="000000"/>
          <w:lang w:eastAsia="ru-RU"/>
        </w:rPr>
        <w:t>____________________________________________________________________________________________________________________________________________________________________________________</w:t>
      </w:r>
    </w:p>
    <w:p w14:paraId="3DAB537F" w14:textId="77777777" w:rsidR="008D0A9C" w:rsidRPr="008D0A9C" w:rsidRDefault="008D0A9C" w:rsidP="008D0A9C">
      <w:pPr>
        <w:spacing w:after="0" w:line="216" w:lineRule="auto"/>
        <w:ind w:firstLine="284"/>
        <w:jc w:val="center"/>
        <w:rPr>
          <w:rFonts w:ascii="Times New Roman" w:eastAsia="Times New Roman" w:hAnsi="Times New Roman"/>
          <w:color w:val="000000"/>
          <w:lang w:eastAsia="ru-RU"/>
        </w:rPr>
      </w:pPr>
      <w:r w:rsidRPr="008D0A9C">
        <w:rPr>
          <w:rFonts w:ascii="Times New Roman" w:eastAsia="Times New Roman" w:hAnsi="Times New Roman"/>
          <w:color w:val="000000"/>
          <w:vertAlign w:val="superscript"/>
          <w:lang w:eastAsia="ru-RU"/>
        </w:rPr>
        <w:t>(фамилия, имя, отчество, адрес, паспорт, серия, номер, кем и когда выдан, статус законного представителя несовершеннолетнего – мать, отец, опекун, попечитель или уполномоченный представитель органа опеки и попечительства или учреждение социальной защиты, в котором находится нуждающийся в опеке или попечительстве несовершеннолетний, либо лица, действующего на основании доверенности, выданной законным представителем)</w:t>
      </w:r>
    </w:p>
    <w:p w14:paraId="70AF091F" w14:textId="77777777" w:rsidR="008D0A9C" w:rsidRPr="008D0A9C" w:rsidRDefault="008D0A9C" w:rsidP="008D0A9C">
      <w:pPr>
        <w:spacing w:after="0" w:line="216" w:lineRule="auto"/>
        <w:jc w:val="both"/>
        <w:rPr>
          <w:rFonts w:ascii="Times New Roman" w:eastAsia="Times New Roman" w:hAnsi="Times New Roman"/>
          <w:lang w:eastAsia="ru-RU"/>
        </w:rPr>
      </w:pPr>
      <w:r w:rsidRPr="008D0A9C">
        <w:rPr>
          <w:rFonts w:ascii="Times New Roman" w:eastAsia="Times New Roman" w:hAnsi="Times New Roman"/>
          <w:color w:val="000000"/>
          <w:lang w:eastAsia="ru-RU"/>
        </w:rPr>
        <w:t xml:space="preserve">далее – (Законный представитель) даю своё согласие </w:t>
      </w:r>
      <w:r w:rsidRPr="008D0A9C">
        <w:rPr>
          <w:rFonts w:ascii="Times New Roman" w:eastAsia="Times New Roman" w:hAnsi="Times New Roman"/>
          <w:lang w:eastAsia="ru-RU"/>
        </w:rPr>
        <w:t xml:space="preserve">Муниципальному автономному образовательному учреждению   дополнительного   образования   «Центр дополнительного образования детей «Фаворит» </w:t>
      </w:r>
    </w:p>
    <w:p w14:paraId="05FDF03D" w14:textId="77777777" w:rsidR="008D0A9C" w:rsidRPr="008D0A9C" w:rsidRDefault="008D0A9C" w:rsidP="008D0A9C">
      <w:pPr>
        <w:spacing w:after="0" w:line="216" w:lineRule="auto"/>
        <w:jc w:val="both"/>
        <w:rPr>
          <w:rFonts w:ascii="Times New Roman" w:eastAsia="Times New Roman" w:hAnsi="Times New Roman"/>
          <w:color w:val="000000"/>
          <w:lang w:eastAsia="ru-RU"/>
        </w:rPr>
      </w:pPr>
      <w:r w:rsidRPr="008D0A9C">
        <w:rPr>
          <w:rFonts w:ascii="Times New Roman" w:eastAsia="Times New Roman" w:hAnsi="Times New Roman"/>
          <w:lang w:eastAsia="ru-RU"/>
        </w:rPr>
        <w:t xml:space="preserve"> (г. Артемовский, ул. Гагарина, 9А) </w:t>
      </w:r>
      <w:r w:rsidRPr="008D0A9C">
        <w:rPr>
          <w:rFonts w:ascii="Times New Roman" w:eastAsia="Times New Roman" w:hAnsi="Times New Roman"/>
          <w:color w:val="000000"/>
          <w:lang w:eastAsia="ru-RU"/>
        </w:rPr>
        <w:t>(далее – Оператор) на обработку своих персональных данных и персональных данных несовершеннолетнего:</w:t>
      </w:r>
    </w:p>
    <w:p w14:paraId="79F5FEF1" w14:textId="19F72887" w:rsidR="008D0A9C" w:rsidRPr="008D0A9C" w:rsidRDefault="008D0A9C" w:rsidP="008D0A9C">
      <w:pPr>
        <w:spacing w:after="0" w:line="216" w:lineRule="auto"/>
        <w:rPr>
          <w:rFonts w:ascii="Times New Roman" w:eastAsia="Times New Roman" w:hAnsi="Times New Roman"/>
          <w:color w:val="000000"/>
          <w:lang w:eastAsia="ru-RU"/>
        </w:rPr>
      </w:pPr>
      <w:r w:rsidRPr="008D0A9C">
        <w:rPr>
          <w:rFonts w:ascii="Times New Roman" w:eastAsia="Times New Roman" w:hAnsi="Times New Roman"/>
          <w:color w:val="000000"/>
          <w:lang w:eastAsia="ru-RU"/>
        </w:rPr>
        <w:t>__________________________________________________________________________________________</w:t>
      </w:r>
    </w:p>
    <w:p w14:paraId="6D4258E3" w14:textId="0F7FC148" w:rsidR="008D0A9C" w:rsidRPr="008D0A9C" w:rsidRDefault="008D0A9C" w:rsidP="008D0A9C">
      <w:pPr>
        <w:spacing w:after="0" w:line="216" w:lineRule="auto"/>
        <w:rPr>
          <w:rFonts w:ascii="Times New Roman" w:eastAsia="Times New Roman" w:hAnsi="Times New Roman"/>
          <w:color w:val="000000"/>
          <w:lang w:eastAsia="ru-RU"/>
        </w:rPr>
      </w:pPr>
      <w:r w:rsidRPr="008D0A9C">
        <w:rPr>
          <w:rFonts w:ascii="Times New Roman" w:eastAsia="Times New Roman" w:hAnsi="Times New Roman"/>
          <w:color w:val="000000"/>
          <w:lang w:eastAsia="ru-RU"/>
        </w:rPr>
        <w:t>____________________________________________________________________________________________________________________________________________________________________________________</w:t>
      </w:r>
    </w:p>
    <w:p w14:paraId="2558E7B0" w14:textId="77777777" w:rsidR="008D0A9C" w:rsidRPr="008D0A9C" w:rsidRDefault="008D0A9C" w:rsidP="008D0A9C">
      <w:pPr>
        <w:spacing w:after="0" w:line="216" w:lineRule="auto"/>
        <w:ind w:firstLine="284"/>
        <w:jc w:val="center"/>
        <w:rPr>
          <w:rFonts w:ascii="Times New Roman" w:eastAsia="Times New Roman" w:hAnsi="Times New Roman"/>
          <w:color w:val="000000"/>
          <w:vertAlign w:val="superscript"/>
          <w:lang w:eastAsia="ru-RU"/>
        </w:rPr>
      </w:pPr>
      <w:r w:rsidRPr="008D0A9C">
        <w:rPr>
          <w:rFonts w:ascii="Times New Roman" w:eastAsia="Times New Roman" w:hAnsi="Times New Roman"/>
          <w:color w:val="000000"/>
          <w:vertAlign w:val="superscript"/>
          <w:lang w:eastAsia="ru-RU"/>
        </w:rPr>
        <w:t>(фамилия, имя, отчество, адрес несовершеннолетнего, свидетельство о рождении или паспорт: серия, номер, кем и когда выдан)</w:t>
      </w:r>
    </w:p>
    <w:p w14:paraId="5EBD2214" w14:textId="77777777" w:rsidR="008D0A9C" w:rsidRPr="008D0A9C" w:rsidRDefault="008D0A9C" w:rsidP="008D0A9C">
      <w:pPr>
        <w:spacing w:after="0" w:line="216" w:lineRule="auto"/>
        <w:rPr>
          <w:rFonts w:ascii="Times New Roman" w:eastAsia="Times New Roman" w:hAnsi="Times New Roman"/>
          <w:color w:val="000000"/>
          <w:lang w:eastAsia="ru-RU"/>
        </w:rPr>
      </w:pPr>
      <w:r w:rsidRPr="008D0A9C">
        <w:rPr>
          <w:rFonts w:ascii="Times New Roman" w:eastAsia="Times New Roman" w:hAnsi="Times New Roman"/>
          <w:color w:val="000000"/>
          <w:lang w:eastAsia="ru-RU"/>
        </w:rPr>
        <w:t>(далее – Несовершеннолетний) на следующих условиях.</w:t>
      </w:r>
    </w:p>
    <w:p w14:paraId="18D13CA0" w14:textId="77777777" w:rsidR="008D0A9C" w:rsidRPr="008D0A9C" w:rsidRDefault="008D0A9C" w:rsidP="008D0A9C">
      <w:pPr>
        <w:tabs>
          <w:tab w:val="left" w:pos="567"/>
          <w:tab w:val="left" w:pos="993"/>
        </w:tabs>
        <w:spacing w:after="0" w:line="216" w:lineRule="auto"/>
        <w:ind w:firstLine="709"/>
        <w:jc w:val="both"/>
        <w:rPr>
          <w:rFonts w:ascii="Times New Roman" w:eastAsia="Times New Roman" w:hAnsi="Times New Roman"/>
          <w:color w:val="000000"/>
          <w:lang w:eastAsia="ru-RU"/>
        </w:rPr>
      </w:pPr>
      <w:r w:rsidRPr="008D0A9C">
        <w:rPr>
          <w:rFonts w:ascii="Times New Roman" w:eastAsia="Times New Roman" w:hAnsi="Times New Roman"/>
          <w:color w:val="000000"/>
          <w:lang w:eastAsia="ru-RU"/>
        </w:rPr>
        <w:t>1.</w:t>
      </w:r>
      <w:r w:rsidRPr="008D0A9C">
        <w:rPr>
          <w:rFonts w:ascii="Times New Roman" w:eastAsia="Times New Roman" w:hAnsi="Times New Roman"/>
          <w:color w:val="000000"/>
          <w:lang w:eastAsia="ru-RU"/>
        </w:rPr>
        <w:tab/>
        <w:t>Законный представитель даёт согласие на обработку как с использованием средств автоматизации, так и без использования таких средств своих персональных данных и персональных данных Несовершеннолетнего, то есть совершение, в том числе, следующих действий: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w:t>
      </w:r>
    </w:p>
    <w:p w14:paraId="2E0F740F" w14:textId="77777777" w:rsidR="008D0A9C" w:rsidRPr="008D0A9C" w:rsidRDefault="008D0A9C" w:rsidP="008D0A9C">
      <w:pPr>
        <w:tabs>
          <w:tab w:val="left" w:pos="567"/>
          <w:tab w:val="left" w:pos="993"/>
        </w:tabs>
        <w:spacing w:after="0" w:line="216" w:lineRule="auto"/>
        <w:ind w:firstLine="709"/>
        <w:jc w:val="both"/>
        <w:rPr>
          <w:rFonts w:ascii="Times New Roman" w:eastAsia="Times New Roman" w:hAnsi="Times New Roman"/>
          <w:color w:val="000000"/>
          <w:lang w:eastAsia="ru-RU"/>
        </w:rPr>
      </w:pPr>
      <w:r w:rsidRPr="008D0A9C">
        <w:rPr>
          <w:rFonts w:ascii="Times New Roman" w:eastAsia="Times New Roman" w:hAnsi="Times New Roman"/>
          <w:color w:val="000000"/>
          <w:lang w:eastAsia="ru-RU"/>
        </w:rPr>
        <w:t>2.</w:t>
      </w:r>
      <w:r w:rsidRPr="008D0A9C">
        <w:rPr>
          <w:rFonts w:ascii="Times New Roman" w:eastAsia="Times New Roman" w:hAnsi="Times New Roman"/>
          <w:color w:val="000000"/>
          <w:lang w:eastAsia="ru-RU"/>
        </w:rPr>
        <w:tab/>
        <w:t>Перечень персональных данных Законного представителя, передаваемых Оператору на обработку:</w:t>
      </w:r>
    </w:p>
    <w:p w14:paraId="21E42430" w14:textId="77777777" w:rsidR="008D0A9C" w:rsidRPr="008D0A9C" w:rsidRDefault="008D0A9C" w:rsidP="008D0A9C">
      <w:pPr>
        <w:numPr>
          <w:ilvl w:val="0"/>
          <w:numId w:val="49"/>
        </w:numPr>
        <w:tabs>
          <w:tab w:val="left" w:pos="567"/>
        </w:tabs>
        <w:spacing w:after="0" w:line="216" w:lineRule="auto"/>
        <w:ind w:left="0" w:firstLine="284"/>
        <w:contextualSpacing/>
        <w:jc w:val="both"/>
        <w:rPr>
          <w:rFonts w:ascii="Times New Roman" w:eastAsia="Times New Roman" w:hAnsi="Times New Roman"/>
          <w:color w:val="000000"/>
          <w:lang w:eastAsia="ru-RU"/>
        </w:rPr>
      </w:pPr>
      <w:r w:rsidRPr="008D0A9C">
        <w:rPr>
          <w:rFonts w:ascii="Times New Roman" w:eastAsia="Times New Roman" w:hAnsi="Times New Roman"/>
          <w:color w:val="000000"/>
          <w:lang w:eastAsia="ru-RU"/>
        </w:rPr>
        <w:t>фамилия, имя, отчество;</w:t>
      </w:r>
    </w:p>
    <w:p w14:paraId="484D1CE1" w14:textId="77777777" w:rsidR="008D0A9C" w:rsidRPr="008D0A9C" w:rsidRDefault="008D0A9C" w:rsidP="008D0A9C">
      <w:pPr>
        <w:numPr>
          <w:ilvl w:val="0"/>
          <w:numId w:val="49"/>
        </w:numPr>
        <w:tabs>
          <w:tab w:val="left" w:pos="567"/>
        </w:tabs>
        <w:spacing w:after="0" w:line="216" w:lineRule="auto"/>
        <w:ind w:left="0" w:firstLine="284"/>
        <w:contextualSpacing/>
        <w:jc w:val="both"/>
        <w:rPr>
          <w:rFonts w:ascii="Times New Roman" w:eastAsia="Times New Roman" w:hAnsi="Times New Roman"/>
          <w:color w:val="000000"/>
          <w:lang w:eastAsia="ru-RU"/>
        </w:rPr>
      </w:pPr>
      <w:r w:rsidRPr="008D0A9C">
        <w:rPr>
          <w:rFonts w:ascii="Times New Roman" w:eastAsia="Times New Roman" w:hAnsi="Times New Roman"/>
          <w:color w:val="000000"/>
          <w:lang w:eastAsia="ru-RU"/>
        </w:rPr>
        <w:t>адрес;</w:t>
      </w:r>
    </w:p>
    <w:p w14:paraId="5159BC9A" w14:textId="77777777" w:rsidR="008D0A9C" w:rsidRPr="008D0A9C" w:rsidRDefault="008D0A9C" w:rsidP="008D0A9C">
      <w:pPr>
        <w:numPr>
          <w:ilvl w:val="0"/>
          <w:numId w:val="49"/>
        </w:numPr>
        <w:tabs>
          <w:tab w:val="left" w:pos="567"/>
        </w:tabs>
        <w:spacing w:after="0" w:line="216" w:lineRule="auto"/>
        <w:ind w:left="0" w:firstLine="284"/>
        <w:contextualSpacing/>
        <w:jc w:val="both"/>
        <w:rPr>
          <w:rFonts w:ascii="Times New Roman" w:eastAsia="Times New Roman" w:hAnsi="Times New Roman"/>
          <w:color w:val="000000"/>
          <w:lang w:eastAsia="ru-RU"/>
        </w:rPr>
      </w:pPr>
      <w:r w:rsidRPr="008D0A9C">
        <w:rPr>
          <w:rFonts w:ascii="Times New Roman" w:eastAsia="Times New Roman" w:hAnsi="Times New Roman"/>
          <w:color w:val="000000"/>
          <w:lang w:eastAsia="ru-RU"/>
        </w:rPr>
        <w:t>сведения об основном документе, удостоверяющем личность;</w:t>
      </w:r>
    </w:p>
    <w:p w14:paraId="7AA54A1E" w14:textId="77777777" w:rsidR="008D0A9C" w:rsidRPr="008D0A9C" w:rsidRDefault="008D0A9C" w:rsidP="008D0A9C">
      <w:pPr>
        <w:numPr>
          <w:ilvl w:val="0"/>
          <w:numId w:val="49"/>
        </w:numPr>
        <w:tabs>
          <w:tab w:val="left" w:pos="567"/>
        </w:tabs>
        <w:spacing w:after="0" w:line="216" w:lineRule="auto"/>
        <w:ind w:left="0" w:firstLine="284"/>
        <w:contextualSpacing/>
        <w:jc w:val="both"/>
        <w:rPr>
          <w:rFonts w:ascii="Times New Roman" w:eastAsia="Times New Roman" w:hAnsi="Times New Roman"/>
          <w:color w:val="000000"/>
          <w:lang w:eastAsia="ru-RU"/>
        </w:rPr>
      </w:pPr>
      <w:r w:rsidRPr="008D0A9C">
        <w:rPr>
          <w:rFonts w:ascii="Times New Roman" w:eastAsia="Times New Roman" w:hAnsi="Times New Roman"/>
          <w:color w:val="000000"/>
          <w:lang w:eastAsia="ru-RU"/>
        </w:rPr>
        <w:t>номер телефона;</w:t>
      </w:r>
    </w:p>
    <w:p w14:paraId="32194980" w14:textId="77777777" w:rsidR="008D0A9C" w:rsidRPr="008D0A9C" w:rsidRDefault="008D0A9C" w:rsidP="008D0A9C">
      <w:pPr>
        <w:numPr>
          <w:ilvl w:val="0"/>
          <w:numId w:val="49"/>
        </w:numPr>
        <w:tabs>
          <w:tab w:val="left" w:pos="567"/>
        </w:tabs>
        <w:spacing w:after="0" w:line="216" w:lineRule="auto"/>
        <w:ind w:left="0" w:firstLine="284"/>
        <w:contextualSpacing/>
        <w:jc w:val="both"/>
        <w:rPr>
          <w:rFonts w:ascii="Times New Roman" w:eastAsia="Times New Roman" w:hAnsi="Times New Roman"/>
          <w:color w:val="000000"/>
          <w:lang w:eastAsia="ru-RU"/>
        </w:rPr>
      </w:pPr>
      <w:r w:rsidRPr="008D0A9C">
        <w:rPr>
          <w:rFonts w:ascii="Times New Roman" w:eastAsia="Times New Roman" w:hAnsi="Times New Roman"/>
          <w:color w:val="000000"/>
          <w:lang w:eastAsia="ru-RU"/>
        </w:rPr>
        <w:t>адрес электронной почты.</w:t>
      </w:r>
    </w:p>
    <w:p w14:paraId="0F257CDC" w14:textId="77777777" w:rsidR="008D0A9C" w:rsidRPr="008D0A9C" w:rsidRDefault="008D0A9C" w:rsidP="008D0A9C">
      <w:pPr>
        <w:tabs>
          <w:tab w:val="left" w:pos="567"/>
          <w:tab w:val="left" w:pos="993"/>
        </w:tabs>
        <w:spacing w:after="0" w:line="216" w:lineRule="auto"/>
        <w:ind w:firstLine="709"/>
        <w:jc w:val="both"/>
        <w:rPr>
          <w:rFonts w:ascii="Times New Roman" w:eastAsia="Times New Roman" w:hAnsi="Times New Roman"/>
          <w:color w:val="000000"/>
          <w:lang w:eastAsia="ru-RU"/>
        </w:rPr>
      </w:pPr>
      <w:r w:rsidRPr="008D0A9C">
        <w:rPr>
          <w:rFonts w:ascii="Times New Roman" w:eastAsia="Times New Roman" w:hAnsi="Times New Roman"/>
          <w:color w:val="000000"/>
          <w:lang w:eastAsia="ru-RU"/>
        </w:rPr>
        <w:t>3.</w:t>
      </w:r>
      <w:r w:rsidRPr="008D0A9C">
        <w:rPr>
          <w:rFonts w:ascii="Times New Roman" w:eastAsia="Times New Roman" w:hAnsi="Times New Roman"/>
          <w:color w:val="000000"/>
          <w:lang w:eastAsia="ru-RU"/>
        </w:rPr>
        <w:tab/>
        <w:t>Перечень персональных данных Несовершеннолетнего, передаваемых Оператору на обработку:</w:t>
      </w:r>
    </w:p>
    <w:p w14:paraId="2C33B0BB" w14:textId="77777777" w:rsidR="008D0A9C" w:rsidRPr="008D0A9C" w:rsidRDefault="008D0A9C" w:rsidP="008D0A9C">
      <w:pPr>
        <w:numPr>
          <w:ilvl w:val="0"/>
          <w:numId w:val="49"/>
        </w:numPr>
        <w:tabs>
          <w:tab w:val="left" w:pos="567"/>
        </w:tabs>
        <w:spacing w:after="0" w:line="216" w:lineRule="auto"/>
        <w:ind w:left="0" w:firstLine="284"/>
        <w:contextualSpacing/>
        <w:jc w:val="both"/>
        <w:rPr>
          <w:rFonts w:ascii="Times New Roman" w:eastAsia="Times New Roman" w:hAnsi="Times New Roman"/>
          <w:color w:val="000000"/>
          <w:lang w:eastAsia="ru-RU"/>
        </w:rPr>
      </w:pPr>
      <w:r w:rsidRPr="008D0A9C">
        <w:rPr>
          <w:rFonts w:ascii="Times New Roman" w:eastAsia="Times New Roman" w:hAnsi="Times New Roman"/>
          <w:color w:val="000000"/>
          <w:lang w:eastAsia="ru-RU"/>
        </w:rPr>
        <w:t>фамилия, имя, отчество;</w:t>
      </w:r>
    </w:p>
    <w:p w14:paraId="560FC13C" w14:textId="77777777" w:rsidR="008D0A9C" w:rsidRPr="008D0A9C" w:rsidRDefault="008D0A9C" w:rsidP="008D0A9C">
      <w:pPr>
        <w:numPr>
          <w:ilvl w:val="0"/>
          <w:numId w:val="49"/>
        </w:numPr>
        <w:tabs>
          <w:tab w:val="left" w:pos="567"/>
        </w:tabs>
        <w:spacing w:after="0" w:line="216" w:lineRule="auto"/>
        <w:ind w:left="0" w:firstLine="284"/>
        <w:contextualSpacing/>
        <w:jc w:val="both"/>
        <w:rPr>
          <w:rFonts w:ascii="Times New Roman" w:eastAsia="Times New Roman" w:hAnsi="Times New Roman"/>
          <w:color w:val="000000"/>
          <w:lang w:eastAsia="ru-RU"/>
        </w:rPr>
      </w:pPr>
      <w:r w:rsidRPr="008D0A9C">
        <w:rPr>
          <w:rFonts w:ascii="Times New Roman" w:eastAsia="Times New Roman" w:hAnsi="Times New Roman"/>
          <w:color w:val="000000"/>
          <w:lang w:eastAsia="ru-RU"/>
        </w:rPr>
        <w:t>год, месяц, дата рождения;</w:t>
      </w:r>
    </w:p>
    <w:p w14:paraId="357509B1" w14:textId="77777777" w:rsidR="008D0A9C" w:rsidRPr="008D0A9C" w:rsidRDefault="008D0A9C" w:rsidP="008D0A9C">
      <w:pPr>
        <w:numPr>
          <w:ilvl w:val="0"/>
          <w:numId w:val="49"/>
        </w:numPr>
        <w:tabs>
          <w:tab w:val="left" w:pos="567"/>
        </w:tabs>
        <w:spacing w:after="0" w:line="216" w:lineRule="auto"/>
        <w:ind w:left="0" w:firstLine="284"/>
        <w:contextualSpacing/>
        <w:jc w:val="both"/>
        <w:rPr>
          <w:rFonts w:ascii="Times New Roman" w:eastAsia="Times New Roman" w:hAnsi="Times New Roman"/>
          <w:color w:val="000000"/>
          <w:lang w:eastAsia="ru-RU"/>
        </w:rPr>
      </w:pPr>
      <w:r w:rsidRPr="008D0A9C">
        <w:rPr>
          <w:rFonts w:ascii="Times New Roman" w:eastAsia="Times New Roman" w:hAnsi="Times New Roman"/>
          <w:color w:val="000000"/>
          <w:lang w:eastAsia="ru-RU"/>
        </w:rPr>
        <w:t>адрес;</w:t>
      </w:r>
    </w:p>
    <w:p w14:paraId="66019E8B" w14:textId="77777777" w:rsidR="008D0A9C" w:rsidRPr="008D0A9C" w:rsidRDefault="008D0A9C" w:rsidP="008D0A9C">
      <w:pPr>
        <w:numPr>
          <w:ilvl w:val="0"/>
          <w:numId w:val="49"/>
        </w:numPr>
        <w:tabs>
          <w:tab w:val="left" w:pos="567"/>
        </w:tabs>
        <w:spacing w:after="0" w:line="216" w:lineRule="auto"/>
        <w:ind w:left="0" w:firstLine="284"/>
        <w:contextualSpacing/>
        <w:jc w:val="both"/>
        <w:rPr>
          <w:rFonts w:ascii="Times New Roman" w:eastAsia="Times New Roman" w:hAnsi="Times New Roman"/>
          <w:color w:val="000000"/>
          <w:lang w:eastAsia="ru-RU"/>
        </w:rPr>
      </w:pPr>
      <w:r w:rsidRPr="008D0A9C">
        <w:rPr>
          <w:rFonts w:ascii="Times New Roman" w:eastAsia="Times New Roman" w:hAnsi="Times New Roman"/>
          <w:color w:val="000000"/>
          <w:lang w:eastAsia="ru-RU"/>
        </w:rPr>
        <w:t>сведения об основном документе, удостоверяющем личность, или свидетельстве о рождении;</w:t>
      </w:r>
    </w:p>
    <w:p w14:paraId="672C3321" w14:textId="77777777" w:rsidR="008D0A9C" w:rsidRPr="008D0A9C" w:rsidRDefault="008D0A9C" w:rsidP="008D0A9C">
      <w:pPr>
        <w:numPr>
          <w:ilvl w:val="0"/>
          <w:numId w:val="49"/>
        </w:numPr>
        <w:tabs>
          <w:tab w:val="left" w:pos="567"/>
        </w:tabs>
        <w:spacing w:after="0" w:line="216" w:lineRule="auto"/>
        <w:ind w:left="0" w:firstLine="284"/>
        <w:contextualSpacing/>
        <w:jc w:val="both"/>
        <w:rPr>
          <w:rFonts w:ascii="Times New Roman" w:eastAsia="Times New Roman" w:hAnsi="Times New Roman"/>
          <w:color w:val="000000"/>
          <w:lang w:eastAsia="ru-RU"/>
        </w:rPr>
      </w:pPr>
      <w:r w:rsidRPr="008D0A9C">
        <w:rPr>
          <w:rFonts w:ascii="Times New Roman" w:eastAsia="Times New Roman" w:hAnsi="Times New Roman"/>
          <w:color w:val="000000"/>
          <w:lang w:eastAsia="ru-RU"/>
        </w:rPr>
        <w:t>образовательное учреждение и его адрес, класс;</w:t>
      </w:r>
    </w:p>
    <w:p w14:paraId="25B263C3" w14:textId="77777777" w:rsidR="008D0A9C" w:rsidRPr="008D0A9C" w:rsidRDefault="008D0A9C" w:rsidP="008D0A9C">
      <w:pPr>
        <w:numPr>
          <w:ilvl w:val="0"/>
          <w:numId w:val="49"/>
        </w:numPr>
        <w:tabs>
          <w:tab w:val="left" w:pos="567"/>
        </w:tabs>
        <w:spacing w:after="0" w:line="216" w:lineRule="auto"/>
        <w:ind w:left="0" w:firstLine="284"/>
        <w:contextualSpacing/>
        <w:jc w:val="both"/>
        <w:rPr>
          <w:rFonts w:ascii="Times New Roman" w:eastAsia="Times New Roman" w:hAnsi="Times New Roman"/>
          <w:color w:val="000000"/>
          <w:lang w:eastAsia="ru-RU"/>
        </w:rPr>
      </w:pPr>
      <w:r w:rsidRPr="008D0A9C">
        <w:rPr>
          <w:rFonts w:ascii="Times New Roman" w:eastAsia="Times New Roman" w:hAnsi="Times New Roman"/>
          <w:color w:val="000000"/>
          <w:lang w:eastAsia="ru-RU"/>
        </w:rPr>
        <w:t>номер телефона;</w:t>
      </w:r>
    </w:p>
    <w:p w14:paraId="47AA0376" w14:textId="77777777" w:rsidR="008D0A9C" w:rsidRPr="008D0A9C" w:rsidRDefault="008D0A9C" w:rsidP="008D0A9C">
      <w:pPr>
        <w:numPr>
          <w:ilvl w:val="0"/>
          <w:numId w:val="49"/>
        </w:numPr>
        <w:tabs>
          <w:tab w:val="left" w:pos="567"/>
        </w:tabs>
        <w:spacing w:after="0" w:line="216" w:lineRule="auto"/>
        <w:ind w:left="0" w:firstLine="284"/>
        <w:contextualSpacing/>
        <w:jc w:val="both"/>
        <w:rPr>
          <w:rFonts w:ascii="Times New Roman" w:eastAsia="Times New Roman" w:hAnsi="Times New Roman"/>
          <w:color w:val="000000"/>
          <w:lang w:eastAsia="ru-RU"/>
        </w:rPr>
      </w:pPr>
      <w:r w:rsidRPr="008D0A9C">
        <w:rPr>
          <w:rFonts w:ascii="Times New Roman" w:eastAsia="Times New Roman" w:hAnsi="Times New Roman"/>
          <w:color w:val="000000"/>
          <w:lang w:eastAsia="ru-RU"/>
        </w:rPr>
        <w:t>адрес электронной почты.</w:t>
      </w:r>
    </w:p>
    <w:p w14:paraId="6053949D" w14:textId="77777777" w:rsidR="008D0A9C" w:rsidRPr="008D0A9C" w:rsidRDefault="008D0A9C" w:rsidP="008D0A9C">
      <w:pPr>
        <w:tabs>
          <w:tab w:val="left" w:pos="567"/>
          <w:tab w:val="left" w:pos="993"/>
        </w:tabs>
        <w:spacing w:after="0" w:line="216" w:lineRule="auto"/>
        <w:ind w:right="-1" w:firstLine="709"/>
        <w:jc w:val="both"/>
        <w:rPr>
          <w:rFonts w:ascii="Times New Roman" w:eastAsia="Times New Roman" w:hAnsi="Times New Roman"/>
          <w:color w:val="000000"/>
          <w:lang w:eastAsia="ru-RU"/>
        </w:rPr>
      </w:pPr>
      <w:r w:rsidRPr="008D0A9C">
        <w:rPr>
          <w:rFonts w:ascii="Times New Roman" w:eastAsia="Times New Roman" w:hAnsi="Times New Roman"/>
          <w:color w:val="000000"/>
          <w:lang w:eastAsia="ru-RU"/>
        </w:rPr>
        <w:t>4.</w:t>
      </w:r>
      <w:r w:rsidRPr="008D0A9C">
        <w:rPr>
          <w:rFonts w:ascii="Times New Roman" w:eastAsia="Times New Roman" w:hAnsi="Times New Roman"/>
          <w:color w:val="000000"/>
          <w:lang w:eastAsia="ru-RU"/>
        </w:rPr>
        <w:tab/>
        <w:t>Согласие даётся с целью участия Несовершеннолетнего в мероприятиях Оператора.</w:t>
      </w:r>
    </w:p>
    <w:p w14:paraId="01794792" w14:textId="77777777" w:rsidR="008D0A9C" w:rsidRPr="008D0A9C" w:rsidRDefault="008D0A9C" w:rsidP="008D0A9C">
      <w:pPr>
        <w:tabs>
          <w:tab w:val="left" w:pos="567"/>
          <w:tab w:val="left" w:pos="993"/>
        </w:tabs>
        <w:spacing w:after="0" w:line="216" w:lineRule="auto"/>
        <w:ind w:firstLine="709"/>
        <w:jc w:val="both"/>
        <w:rPr>
          <w:rFonts w:ascii="Times New Roman" w:eastAsia="Times New Roman" w:hAnsi="Times New Roman"/>
          <w:color w:val="000000"/>
          <w:lang w:eastAsia="ru-RU"/>
        </w:rPr>
      </w:pPr>
      <w:r w:rsidRPr="008D0A9C">
        <w:rPr>
          <w:rFonts w:ascii="Times New Roman" w:eastAsia="Times New Roman" w:hAnsi="Times New Roman"/>
          <w:color w:val="000000"/>
          <w:lang w:eastAsia="ru-RU"/>
        </w:rPr>
        <w:t>5.</w:t>
      </w:r>
      <w:r w:rsidRPr="008D0A9C">
        <w:rPr>
          <w:rFonts w:ascii="Times New Roman" w:eastAsia="Times New Roman" w:hAnsi="Times New Roman"/>
          <w:color w:val="000000"/>
          <w:lang w:eastAsia="ru-RU"/>
        </w:rPr>
        <w:tab/>
        <w:t xml:space="preserve">Законный представитель даёт согласие на передачу персональных данных Несовершеннолетнего третьим лицам и получение персональных данных Несовершеннолетнего от третьих лиц: Министерства образования </w:t>
      </w:r>
      <w:r w:rsidRPr="008D0A9C">
        <w:rPr>
          <w:rFonts w:ascii="Times New Roman" w:eastAsia="Times New Roman" w:hAnsi="Times New Roman"/>
          <w:color w:val="000000"/>
          <w:szCs w:val="28"/>
          <w:lang w:eastAsia="ru-RU"/>
        </w:rPr>
        <w:t xml:space="preserve">и молодёжной политики </w:t>
      </w:r>
      <w:r w:rsidRPr="008D0A9C">
        <w:rPr>
          <w:rFonts w:ascii="Times New Roman" w:eastAsia="Times New Roman" w:hAnsi="Times New Roman"/>
          <w:color w:val="000000"/>
          <w:lang w:eastAsia="ru-RU"/>
        </w:rPr>
        <w:t>Свердловской области, Министерства просвещения Российской Федерации, а также других учреждений и организаций, принимающих участие в проведении конкурсных мероприятий, для достижения вышеуказанных целей.</w:t>
      </w:r>
    </w:p>
    <w:p w14:paraId="24BB5B2C" w14:textId="77777777" w:rsidR="008D0A9C" w:rsidRPr="008D0A9C" w:rsidRDefault="008D0A9C" w:rsidP="008D0A9C">
      <w:pPr>
        <w:tabs>
          <w:tab w:val="left" w:pos="567"/>
          <w:tab w:val="left" w:pos="709"/>
          <w:tab w:val="left" w:pos="993"/>
        </w:tabs>
        <w:spacing w:after="0" w:line="216" w:lineRule="auto"/>
        <w:ind w:firstLine="709"/>
        <w:jc w:val="both"/>
        <w:rPr>
          <w:rFonts w:ascii="Times New Roman" w:eastAsia="Times New Roman" w:hAnsi="Times New Roman"/>
          <w:color w:val="000000"/>
          <w:lang w:eastAsia="ru-RU"/>
        </w:rPr>
      </w:pPr>
      <w:r w:rsidRPr="008D0A9C">
        <w:rPr>
          <w:rFonts w:ascii="Times New Roman" w:eastAsia="Times New Roman" w:hAnsi="Times New Roman"/>
          <w:color w:val="000000"/>
          <w:lang w:eastAsia="ru-RU"/>
        </w:rPr>
        <w:t>6.</w:t>
      </w:r>
      <w:r w:rsidRPr="008D0A9C">
        <w:rPr>
          <w:rFonts w:ascii="Times New Roman" w:eastAsia="Times New Roman" w:hAnsi="Times New Roman"/>
          <w:color w:val="000000"/>
          <w:lang w:eastAsia="ru-RU"/>
        </w:rPr>
        <w:tab/>
        <w:t>В целях информационного обеспечения Законный представитель согласен на включение в общедоступные источники персональных данных следующих персональных данные Несовершеннолетнего:</w:t>
      </w:r>
    </w:p>
    <w:p w14:paraId="42A56421" w14:textId="77777777" w:rsidR="008D0A9C" w:rsidRPr="008D0A9C" w:rsidRDefault="008D0A9C" w:rsidP="008D0A9C">
      <w:pPr>
        <w:numPr>
          <w:ilvl w:val="0"/>
          <w:numId w:val="48"/>
        </w:numPr>
        <w:tabs>
          <w:tab w:val="left" w:pos="567"/>
          <w:tab w:val="left" w:pos="709"/>
        </w:tabs>
        <w:spacing w:after="0" w:line="216" w:lineRule="auto"/>
        <w:ind w:left="0" w:firstLine="284"/>
        <w:contextualSpacing/>
        <w:jc w:val="both"/>
        <w:rPr>
          <w:rFonts w:ascii="Times New Roman" w:eastAsia="Times New Roman" w:hAnsi="Times New Roman"/>
          <w:color w:val="000000"/>
          <w:lang w:eastAsia="ru-RU"/>
        </w:rPr>
      </w:pPr>
      <w:r w:rsidRPr="008D0A9C">
        <w:rPr>
          <w:rFonts w:ascii="Times New Roman" w:eastAsia="Times New Roman" w:hAnsi="Times New Roman"/>
          <w:color w:val="000000"/>
          <w:lang w:eastAsia="ru-RU"/>
        </w:rPr>
        <w:t xml:space="preserve">фамилия, имя, отчество, </w:t>
      </w:r>
    </w:p>
    <w:p w14:paraId="5DFF0D5B" w14:textId="77777777" w:rsidR="008D0A9C" w:rsidRPr="008D0A9C" w:rsidRDefault="008D0A9C" w:rsidP="008D0A9C">
      <w:pPr>
        <w:numPr>
          <w:ilvl w:val="0"/>
          <w:numId w:val="48"/>
        </w:numPr>
        <w:tabs>
          <w:tab w:val="left" w:pos="567"/>
          <w:tab w:val="left" w:pos="709"/>
        </w:tabs>
        <w:spacing w:after="0" w:line="216" w:lineRule="auto"/>
        <w:ind w:left="0" w:firstLine="284"/>
        <w:contextualSpacing/>
        <w:jc w:val="both"/>
        <w:rPr>
          <w:rFonts w:ascii="Times New Roman" w:eastAsia="Times New Roman" w:hAnsi="Times New Roman"/>
          <w:color w:val="000000"/>
          <w:lang w:eastAsia="ru-RU"/>
        </w:rPr>
      </w:pPr>
      <w:r w:rsidRPr="008D0A9C">
        <w:rPr>
          <w:rFonts w:ascii="Times New Roman" w:eastAsia="Times New Roman" w:hAnsi="Times New Roman"/>
          <w:color w:val="000000"/>
          <w:lang w:eastAsia="ru-RU"/>
        </w:rPr>
        <w:t>год, месяц, дата рождения,</w:t>
      </w:r>
    </w:p>
    <w:p w14:paraId="1CB0499B" w14:textId="77777777" w:rsidR="008D0A9C" w:rsidRPr="008D0A9C" w:rsidRDefault="008D0A9C" w:rsidP="008D0A9C">
      <w:pPr>
        <w:numPr>
          <w:ilvl w:val="0"/>
          <w:numId w:val="48"/>
        </w:numPr>
        <w:tabs>
          <w:tab w:val="left" w:pos="567"/>
          <w:tab w:val="left" w:pos="709"/>
        </w:tabs>
        <w:spacing w:after="0" w:line="216" w:lineRule="auto"/>
        <w:ind w:left="0" w:firstLine="284"/>
        <w:contextualSpacing/>
        <w:jc w:val="both"/>
        <w:rPr>
          <w:rFonts w:ascii="Times New Roman" w:eastAsia="Times New Roman" w:hAnsi="Times New Roman"/>
          <w:color w:val="000000"/>
          <w:lang w:eastAsia="ru-RU"/>
        </w:rPr>
      </w:pPr>
      <w:r w:rsidRPr="008D0A9C">
        <w:rPr>
          <w:rFonts w:ascii="Times New Roman" w:eastAsia="Times New Roman" w:hAnsi="Times New Roman"/>
          <w:color w:val="000000"/>
          <w:lang w:eastAsia="ru-RU"/>
        </w:rPr>
        <w:t>образовательное учреждение и его адрес.</w:t>
      </w:r>
    </w:p>
    <w:p w14:paraId="32048837" w14:textId="77777777" w:rsidR="008D0A9C" w:rsidRPr="008D0A9C" w:rsidRDefault="008D0A9C" w:rsidP="008D0A9C">
      <w:pPr>
        <w:tabs>
          <w:tab w:val="left" w:pos="993"/>
        </w:tabs>
        <w:spacing w:after="0" w:line="216" w:lineRule="auto"/>
        <w:ind w:firstLine="709"/>
        <w:jc w:val="both"/>
        <w:rPr>
          <w:rFonts w:ascii="Times New Roman" w:eastAsia="Times New Roman" w:hAnsi="Times New Roman"/>
          <w:color w:val="000000"/>
          <w:lang w:eastAsia="ru-RU"/>
        </w:rPr>
      </w:pPr>
      <w:r w:rsidRPr="008D0A9C">
        <w:rPr>
          <w:rFonts w:ascii="Times New Roman" w:eastAsia="Times New Roman" w:hAnsi="Times New Roman"/>
          <w:color w:val="000000"/>
          <w:lang w:eastAsia="ru-RU"/>
        </w:rPr>
        <w:t>7.</w:t>
      </w:r>
      <w:r w:rsidRPr="008D0A9C">
        <w:rPr>
          <w:rFonts w:ascii="Times New Roman" w:eastAsia="Times New Roman" w:hAnsi="Times New Roman"/>
          <w:color w:val="000000"/>
          <w:lang w:eastAsia="ru-RU"/>
        </w:rPr>
        <w:tab/>
        <w:t>Персональные данные подлежат хранению в течение сроков, установленных законодательством Российской Федерации.</w:t>
      </w:r>
    </w:p>
    <w:p w14:paraId="72EA75B4" w14:textId="77777777" w:rsidR="008D0A9C" w:rsidRPr="008D0A9C" w:rsidRDefault="008D0A9C" w:rsidP="008D0A9C">
      <w:pPr>
        <w:tabs>
          <w:tab w:val="left" w:pos="993"/>
        </w:tabs>
        <w:autoSpaceDE w:val="0"/>
        <w:autoSpaceDN w:val="0"/>
        <w:adjustRightInd w:val="0"/>
        <w:spacing w:after="0" w:line="216" w:lineRule="auto"/>
        <w:ind w:firstLine="709"/>
        <w:jc w:val="both"/>
        <w:rPr>
          <w:rFonts w:ascii="Times New Roman" w:hAnsi="Times New Roman"/>
          <w:color w:val="000000"/>
        </w:rPr>
      </w:pPr>
      <w:r w:rsidRPr="008D0A9C">
        <w:rPr>
          <w:rFonts w:ascii="Times New Roman" w:hAnsi="Times New Roman"/>
          <w:color w:val="000000"/>
        </w:rPr>
        <w:t>8.</w:t>
      </w:r>
      <w:r w:rsidRPr="008D0A9C">
        <w:rPr>
          <w:rFonts w:ascii="Times New Roman" w:hAnsi="Times New Roman"/>
          <w:color w:val="000000"/>
        </w:rPr>
        <w:tab/>
        <w:t>Настоящее согласие действует со дня его подписания до дня отзыва в письменной форме.</w:t>
      </w:r>
    </w:p>
    <w:p w14:paraId="27B25E6C" w14:textId="77777777" w:rsidR="008D0A9C" w:rsidRPr="008D0A9C" w:rsidRDefault="008D0A9C" w:rsidP="008D0A9C">
      <w:pPr>
        <w:tabs>
          <w:tab w:val="left" w:pos="567"/>
          <w:tab w:val="left" w:pos="709"/>
          <w:tab w:val="left" w:pos="993"/>
        </w:tabs>
        <w:spacing w:after="0" w:line="216" w:lineRule="auto"/>
        <w:ind w:firstLine="709"/>
        <w:jc w:val="both"/>
        <w:rPr>
          <w:rFonts w:ascii="Times New Roman" w:eastAsia="Times New Roman" w:hAnsi="Times New Roman"/>
          <w:color w:val="000000"/>
          <w:lang w:eastAsia="ru-RU"/>
        </w:rPr>
      </w:pPr>
      <w:r w:rsidRPr="008D0A9C">
        <w:rPr>
          <w:rFonts w:ascii="Times New Roman" w:eastAsia="Times New Roman" w:hAnsi="Times New Roman"/>
          <w:color w:val="000000"/>
          <w:lang w:eastAsia="ru-RU"/>
        </w:rPr>
        <w:t>9.</w:t>
      </w:r>
      <w:r w:rsidRPr="008D0A9C">
        <w:rPr>
          <w:rFonts w:ascii="Times New Roman" w:eastAsia="Times New Roman" w:hAnsi="Times New Roman"/>
          <w:color w:val="000000"/>
          <w:lang w:eastAsia="ru-RU"/>
        </w:rPr>
        <w:tab/>
        <w:t>Законный представитель может отозвать настоящее согласие путём направления письменного заявления Оператору. В этом случае Оператор прекращает обработку персональных данных, которые подлежат уничтожению, если отсутствуют иные правовые основания для обработки, установленные законодательством Российской Федерации.</w:t>
      </w:r>
    </w:p>
    <w:p w14:paraId="00DD1B99" w14:textId="77777777" w:rsidR="008D0A9C" w:rsidRPr="008D0A9C" w:rsidRDefault="008D0A9C" w:rsidP="008D0A9C">
      <w:pPr>
        <w:tabs>
          <w:tab w:val="left" w:pos="567"/>
          <w:tab w:val="left" w:pos="709"/>
          <w:tab w:val="left" w:pos="1134"/>
        </w:tabs>
        <w:spacing w:after="0" w:line="216" w:lineRule="auto"/>
        <w:ind w:firstLine="709"/>
        <w:jc w:val="both"/>
        <w:rPr>
          <w:rFonts w:ascii="Times New Roman" w:eastAsia="Times New Roman" w:hAnsi="Times New Roman"/>
          <w:color w:val="000000"/>
          <w:lang w:eastAsia="ru-RU"/>
        </w:rPr>
      </w:pPr>
      <w:r w:rsidRPr="008D0A9C">
        <w:rPr>
          <w:rFonts w:ascii="Times New Roman" w:eastAsia="Times New Roman" w:hAnsi="Times New Roman"/>
          <w:color w:val="000000"/>
          <w:lang w:eastAsia="ru-RU"/>
        </w:rPr>
        <w:t>10.</w:t>
      </w:r>
      <w:r w:rsidRPr="008D0A9C">
        <w:rPr>
          <w:rFonts w:ascii="Times New Roman" w:eastAsia="Times New Roman" w:hAnsi="Times New Roman"/>
          <w:color w:val="000000"/>
          <w:lang w:eastAsia="ru-RU"/>
        </w:rPr>
        <w:tab/>
        <w:t>Законный представитель подтверждает, что давая согласие, действует по собственной воле и в интересах Несовершеннолетнего.</w:t>
      </w:r>
    </w:p>
    <w:tbl>
      <w:tblPr>
        <w:tblW w:w="5001" w:type="pct"/>
        <w:tblLook w:val="0000" w:firstRow="0" w:lastRow="0" w:firstColumn="0" w:lastColumn="0" w:noHBand="0" w:noVBand="0"/>
      </w:tblPr>
      <w:tblGrid>
        <w:gridCol w:w="2817"/>
        <w:gridCol w:w="7322"/>
      </w:tblGrid>
      <w:tr w:rsidR="008D0A9C" w:rsidRPr="008D0A9C" w14:paraId="7E6D95B6" w14:textId="77777777" w:rsidTr="00160C6C">
        <w:tc>
          <w:tcPr>
            <w:tcW w:w="5000" w:type="pct"/>
            <w:gridSpan w:val="2"/>
          </w:tcPr>
          <w:p w14:paraId="4DE8FE38" w14:textId="78622980" w:rsidR="008D0A9C" w:rsidRPr="008D0A9C" w:rsidRDefault="008D0A9C" w:rsidP="005D2193">
            <w:pPr>
              <w:spacing w:after="0" w:line="216" w:lineRule="auto"/>
              <w:ind w:firstLine="284"/>
              <w:rPr>
                <w:rFonts w:ascii="Times New Roman" w:eastAsia="Times New Roman" w:hAnsi="Times New Roman"/>
                <w:color w:val="000000"/>
                <w:lang w:eastAsia="ru-RU"/>
              </w:rPr>
            </w:pPr>
            <w:r w:rsidRPr="008D0A9C">
              <w:rPr>
                <w:rFonts w:ascii="Times New Roman" w:eastAsia="Times New Roman" w:hAnsi="Times New Roman"/>
                <w:color w:val="000000"/>
                <w:lang w:val="en-US" w:eastAsia="ru-RU"/>
              </w:rPr>
              <w:t>«___»___________</w:t>
            </w:r>
            <w:r w:rsidRPr="008D0A9C">
              <w:rPr>
                <w:rFonts w:ascii="Times New Roman" w:eastAsia="Times New Roman" w:hAnsi="Times New Roman"/>
                <w:color w:val="000000"/>
                <w:lang w:eastAsia="ru-RU"/>
              </w:rPr>
              <w:t>____</w:t>
            </w:r>
            <w:r w:rsidRPr="008D0A9C">
              <w:rPr>
                <w:rFonts w:ascii="Times New Roman" w:eastAsia="Times New Roman" w:hAnsi="Times New Roman"/>
                <w:color w:val="000000"/>
                <w:lang w:val="en-US" w:eastAsia="ru-RU"/>
              </w:rPr>
              <w:t>_</w:t>
            </w:r>
            <w:r w:rsidRPr="008D0A9C">
              <w:rPr>
                <w:rFonts w:ascii="Times New Roman" w:eastAsia="Times New Roman" w:hAnsi="Times New Roman"/>
                <w:color w:val="000000"/>
                <w:lang w:eastAsia="ru-RU"/>
              </w:rPr>
              <w:t xml:space="preserve"> 20</w:t>
            </w:r>
            <w:r w:rsidR="005D2193">
              <w:rPr>
                <w:rFonts w:ascii="Times New Roman" w:eastAsia="Times New Roman" w:hAnsi="Times New Roman"/>
                <w:color w:val="000000"/>
                <w:lang w:eastAsia="ru-RU"/>
              </w:rPr>
              <w:t xml:space="preserve">22 </w:t>
            </w:r>
            <w:r w:rsidRPr="008D0A9C">
              <w:rPr>
                <w:rFonts w:ascii="Times New Roman" w:eastAsia="Times New Roman" w:hAnsi="Times New Roman"/>
                <w:color w:val="000000"/>
                <w:lang w:eastAsia="ru-RU"/>
              </w:rPr>
              <w:t>г.</w:t>
            </w:r>
          </w:p>
        </w:tc>
      </w:tr>
      <w:tr w:rsidR="008D0A9C" w:rsidRPr="008D0A9C" w14:paraId="4AD5D331" w14:textId="77777777" w:rsidTr="00160C6C">
        <w:tc>
          <w:tcPr>
            <w:tcW w:w="5000" w:type="pct"/>
            <w:gridSpan w:val="2"/>
          </w:tcPr>
          <w:p w14:paraId="4D15727C" w14:textId="77777777" w:rsidR="008D0A9C" w:rsidRPr="008D0A9C" w:rsidRDefault="008D0A9C" w:rsidP="008D0A9C">
            <w:pPr>
              <w:spacing w:after="0" w:line="216" w:lineRule="auto"/>
              <w:ind w:firstLine="284"/>
              <w:jc w:val="center"/>
              <w:rPr>
                <w:rFonts w:ascii="Times New Roman" w:eastAsia="Times New Roman" w:hAnsi="Times New Roman"/>
                <w:color w:val="000000"/>
                <w:lang w:eastAsia="ru-RU"/>
              </w:rPr>
            </w:pPr>
          </w:p>
        </w:tc>
      </w:tr>
      <w:tr w:rsidR="008D0A9C" w:rsidRPr="008D0A9C" w14:paraId="7C50FE69" w14:textId="77777777" w:rsidTr="00160C6C">
        <w:tc>
          <w:tcPr>
            <w:tcW w:w="5000" w:type="pct"/>
            <w:gridSpan w:val="2"/>
          </w:tcPr>
          <w:p w14:paraId="0813D7F8" w14:textId="77777777" w:rsidR="008D0A9C" w:rsidRPr="008D0A9C" w:rsidRDefault="008D0A9C" w:rsidP="00FD4CB7">
            <w:pPr>
              <w:spacing w:after="0" w:line="216" w:lineRule="auto"/>
              <w:rPr>
                <w:rFonts w:ascii="Times New Roman" w:eastAsia="Times New Roman" w:hAnsi="Times New Roman"/>
                <w:color w:val="000000"/>
                <w:lang w:eastAsia="ru-RU"/>
              </w:rPr>
            </w:pPr>
          </w:p>
        </w:tc>
      </w:tr>
      <w:tr w:rsidR="008D0A9C" w:rsidRPr="008D0A9C" w14:paraId="214DC4FB" w14:textId="77777777" w:rsidTr="00160C6C">
        <w:tc>
          <w:tcPr>
            <w:tcW w:w="5000" w:type="pct"/>
            <w:gridSpan w:val="2"/>
          </w:tcPr>
          <w:p w14:paraId="4A3D00A0" w14:textId="77777777" w:rsidR="008D0A9C" w:rsidRPr="008D0A9C" w:rsidRDefault="008D0A9C" w:rsidP="008D0A9C">
            <w:pPr>
              <w:spacing w:after="0" w:line="216" w:lineRule="auto"/>
              <w:ind w:firstLine="284"/>
              <w:rPr>
                <w:rFonts w:ascii="Times New Roman" w:eastAsia="Times New Roman" w:hAnsi="Times New Roman"/>
                <w:color w:val="000000"/>
                <w:lang w:eastAsia="ru-RU"/>
              </w:rPr>
            </w:pPr>
            <w:r w:rsidRPr="008D0A9C">
              <w:rPr>
                <w:rFonts w:ascii="Times New Roman" w:eastAsia="Times New Roman" w:hAnsi="Times New Roman"/>
                <w:color w:val="000000"/>
                <w:lang w:eastAsia="ru-RU"/>
              </w:rPr>
              <w:t>____________ /_______________________________________________________</w:t>
            </w:r>
          </w:p>
        </w:tc>
      </w:tr>
      <w:tr w:rsidR="008D0A9C" w:rsidRPr="008D0A9C" w14:paraId="7F41AEDE" w14:textId="77777777" w:rsidTr="00160C6C">
        <w:tc>
          <w:tcPr>
            <w:tcW w:w="1389" w:type="pct"/>
          </w:tcPr>
          <w:p w14:paraId="3F8A9645" w14:textId="77777777" w:rsidR="008D0A9C" w:rsidRPr="008D0A9C" w:rsidRDefault="008D0A9C" w:rsidP="008D0A9C">
            <w:pPr>
              <w:spacing w:after="0" w:line="216" w:lineRule="auto"/>
              <w:ind w:firstLine="284"/>
              <w:jc w:val="center"/>
              <w:rPr>
                <w:rFonts w:ascii="Times New Roman" w:eastAsia="Times New Roman" w:hAnsi="Times New Roman"/>
                <w:color w:val="000000"/>
                <w:lang w:eastAsia="ru-RU"/>
              </w:rPr>
            </w:pPr>
            <w:r w:rsidRPr="008D0A9C">
              <w:rPr>
                <w:rFonts w:ascii="Times New Roman" w:eastAsia="Times New Roman" w:hAnsi="Times New Roman"/>
                <w:color w:val="000000"/>
                <w:vertAlign w:val="superscript"/>
                <w:lang w:eastAsia="ru-RU"/>
              </w:rPr>
              <w:t>(подпись)</w:t>
            </w:r>
          </w:p>
        </w:tc>
        <w:tc>
          <w:tcPr>
            <w:tcW w:w="3611" w:type="pct"/>
          </w:tcPr>
          <w:p w14:paraId="42B39AAD" w14:textId="77777777" w:rsidR="008D0A9C" w:rsidRPr="008D0A9C" w:rsidRDefault="008D0A9C" w:rsidP="008D0A9C">
            <w:pPr>
              <w:spacing w:after="0" w:line="216" w:lineRule="auto"/>
              <w:ind w:firstLine="284"/>
              <w:jc w:val="center"/>
              <w:rPr>
                <w:rFonts w:ascii="Times New Roman" w:eastAsia="Times New Roman" w:hAnsi="Times New Roman"/>
                <w:color w:val="000000"/>
                <w:vertAlign w:val="superscript"/>
                <w:lang w:eastAsia="ru-RU"/>
              </w:rPr>
            </w:pPr>
            <w:r w:rsidRPr="008D0A9C">
              <w:rPr>
                <w:rFonts w:ascii="Times New Roman" w:eastAsia="Times New Roman" w:hAnsi="Times New Roman"/>
                <w:color w:val="000000"/>
                <w:vertAlign w:val="superscript"/>
                <w:lang w:eastAsia="ru-RU"/>
              </w:rPr>
              <w:t>(инициалы, фамилия)</w:t>
            </w:r>
          </w:p>
        </w:tc>
      </w:tr>
    </w:tbl>
    <w:p w14:paraId="467937AC" w14:textId="77777777" w:rsidR="008D0A9C" w:rsidRDefault="008D0A9C" w:rsidP="00822876">
      <w:pPr>
        <w:spacing w:after="0" w:line="240" w:lineRule="auto"/>
        <w:rPr>
          <w:rFonts w:ascii="Times New Roman" w:hAnsi="Times New Roman"/>
          <w:b/>
          <w:bCs/>
          <w:sz w:val="26"/>
          <w:szCs w:val="26"/>
          <w:lang w:eastAsia="ru-RU"/>
        </w:rPr>
      </w:pPr>
    </w:p>
    <w:p w14:paraId="4F2D064C" w14:textId="324C0BAE" w:rsidR="00C76074" w:rsidRPr="00E95D34" w:rsidRDefault="008D0A9C" w:rsidP="00E95D34">
      <w:pPr>
        <w:spacing w:after="0" w:line="240" w:lineRule="auto"/>
        <w:jc w:val="right"/>
        <w:rPr>
          <w:rFonts w:ascii="Times New Roman" w:hAnsi="Times New Roman"/>
          <w:bCs/>
          <w:sz w:val="26"/>
          <w:szCs w:val="26"/>
          <w:lang w:eastAsia="ru-RU"/>
        </w:rPr>
      </w:pPr>
      <w:r w:rsidRPr="008D0A9C">
        <w:rPr>
          <w:rFonts w:ascii="Times New Roman" w:hAnsi="Times New Roman"/>
          <w:bCs/>
          <w:sz w:val="26"/>
          <w:szCs w:val="26"/>
          <w:lang w:eastAsia="ru-RU"/>
        </w:rPr>
        <w:t>Приложение</w:t>
      </w:r>
      <w:r w:rsidR="004C7281">
        <w:rPr>
          <w:rFonts w:ascii="Times New Roman" w:hAnsi="Times New Roman"/>
          <w:bCs/>
          <w:sz w:val="26"/>
          <w:szCs w:val="26"/>
          <w:lang w:eastAsia="ru-RU"/>
        </w:rPr>
        <w:t xml:space="preserve"> №</w:t>
      </w:r>
      <w:r w:rsidRPr="008D0A9C">
        <w:rPr>
          <w:rFonts w:ascii="Times New Roman" w:hAnsi="Times New Roman"/>
          <w:bCs/>
          <w:sz w:val="26"/>
          <w:szCs w:val="26"/>
          <w:lang w:eastAsia="ru-RU"/>
        </w:rPr>
        <w:t xml:space="preserve"> 3</w:t>
      </w:r>
    </w:p>
    <w:p w14:paraId="0D576F33" w14:textId="77777777" w:rsidR="00C76074" w:rsidRPr="00641215" w:rsidRDefault="00C76074" w:rsidP="009B2C2A">
      <w:pPr>
        <w:spacing w:after="0" w:line="240" w:lineRule="auto"/>
        <w:jc w:val="center"/>
        <w:rPr>
          <w:rFonts w:ascii="Times New Roman" w:hAnsi="Times New Roman"/>
          <w:b/>
          <w:bCs/>
          <w:sz w:val="26"/>
          <w:szCs w:val="26"/>
          <w:lang w:eastAsia="ru-RU"/>
        </w:rPr>
      </w:pPr>
    </w:p>
    <w:p w14:paraId="26325495" w14:textId="77777777" w:rsidR="008D0A9C" w:rsidRPr="008D0A9C" w:rsidRDefault="008D0A9C" w:rsidP="008D0A9C">
      <w:pPr>
        <w:spacing w:after="0" w:line="240" w:lineRule="auto"/>
        <w:jc w:val="center"/>
        <w:rPr>
          <w:rFonts w:ascii="Times New Roman" w:eastAsia="Times New Roman" w:hAnsi="Times New Roman"/>
          <w:b/>
          <w:bCs/>
          <w:color w:val="000000"/>
          <w:sz w:val="24"/>
          <w:szCs w:val="24"/>
          <w:lang w:eastAsia="ru-RU"/>
        </w:rPr>
      </w:pPr>
      <w:r w:rsidRPr="008D0A9C">
        <w:rPr>
          <w:rFonts w:ascii="Times New Roman" w:eastAsia="Times New Roman" w:hAnsi="Times New Roman"/>
          <w:b/>
          <w:bCs/>
          <w:color w:val="000000"/>
          <w:sz w:val="24"/>
          <w:szCs w:val="24"/>
          <w:lang w:eastAsia="ru-RU"/>
        </w:rPr>
        <w:t>Согласие субъекта на обработку персональных данных</w:t>
      </w:r>
    </w:p>
    <w:p w14:paraId="73E3AFA4" w14:textId="02CD9DD3" w:rsidR="008D0A9C" w:rsidRPr="008D0A9C" w:rsidRDefault="008D0A9C" w:rsidP="008D0A9C">
      <w:pPr>
        <w:spacing w:after="0" w:line="240" w:lineRule="auto"/>
        <w:ind w:firstLine="426"/>
        <w:jc w:val="both"/>
        <w:rPr>
          <w:rFonts w:ascii="Times New Roman" w:eastAsia="Times New Roman" w:hAnsi="Times New Roman"/>
          <w:color w:val="000000"/>
          <w:sz w:val="24"/>
          <w:szCs w:val="24"/>
          <w:lang w:eastAsia="ru-RU"/>
        </w:rPr>
      </w:pPr>
      <w:r w:rsidRPr="008D0A9C">
        <w:rPr>
          <w:rFonts w:ascii="Times New Roman" w:eastAsia="Times New Roman" w:hAnsi="Times New Roman"/>
          <w:color w:val="000000"/>
          <w:sz w:val="24"/>
          <w:szCs w:val="24"/>
          <w:lang w:eastAsia="ru-RU"/>
        </w:rPr>
        <w:t>Я, ___________________________________________________________________________</w:t>
      </w:r>
      <w:r w:rsidR="004C7281">
        <w:rPr>
          <w:rFonts w:ascii="Times New Roman" w:eastAsia="Times New Roman" w:hAnsi="Times New Roman"/>
          <w:color w:val="000000"/>
          <w:sz w:val="24"/>
          <w:szCs w:val="24"/>
          <w:lang w:eastAsia="ru-RU"/>
        </w:rPr>
        <w:t>____</w:t>
      </w:r>
      <w:r w:rsidRPr="008D0A9C">
        <w:rPr>
          <w:rFonts w:ascii="Times New Roman" w:eastAsia="Times New Roman" w:hAnsi="Times New Roman"/>
          <w:color w:val="000000"/>
          <w:sz w:val="24"/>
          <w:szCs w:val="24"/>
          <w:lang w:eastAsia="ru-RU"/>
        </w:rPr>
        <w:t>__</w:t>
      </w:r>
    </w:p>
    <w:p w14:paraId="00D62CC7" w14:textId="566400FD" w:rsidR="008D0A9C" w:rsidRPr="008D0A9C" w:rsidRDefault="008D0A9C" w:rsidP="008D0A9C">
      <w:pPr>
        <w:spacing w:after="0" w:line="240" w:lineRule="auto"/>
        <w:jc w:val="both"/>
        <w:rPr>
          <w:rFonts w:ascii="Times New Roman" w:eastAsia="Times New Roman" w:hAnsi="Times New Roman"/>
          <w:color w:val="000000"/>
          <w:sz w:val="24"/>
          <w:szCs w:val="24"/>
          <w:lang w:eastAsia="ru-RU"/>
        </w:rPr>
      </w:pPr>
      <w:r w:rsidRPr="008D0A9C">
        <w:rPr>
          <w:rFonts w:ascii="Times New Roman" w:eastAsia="Times New Roman" w:hAnsi="Times New Roman"/>
          <w:color w:val="000000"/>
          <w:sz w:val="24"/>
          <w:szCs w:val="24"/>
          <w:lang w:eastAsia="ru-RU"/>
        </w:rPr>
        <w:t>__________________________________________________________________________________</w:t>
      </w:r>
    </w:p>
    <w:p w14:paraId="759FC31E" w14:textId="13970056" w:rsidR="008D0A9C" w:rsidRPr="008D0A9C" w:rsidRDefault="004C7281" w:rsidP="008D0A9C">
      <w:pPr>
        <w:spacing w:after="0" w:line="240" w:lineRule="auto"/>
        <w:jc w:val="both"/>
        <w:rPr>
          <w:rFonts w:ascii="Times New Roman" w:eastAsia="Times New Roman" w:hAnsi="Times New Roman"/>
          <w:color w:val="000000"/>
          <w:sz w:val="24"/>
          <w:szCs w:val="24"/>
          <w:lang w:eastAsia="ru-RU"/>
        </w:rPr>
      </w:pPr>
      <w:r w:rsidRPr="008D0A9C">
        <w:rPr>
          <w:rFonts w:ascii="Times New Roman" w:eastAsia="Times New Roman" w:hAnsi="Times New Roman"/>
          <w:color w:val="000000"/>
          <w:sz w:val="24"/>
          <w:szCs w:val="24"/>
          <w:vertAlign w:val="superscript"/>
          <w:lang w:eastAsia="ru-RU"/>
        </w:rPr>
        <w:t xml:space="preserve"> </w:t>
      </w:r>
      <w:r w:rsidR="008D0A9C" w:rsidRPr="008D0A9C">
        <w:rPr>
          <w:rFonts w:ascii="Times New Roman" w:eastAsia="Times New Roman" w:hAnsi="Times New Roman"/>
          <w:color w:val="000000"/>
          <w:sz w:val="24"/>
          <w:szCs w:val="24"/>
          <w:vertAlign w:val="superscript"/>
          <w:lang w:eastAsia="ru-RU"/>
        </w:rPr>
        <w:t>(фамилия, имя, отчество (при наличии), адрес, номер основного документа, удостоверяющего личность, сведения о дате выдачи и выдавшем органе)</w:t>
      </w:r>
      <w:r w:rsidR="00E95D34">
        <w:rPr>
          <w:rFonts w:ascii="Times New Roman" w:eastAsia="Times New Roman" w:hAnsi="Times New Roman"/>
          <w:color w:val="000000"/>
          <w:sz w:val="24"/>
          <w:szCs w:val="24"/>
          <w:lang w:eastAsia="ru-RU"/>
        </w:rPr>
        <w:t xml:space="preserve"> </w:t>
      </w:r>
      <w:r w:rsidR="008D0A9C" w:rsidRPr="008D0A9C">
        <w:rPr>
          <w:rFonts w:ascii="Times New Roman" w:eastAsia="Times New Roman" w:hAnsi="Times New Roman"/>
          <w:color w:val="000000"/>
          <w:sz w:val="24"/>
          <w:szCs w:val="24"/>
          <w:lang w:eastAsia="ru-RU"/>
        </w:rPr>
        <w:t xml:space="preserve">даю своё согласие </w:t>
      </w:r>
      <w:r w:rsidR="008D0A9C" w:rsidRPr="008D0A9C">
        <w:rPr>
          <w:rFonts w:ascii="Times New Roman" w:eastAsia="Times New Roman" w:hAnsi="Times New Roman"/>
          <w:sz w:val="24"/>
          <w:szCs w:val="24"/>
          <w:lang w:eastAsia="ru-RU"/>
        </w:rPr>
        <w:t>Муниципальному автономному образовательному учреждению дополнительного   образования</w:t>
      </w:r>
      <w:proofErr w:type="gramStart"/>
      <w:r w:rsidR="008D0A9C" w:rsidRPr="008D0A9C">
        <w:rPr>
          <w:rFonts w:ascii="Times New Roman" w:eastAsia="Times New Roman" w:hAnsi="Times New Roman"/>
          <w:sz w:val="24"/>
          <w:szCs w:val="24"/>
          <w:lang w:eastAsia="ru-RU"/>
        </w:rPr>
        <w:t xml:space="preserve">   «</w:t>
      </w:r>
      <w:proofErr w:type="gramEnd"/>
      <w:r w:rsidR="008D0A9C" w:rsidRPr="008D0A9C">
        <w:rPr>
          <w:rFonts w:ascii="Times New Roman" w:eastAsia="Times New Roman" w:hAnsi="Times New Roman"/>
          <w:sz w:val="24"/>
          <w:szCs w:val="24"/>
          <w:lang w:eastAsia="ru-RU"/>
        </w:rPr>
        <w:t>Центр   дополнительного  образования  детей  «Фаворит»</w:t>
      </w:r>
    </w:p>
    <w:p w14:paraId="0D0D49E4" w14:textId="77777777" w:rsidR="008D0A9C" w:rsidRPr="008D0A9C" w:rsidRDefault="008D0A9C" w:rsidP="008D0A9C">
      <w:pPr>
        <w:spacing w:after="0" w:line="240" w:lineRule="auto"/>
        <w:jc w:val="both"/>
        <w:rPr>
          <w:rFonts w:ascii="Times New Roman" w:eastAsia="Times New Roman" w:hAnsi="Times New Roman"/>
          <w:color w:val="000000"/>
          <w:sz w:val="24"/>
          <w:szCs w:val="24"/>
          <w:lang w:eastAsia="ru-RU"/>
        </w:rPr>
      </w:pPr>
      <w:r w:rsidRPr="008D0A9C">
        <w:rPr>
          <w:rFonts w:ascii="Times New Roman" w:eastAsia="Times New Roman" w:hAnsi="Times New Roman"/>
          <w:sz w:val="24"/>
          <w:szCs w:val="24"/>
          <w:lang w:eastAsia="ru-RU"/>
        </w:rPr>
        <w:t xml:space="preserve"> (г. Артемовский, ул. Гагарина, 9А) </w:t>
      </w:r>
      <w:r w:rsidRPr="008D0A9C">
        <w:rPr>
          <w:rFonts w:ascii="Times New Roman" w:eastAsia="Times New Roman" w:hAnsi="Times New Roman"/>
          <w:color w:val="000000"/>
          <w:sz w:val="24"/>
          <w:szCs w:val="24"/>
          <w:lang w:eastAsia="ru-RU"/>
        </w:rPr>
        <w:t xml:space="preserve"> (далее – Оператор) на обработку моих персональных данных на следующих условиях.</w:t>
      </w:r>
    </w:p>
    <w:p w14:paraId="51D86A32" w14:textId="77777777" w:rsidR="008D0A9C" w:rsidRPr="008D0A9C" w:rsidRDefault="008D0A9C" w:rsidP="008D0A9C">
      <w:pPr>
        <w:tabs>
          <w:tab w:val="left" w:pos="1134"/>
        </w:tabs>
        <w:spacing w:after="0" w:line="240" w:lineRule="auto"/>
        <w:ind w:firstLine="709"/>
        <w:jc w:val="both"/>
        <w:rPr>
          <w:rFonts w:ascii="Times New Roman" w:eastAsia="Times New Roman" w:hAnsi="Times New Roman"/>
          <w:color w:val="000000"/>
          <w:sz w:val="24"/>
          <w:szCs w:val="24"/>
          <w:lang w:eastAsia="ru-RU"/>
        </w:rPr>
      </w:pPr>
      <w:r w:rsidRPr="008D0A9C">
        <w:rPr>
          <w:rFonts w:ascii="Times New Roman" w:eastAsia="Times New Roman" w:hAnsi="Times New Roman"/>
          <w:color w:val="000000"/>
          <w:sz w:val="24"/>
          <w:szCs w:val="24"/>
          <w:lang w:eastAsia="ru-RU"/>
        </w:rPr>
        <w:t>1.</w:t>
      </w:r>
      <w:r w:rsidRPr="008D0A9C">
        <w:rPr>
          <w:rFonts w:ascii="Times New Roman" w:eastAsia="Times New Roman" w:hAnsi="Times New Roman"/>
          <w:color w:val="000000"/>
          <w:sz w:val="24"/>
          <w:szCs w:val="24"/>
          <w:lang w:eastAsia="ru-RU"/>
        </w:rPr>
        <w:tab/>
        <w:t>Даю согласие на обработку как с использованием средств автоматизации, так и без использования таких средств персональных данных, то есть совершение, в том числе следующих действий: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w:t>
      </w:r>
    </w:p>
    <w:p w14:paraId="766EED1B" w14:textId="77777777" w:rsidR="008D0A9C" w:rsidRPr="008D0A9C" w:rsidRDefault="008D0A9C" w:rsidP="008D0A9C">
      <w:pPr>
        <w:tabs>
          <w:tab w:val="left" w:pos="1134"/>
        </w:tabs>
        <w:spacing w:after="0" w:line="240" w:lineRule="auto"/>
        <w:ind w:firstLine="709"/>
        <w:jc w:val="both"/>
        <w:rPr>
          <w:rFonts w:ascii="Times New Roman" w:eastAsia="Times New Roman" w:hAnsi="Times New Roman"/>
          <w:color w:val="000000"/>
          <w:sz w:val="24"/>
          <w:szCs w:val="24"/>
          <w:lang w:eastAsia="ru-RU"/>
        </w:rPr>
      </w:pPr>
      <w:r w:rsidRPr="008D0A9C">
        <w:rPr>
          <w:rFonts w:ascii="Times New Roman" w:eastAsia="Times New Roman" w:hAnsi="Times New Roman"/>
          <w:color w:val="000000"/>
          <w:sz w:val="24"/>
          <w:szCs w:val="24"/>
          <w:lang w:eastAsia="ru-RU"/>
        </w:rPr>
        <w:t>2.</w:t>
      </w:r>
      <w:r w:rsidRPr="008D0A9C">
        <w:rPr>
          <w:rFonts w:ascii="Times New Roman" w:eastAsia="Times New Roman" w:hAnsi="Times New Roman"/>
          <w:color w:val="000000"/>
          <w:sz w:val="24"/>
          <w:szCs w:val="24"/>
          <w:lang w:eastAsia="ru-RU"/>
        </w:rPr>
        <w:tab/>
        <w:t>Перечень персональных данных, передаваемых Оператору на обработку:</w:t>
      </w:r>
    </w:p>
    <w:p w14:paraId="188B290F" w14:textId="77777777" w:rsidR="008D0A9C" w:rsidRPr="008D0A9C" w:rsidRDefault="008D0A9C" w:rsidP="008D0A9C">
      <w:pPr>
        <w:numPr>
          <w:ilvl w:val="0"/>
          <w:numId w:val="49"/>
        </w:numPr>
        <w:tabs>
          <w:tab w:val="left" w:pos="709"/>
        </w:tabs>
        <w:spacing w:after="0" w:line="240" w:lineRule="auto"/>
        <w:ind w:left="0" w:firstLine="426"/>
        <w:contextualSpacing/>
        <w:jc w:val="both"/>
        <w:rPr>
          <w:rFonts w:ascii="Times New Roman" w:eastAsia="Times New Roman" w:hAnsi="Times New Roman"/>
          <w:color w:val="000000"/>
          <w:sz w:val="24"/>
          <w:szCs w:val="24"/>
          <w:lang w:eastAsia="ru-RU"/>
        </w:rPr>
      </w:pPr>
      <w:r w:rsidRPr="008D0A9C">
        <w:rPr>
          <w:rFonts w:ascii="Times New Roman" w:eastAsia="Times New Roman" w:hAnsi="Times New Roman"/>
          <w:color w:val="000000"/>
          <w:sz w:val="24"/>
          <w:szCs w:val="24"/>
          <w:lang w:eastAsia="ru-RU"/>
        </w:rPr>
        <w:t>фамилия, имя, отчество;</w:t>
      </w:r>
    </w:p>
    <w:p w14:paraId="2DB2EEDB" w14:textId="77777777" w:rsidR="008D0A9C" w:rsidRPr="008D0A9C" w:rsidRDefault="008D0A9C" w:rsidP="008D0A9C">
      <w:pPr>
        <w:numPr>
          <w:ilvl w:val="0"/>
          <w:numId w:val="49"/>
        </w:numPr>
        <w:tabs>
          <w:tab w:val="left" w:pos="709"/>
        </w:tabs>
        <w:spacing w:after="0" w:line="240" w:lineRule="auto"/>
        <w:ind w:left="0" w:firstLine="426"/>
        <w:contextualSpacing/>
        <w:jc w:val="both"/>
        <w:rPr>
          <w:rFonts w:ascii="Times New Roman" w:eastAsia="Times New Roman" w:hAnsi="Times New Roman"/>
          <w:color w:val="000000"/>
          <w:sz w:val="24"/>
          <w:szCs w:val="24"/>
          <w:lang w:eastAsia="ru-RU"/>
        </w:rPr>
      </w:pPr>
      <w:r w:rsidRPr="008D0A9C">
        <w:rPr>
          <w:rFonts w:ascii="Times New Roman" w:eastAsia="Times New Roman" w:hAnsi="Times New Roman"/>
          <w:color w:val="000000"/>
          <w:sz w:val="24"/>
          <w:szCs w:val="24"/>
          <w:lang w:eastAsia="ru-RU"/>
        </w:rPr>
        <w:t>сведения об основном документе, удостоверяющем личность;</w:t>
      </w:r>
    </w:p>
    <w:p w14:paraId="44820932" w14:textId="77777777" w:rsidR="008D0A9C" w:rsidRPr="008D0A9C" w:rsidRDefault="008D0A9C" w:rsidP="008D0A9C">
      <w:pPr>
        <w:numPr>
          <w:ilvl w:val="0"/>
          <w:numId w:val="49"/>
        </w:numPr>
        <w:tabs>
          <w:tab w:val="left" w:pos="709"/>
        </w:tabs>
        <w:spacing w:after="0" w:line="240" w:lineRule="auto"/>
        <w:ind w:left="0" w:firstLine="426"/>
        <w:contextualSpacing/>
        <w:jc w:val="both"/>
        <w:rPr>
          <w:rFonts w:ascii="Times New Roman" w:eastAsia="Times New Roman" w:hAnsi="Times New Roman"/>
          <w:color w:val="000000"/>
          <w:sz w:val="24"/>
          <w:szCs w:val="24"/>
          <w:lang w:eastAsia="ru-RU"/>
        </w:rPr>
      </w:pPr>
      <w:r w:rsidRPr="008D0A9C">
        <w:rPr>
          <w:rFonts w:ascii="Times New Roman" w:eastAsia="Times New Roman" w:hAnsi="Times New Roman"/>
          <w:color w:val="000000"/>
          <w:sz w:val="24"/>
          <w:szCs w:val="24"/>
          <w:lang w:eastAsia="ru-RU"/>
        </w:rPr>
        <w:t>год, месяц, дата рождения;</w:t>
      </w:r>
    </w:p>
    <w:p w14:paraId="4BA7A180" w14:textId="77777777" w:rsidR="008D0A9C" w:rsidRPr="008D0A9C" w:rsidRDefault="008D0A9C" w:rsidP="008D0A9C">
      <w:pPr>
        <w:numPr>
          <w:ilvl w:val="0"/>
          <w:numId w:val="49"/>
        </w:numPr>
        <w:tabs>
          <w:tab w:val="left" w:pos="709"/>
        </w:tabs>
        <w:spacing w:after="0" w:line="240" w:lineRule="auto"/>
        <w:ind w:left="0" w:firstLine="426"/>
        <w:contextualSpacing/>
        <w:jc w:val="both"/>
        <w:rPr>
          <w:rFonts w:ascii="Times New Roman" w:eastAsia="Times New Roman" w:hAnsi="Times New Roman"/>
          <w:color w:val="000000"/>
          <w:sz w:val="24"/>
          <w:szCs w:val="24"/>
          <w:lang w:eastAsia="ru-RU"/>
        </w:rPr>
      </w:pPr>
      <w:r w:rsidRPr="008D0A9C">
        <w:rPr>
          <w:rFonts w:ascii="Times New Roman" w:eastAsia="Times New Roman" w:hAnsi="Times New Roman"/>
          <w:color w:val="000000"/>
          <w:sz w:val="24"/>
          <w:szCs w:val="24"/>
          <w:lang w:eastAsia="ru-RU"/>
        </w:rPr>
        <w:t>образовательное учреждение и его адрес, класс;</w:t>
      </w:r>
    </w:p>
    <w:p w14:paraId="78EB7946" w14:textId="77777777" w:rsidR="008D0A9C" w:rsidRPr="008D0A9C" w:rsidRDefault="008D0A9C" w:rsidP="008D0A9C">
      <w:pPr>
        <w:numPr>
          <w:ilvl w:val="0"/>
          <w:numId w:val="49"/>
        </w:numPr>
        <w:tabs>
          <w:tab w:val="left" w:pos="709"/>
        </w:tabs>
        <w:spacing w:after="0" w:line="240" w:lineRule="auto"/>
        <w:ind w:left="0" w:firstLine="426"/>
        <w:contextualSpacing/>
        <w:jc w:val="both"/>
        <w:rPr>
          <w:rFonts w:ascii="Times New Roman" w:eastAsia="Times New Roman" w:hAnsi="Times New Roman"/>
          <w:color w:val="000000"/>
          <w:sz w:val="24"/>
          <w:szCs w:val="24"/>
          <w:lang w:eastAsia="ru-RU"/>
        </w:rPr>
      </w:pPr>
      <w:r w:rsidRPr="008D0A9C">
        <w:rPr>
          <w:rFonts w:ascii="Times New Roman" w:eastAsia="Times New Roman" w:hAnsi="Times New Roman"/>
          <w:color w:val="000000"/>
          <w:sz w:val="24"/>
          <w:szCs w:val="24"/>
          <w:lang w:eastAsia="ru-RU"/>
        </w:rPr>
        <w:t>номер телефона;</w:t>
      </w:r>
    </w:p>
    <w:p w14:paraId="7C986118" w14:textId="77777777" w:rsidR="008D0A9C" w:rsidRPr="008D0A9C" w:rsidRDefault="008D0A9C" w:rsidP="008D0A9C">
      <w:pPr>
        <w:numPr>
          <w:ilvl w:val="0"/>
          <w:numId w:val="49"/>
        </w:numPr>
        <w:tabs>
          <w:tab w:val="left" w:pos="709"/>
        </w:tabs>
        <w:spacing w:after="0" w:line="240" w:lineRule="auto"/>
        <w:ind w:left="0" w:firstLine="426"/>
        <w:contextualSpacing/>
        <w:jc w:val="both"/>
        <w:rPr>
          <w:rFonts w:ascii="Times New Roman" w:eastAsia="Times New Roman" w:hAnsi="Times New Roman"/>
          <w:color w:val="000000"/>
          <w:sz w:val="24"/>
          <w:szCs w:val="24"/>
          <w:lang w:eastAsia="ru-RU"/>
        </w:rPr>
      </w:pPr>
      <w:r w:rsidRPr="008D0A9C">
        <w:rPr>
          <w:rFonts w:ascii="Times New Roman" w:eastAsia="Times New Roman" w:hAnsi="Times New Roman"/>
          <w:color w:val="000000"/>
          <w:sz w:val="24"/>
          <w:szCs w:val="24"/>
          <w:lang w:eastAsia="ru-RU"/>
        </w:rPr>
        <w:t>адрес электронной почты.</w:t>
      </w:r>
    </w:p>
    <w:p w14:paraId="7CD1E0DB" w14:textId="77777777" w:rsidR="008D0A9C" w:rsidRPr="008D0A9C" w:rsidRDefault="008D0A9C" w:rsidP="008D0A9C">
      <w:pPr>
        <w:tabs>
          <w:tab w:val="left" w:pos="1134"/>
        </w:tabs>
        <w:spacing w:after="0" w:line="240" w:lineRule="auto"/>
        <w:ind w:right="-1" w:firstLine="709"/>
        <w:rPr>
          <w:rFonts w:ascii="Times New Roman" w:eastAsia="Times New Roman" w:hAnsi="Times New Roman"/>
          <w:color w:val="000000"/>
          <w:sz w:val="24"/>
          <w:szCs w:val="24"/>
          <w:lang w:eastAsia="ru-RU"/>
        </w:rPr>
      </w:pPr>
      <w:r w:rsidRPr="008D0A9C">
        <w:rPr>
          <w:rFonts w:ascii="Times New Roman" w:eastAsia="Times New Roman" w:hAnsi="Times New Roman"/>
          <w:color w:val="000000"/>
          <w:sz w:val="24"/>
          <w:szCs w:val="24"/>
          <w:lang w:eastAsia="ru-RU"/>
        </w:rPr>
        <w:t>3.</w:t>
      </w:r>
      <w:r w:rsidRPr="008D0A9C">
        <w:rPr>
          <w:rFonts w:ascii="Times New Roman" w:eastAsia="Times New Roman" w:hAnsi="Times New Roman"/>
          <w:color w:val="000000"/>
          <w:sz w:val="24"/>
          <w:szCs w:val="24"/>
          <w:lang w:eastAsia="ru-RU"/>
        </w:rPr>
        <w:tab/>
        <w:t>Согласие даётся с целью участия в конкурсных мероприятиях Оператора.</w:t>
      </w:r>
    </w:p>
    <w:p w14:paraId="1AAC3D9A" w14:textId="77777777" w:rsidR="008D0A9C" w:rsidRPr="008D0A9C" w:rsidRDefault="008D0A9C" w:rsidP="008D0A9C">
      <w:pPr>
        <w:tabs>
          <w:tab w:val="left" w:pos="1134"/>
        </w:tabs>
        <w:spacing w:after="0" w:line="240" w:lineRule="auto"/>
        <w:ind w:firstLine="709"/>
        <w:jc w:val="both"/>
        <w:rPr>
          <w:rFonts w:ascii="Times New Roman" w:eastAsia="Times New Roman" w:hAnsi="Times New Roman"/>
          <w:color w:val="000000"/>
          <w:sz w:val="24"/>
          <w:szCs w:val="24"/>
          <w:lang w:eastAsia="ru-RU"/>
        </w:rPr>
      </w:pPr>
      <w:r w:rsidRPr="008D0A9C">
        <w:rPr>
          <w:rFonts w:ascii="Times New Roman" w:eastAsia="Times New Roman" w:hAnsi="Times New Roman"/>
          <w:color w:val="000000"/>
          <w:sz w:val="24"/>
          <w:szCs w:val="24"/>
          <w:lang w:eastAsia="ru-RU"/>
        </w:rPr>
        <w:t>4.</w:t>
      </w:r>
      <w:r w:rsidRPr="008D0A9C">
        <w:rPr>
          <w:rFonts w:ascii="Times New Roman" w:eastAsia="Times New Roman" w:hAnsi="Times New Roman"/>
          <w:color w:val="000000"/>
          <w:sz w:val="24"/>
          <w:szCs w:val="24"/>
          <w:lang w:eastAsia="ru-RU"/>
        </w:rPr>
        <w:tab/>
        <w:t>Даю согласие на передачу персональных данных третьим лицам: Министерству образования и молодёжной политики Свердловской области, Министерству просвещения Российской Федерации, другим учреждениям и организациям, задействованным в достижении целей, для которых дается настоящее согласие, а также получение моих персональных данных от указанных третьих лиц.</w:t>
      </w:r>
    </w:p>
    <w:p w14:paraId="5CC40327" w14:textId="77777777" w:rsidR="008D0A9C" w:rsidRPr="008D0A9C" w:rsidRDefault="008D0A9C" w:rsidP="008D0A9C">
      <w:pPr>
        <w:tabs>
          <w:tab w:val="left" w:pos="1134"/>
        </w:tabs>
        <w:spacing w:after="0" w:line="240" w:lineRule="auto"/>
        <w:ind w:firstLine="709"/>
        <w:jc w:val="both"/>
        <w:rPr>
          <w:rFonts w:ascii="Times New Roman" w:eastAsia="Times New Roman" w:hAnsi="Times New Roman"/>
          <w:color w:val="000000"/>
          <w:sz w:val="24"/>
          <w:szCs w:val="24"/>
          <w:lang w:eastAsia="ru-RU"/>
        </w:rPr>
      </w:pPr>
      <w:r w:rsidRPr="008D0A9C">
        <w:rPr>
          <w:rFonts w:ascii="Times New Roman" w:eastAsia="Times New Roman" w:hAnsi="Times New Roman"/>
          <w:color w:val="000000"/>
          <w:sz w:val="24"/>
          <w:szCs w:val="24"/>
          <w:lang w:eastAsia="ru-RU"/>
        </w:rPr>
        <w:t>5.</w:t>
      </w:r>
      <w:r w:rsidRPr="008D0A9C">
        <w:rPr>
          <w:rFonts w:ascii="Times New Roman" w:eastAsia="Times New Roman" w:hAnsi="Times New Roman"/>
          <w:color w:val="000000"/>
          <w:sz w:val="24"/>
          <w:szCs w:val="24"/>
          <w:lang w:eastAsia="ru-RU"/>
        </w:rPr>
        <w:tab/>
        <w:t>В целях информационного обеспечения согласен на включение в общедоступные источники персональных данных следующих персональных данных:</w:t>
      </w:r>
    </w:p>
    <w:p w14:paraId="66B9D093" w14:textId="77777777" w:rsidR="008D0A9C" w:rsidRPr="008D0A9C" w:rsidRDefault="008D0A9C" w:rsidP="008D0A9C">
      <w:pPr>
        <w:numPr>
          <w:ilvl w:val="0"/>
          <w:numId w:val="48"/>
        </w:numPr>
        <w:tabs>
          <w:tab w:val="left" w:pos="709"/>
        </w:tabs>
        <w:spacing w:after="0" w:line="240" w:lineRule="auto"/>
        <w:ind w:left="0" w:firstLine="426"/>
        <w:contextualSpacing/>
        <w:jc w:val="both"/>
        <w:rPr>
          <w:rFonts w:ascii="Times New Roman" w:eastAsia="Times New Roman" w:hAnsi="Times New Roman"/>
          <w:color w:val="000000"/>
          <w:sz w:val="24"/>
          <w:szCs w:val="24"/>
          <w:lang w:eastAsia="ru-RU"/>
        </w:rPr>
      </w:pPr>
      <w:r w:rsidRPr="008D0A9C">
        <w:rPr>
          <w:rFonts w:ascii="Times New Roman" w:eastAsia="Times New Roman" w:hAnsi="Times New Roman"/>
          <w:color w:val="000000"/>
          <w:sz w:val="24"/>
          <w:szCs w:val="24"/>
          <w:lang w:eastAsia="ru-RU"/>
        </w:rPr>
        <w:t>фамилия, имя, отчество;</w:t>
      </w:r>
    </w:p>
    <w:p w14:paraId="01837657" w14:textId="77777777" w:rsidR="008D0A9C" w:rsidRPr="008D0A9C" w:rsidRDefault="008D0A9C" w:rsidP="008D0A9C">
      <w:pPr>
        <w:numPr>
          <w:ilvl w:val="0"/>
          <w:numId w:val="48"/>
        </w:numPr>
        <w:tabs>
          <w:tab w:val="left" w:pos="709"/>
        </w:tabs>
        <w:spacing w:after="0" w:line="240" w:lineRule="auto"/>
        <w:ind w:left="0" w:firstLine="426"/>
        <w:contextualSpacing/>
        <w:jc w:val="both"/>
        <w:rPr>
          <w:rFonts w:ascii="Times New Roman" w:eastAsia="Times New Roman" w:hAnsi="Times New Roman"/>
          <w:color w:val="000000"/>
          <w:sz w:val="24"/>
          <w:szCs w:val="24"/>
          <w:lang w:eastAsia="ru-RU"/>
        </w:rPr>
      </w:pPr>
      <w:r w:rsidRPr="008D0A9C">
        <w:rPr>
          <w:rFonts w:ascii="Times New Roman" w:eastAsia="Times New Roman" w:hAnsi="Times New Roman"/>
          <w:color w:val="000000"/>
          <w:sz w:val="24"/>
          <w:szCs w:val="24"/>
          <w:lang w:eastAsia="ru-RU"/>
        </w:rPr>
        <w:t>год, месяц, дата рождения;</w:t>
      </w:r>
    </w:p>
    <w:p w14:paraId="2B5FA067" w14:textId="77777777" w:rsidR="008D0A9C" w:rsidRPr="008D0A9C" w:rsidRDefault="008D0A9C" w:rsidP="008D0A9C">
      <w:pPr>
        <w:numPr>
          <w:ilvl w:val="0"/>
          <w:numId w:val="48"/>
        </w:numPr>
        <w:tabs>
          <w:tab w:val="left" w:pos="709"/>
        </w:tabs>
        <w:spacing w:after="0" w:line="240" w:lineRule="auto"/>
        <w:ind w:left="0" w:firstLine="426"/>
        <w:contextualSpacing/>
        <w:jc w:val="both"/>
        <w:rPr>
          <w:rFonts w:ascii="Times New Roman" w:eastAsia="Times New Roman" w:hAnsi="Times New Roman"/>
          <w:color w:val="000000"/>
          <w:sz w:val="24"/>
          <w:szCs w:val="24"/>
          <w:lang w:eastAsia="ru-RU"/>
        </w:rPr>
      </w:pPr>
      <w:r w:rsidRPr="008D0A9C">
        <w:rPr>
          <w:rFonts w:ascii="Times New Roman" w:eastAsia="Times New Roman" w:hAnsi="Times New Roman"/>
          <w:color w:val="000000"/>
          <w:sz w:val="24"/>
          <w:szCs w:val="24"/>
          <w:lang w:eastAsia="ru-RU"/>
        </w:rPr>
        <w:t>образовательное учреждение и его адрес.</w:t>
      </w:r>
    </w:p>
    <w:p w14:paraId="0E995D20" w14:textId="77777777" w:rsidR="008D0A9C" w:rsidRPr="008D0A9C" w:rsidRDefault="008D0A9C" w:rsidP="008D0A9C">
      <w:pPr>
        <w:tabs>
          <w:tab w:val="left" w:pos="1134"/>
        </w:tabs>
        <w:spacing w:after="0" w:line="240" w:lineRule="auto"/>
        <w:ind w:firstLine="709"/>
        <w:jc w:val="both"/>
        <w:rPr>
          <w:rFonts w:ascii="Times New Roman" w:eastAsia="Times New Roman" w:hAnsi="Times New Roman"/>
          <w:color w:val="000000"/>
          <w:sz w:val="24"/>
          <w:szCs w:val="24"/>
          <w:lang w:eastAsia="ru-RU"/>
        </w:rPr>
      </w:pPr>
      <w:r w:rsidRPr="008D0A9C">
        <w:rPr>
          <w:rFonts w:ascii="Times New Roman" w:eastAsia="Times New Roman" w:hAnsi="Times New Roman"/>
          <w:color w:val="000000"/>
          <w:sz w:val="24"/>
          <w:szCs w:val="24"/>
          <w:lang w:eastAsia="ru-RU"/>
        </w:rPr>
        <w:t>6.</w:t>
      </w:r>
      <w:r w:rsidRPr="008D0A9C">
        <w:rPr>
          <w:rFonts w:ascii="Times New Roman" w:eastAsia="Times New Roman" w:hAnsi="Times New Roman"/>
          <w:color w:val="000000"/>
          <w:sz w:val="24"/>
          <w:szCs w:val="24"/>
          <w:lang w:eastAsia="ru-RU"/>
        </w:rPr>
        <w:tab/>
        <w:t>Персональные данные подлежат хранению в течение сроков, установленных законодательством Российской Федерации.</w:t>
      </w:r>
    </w:p>
    <w:p w14:paraId="2C963B1A" w14:textId="77777777" w:rsidR="008D0A9C" w:rsidRPr="008D0A9C" w:rsidRDefault="008D0A9C" w:rsidP="008D0A9C">
      <w:pPr>
        <w:tabs>
          <w:tab w:val="left" w:pos="1134"/>
        </w:tabs>
        <w:autoSpaceDE w:val="0"/>
        <w:autoSpaceDN w:val="0"/>
        <w:adjustRightInd w:val="0"/>
        <w:spacing w:line="240" w:lineRule="auto"/>
        <w:ind w:firstLine="709"/>
        <w:jc w:val="both"/>
        <w:rPr>
          <w:rFonts w:ascii="Times New Roman" w:hAnsi="Times New Roman"/>
          <w:color w:val="000000"/>
          <w:sz w:val="24"/>
          <w:szCs w:val="24"/>
        </w:rPr>
      </w:pPr>
      <w:r w:rsidRPr="008D0A9C">
        <w:rPr>
          <w:rFonts w:ascii="Times New Roman" w:hAnsi="Times New Roman"/>
          <w:color w:val="000000"/>
          <w:sz w:val="24"/>
          <w:szCs w:val="24"/>
        </w:rPr>
        <w:t>7.</w:t>
      </w:r>
      <w:r w:rsidRPr="008D0A9C">
        <w:rPr>
          <w:rFonts w:ascii="Times New Roman" w:hAnsi="Times New Roman"/>
          <w:color w:val="000000"/>
          <w:sz w:val="24"/>
          <w:szCs w:val="24"/>
        </w:rPr>
        <w:tab/>
        <w:t>Настоящее согласие действует со дня его подписания до дня отзыва в письменной форме.</w:t>
      </w:r>
    </w:p>
    <w:p w14:paraId="1A66258F" w14:textId="77777777" w:rsidR="008D0A9C" w:rsidRPr="008D0A9C" w:rsidRDefault="008D0A9C" w:rsidP="008D0A9C">
      <w:pPr>
        <w:tabs>
          <w:tab w:val="left" w:pos="709"/>
          <w:tab w:val="left" w:pos="1134"/>
        </w:tabs>
        <w:spacing w:after="0" w:line="240" w:lineRule="auto"/>
        <w:ind w:firstLine="709"/>
        <w:jc w:val="both"/>
        <w:rPr>
          <w:rFonts w:ascii="Times New Roman" w:eastAsia="Times New Roman" w:hAnsi="Times New Roman"/>
          <w:color w:val="000000"/>
          <w:sz w:val="24"/>
          <w:szCs w:val="24"/>
          <w:lang w:eastAsia="ru-RU"/>
        </w:rPr>
      </w:pPr>
      <w:r w:rsidRPr="008D0A9C">
        <w:rPr>
          <w:rFonts w:ascii="Times New Roman" w:eastAsia="Times New Roman" w:hAnsi="Times New Roman"/>
          <w:color w:val="000000"/>
          <w:sz w:val="24"/>
          <w:szCs w:val="24"/>
          <w:lang w:eastAsia="ru-RU"/>
        </w:rPr>
        <w:t>8.</w:t>
      </w:r>
      <w:r w:rsidRPr="008D0A9C">
        <w:rPr>
          <w:rFonts w:ascii="Times New Roman" w:eastAsia="Times New Roman" w:hAnsi="Times New Roman"/>
          <w:color w:val="000000"/>
          <w:sz w:val="24"/>
          <w:szCs w:val="24"/>
          <w:lang w:eastAsia="ru-RU"/>
        </w:rPr>
        <w:tab/>
        <w:t>Я могу отозвать настоящее согласие путём направления письменного заявления Оператору. В этом случае Оператор прекращает обработку персональных данных, которые подлежат уничтожению, если отсутствуют иные правовые основания для обработки, установленные законодательством Российской Федерации.</w:t>
      </w:r>
    </w:p>
    <w:p w14:paraId="5BBB9742" w14:textId="77777777" w:rsidR="008D0A9C" w:rsidRPr="008D0A9C" w:rsidRDefault="008D0A9C" w:rsidP="008D0A9C">
      <w:pPr>
        <w:tabs>
          <w:tab w:val="left" w:pos="1134"/>
        </w:tabs>
        <w:spacing w:after="0" w:line="240" w:lineRule="auto"/>
        <w:ind w:firstLine="709"/>
        <w:jc w:val="both"/>
        <w:rPr>
          <w:rFonts w:ascii="Times New Roman" w:eastAsia="Times New Roman" w:hAnsi="Times New Roman"/>
          <w:color w:val="000000"/>
          <w:sz w:val="24"/>
          <w:szCs w:val="24"/>
          <w:lang w:eastAsia="ru-RU"/>
        </w:rPr>
      </w:pPr>
      <w:r w:rsidRPr="008D0A9C">
        <w:rPr>
          <w:rFonts w:ascii="Times New Roman" w:eastAsia="Times New Roman" w:hAnsi="Times New Roman"/>
          <w:color w:val="000000"/>
          <w:sz w:val="24"/>
          <w:szCs w:val="24"/>
          <w:lang w:eastAsia="ru-RU"/>
        </w:rPr>
        <w:t>9.</w:t>
      </w:r>
      <w:r w:rsidRPr="008D0A9C">
        <w:rPr>
          <w:rFonts w:ascii="Times New Roman" w:eastAsia="Times New Roman" w:hAnsi="Times New Roman"/>
          <w:color w:val="000000"/>
          <w:sz w:val="24"/>
          <w:szCs w:val="24"/>
          <w:lang w:eastAsia="ru-RU"/>
        </w:rPr>
        <w:tab/>
        <w:t>Я подтверждаю, что давая согласие, действую по собственной воле.</w:t>
      </w:r>
    </w:p>
    <w:tbl>
      <w:tblPr>
        <w:tblW w:w="5000" w:type="pct"/>
        <w:tblLook w:val="0000" w:firstRow="0" w:lastRow="0" w:firstColumn="0" w:lastColumn="0" w:noHBand="0" w:noVBand="0"/>
      </w:tblPr>
      <w:tblGrid>
        <w:gridCol w:w="2816"/>
        <w:gridCol w:w="7321"/>
      </w:tblGrid>
      <w:tr w:rsidR="008D0A9C" w:rsidRPr="008D0A9C" w14:paraId="0BCEE4BF" w14:textId="77777777" w:rsidTr="00160C6C">
        <w:tc>
          <w:tcPr>
            <w:tcW w:w="5000" w:type="pct"/>
            <w:gridSpan w:val="2"/>
          </w:tcPr>
          <w:p w14:paraId="46A698EE" w14:textId="77777777" w:rsidR="008D0A9C" w:rsidRPr="008D0A9C" w:rsidRDefault="008D0A9C" w:rsidP="008D0A9C">
            <w:pPr>
              <w:tabs>
                <w:tab w:val="left" w:pos="709"/>
              </w:tabs>
              <w:spacing w:after="0" w:line="240" w:lineRule="auto"/>
              <w:ind w:firstLine="426"/>
              <w:rPr>
                <w:rFonts w:ascii="Times New Roman" w:eastAsia="Times New Roman" w:hAnsi="Times New Roman"/>
                <w:color w:val="000000"/>
                <w:sz w:val="24"/>
                <w:szCs w:val="24"/>
                <w:lang w:eastAsia="ru-RU"/>
              </w:rPr>
            </w:pPr>
          </w:p>
          <w:p w14:paraId="0045AB72" w14:textId="65DCD9C0" w:rsidR="008D0A9C" w:rsidRPr="008D0A9C" w:rsidRDefault="008D0A9C" w:rsidP="004C7281">
            <w:pPr>
              <w:tabs>
                <w:tab w:val="left" w:pos="709"/>
              </w:tabs>
              <w:spacing w:after="0" w:line="240" w:lineRule="auto"/>
              <w:ind w:firstLine="426"/>
              <w:rPr>
                <w:rFonts w:ascii="Times New Roman" w:eastAsia="Times New Roman" w:hAnsi="Times New Roman"/>
                <w:color w:val="000000"/>
                <w:sz w:val="24"/>
                <w:szCs w:val="24"/>
                <w:lang w:eastAsia="ru-RU"/>
              </w:rPr>
            </w:pPr>
            <w:r w:rsidRPr="008D0A9C">
              <w:rPr>
                <w:rFonts w:ascii="Times New Roman" w:eastAsia="Times New Roman" w:hAnsi="Times New Roman"/>
                <w:color w:val="000000"/>
                <w:sz w:val="24"/>
                <w:szCs w:val="24"/>
                <w:lang w:val="en-US" w:eastAsia="ru-RU"/>
              </w:rPr>
              <w:t>«___»___________</w:t>
            </w:r>
            <w:r w:rsidRPr="008D0A9C">
              <w:rPr>
                <w:rFonts w:ascii="Times New Roman" w:eastAsia="Times New Roman" w:hAnsi="Times New Roman"/>
                <w:color w:val="000000"/>
                <w:sz w:val="24"/>
                <w:szCs w:val="24"/>
                <w:lang w:eastAsia="ru-RU"/>
              </w:rPr>
              <w:t>____</w:t>
            </w:r>
            <w:r w:rsidRPr="008D0A9C">
              <w:rPr>
                <w:rFonts w:ascii="Times New Roman" w:eastAsia="Times New Roman" w:hAnsi="Times New Roman"/>
                <w:color w:val="000000"/>
                <w:sz w:val="24"/>
                <w:szCs w:val="24"/>
                <w:lang w:val="en-US" w:eastAsia="ru-RU"/>
              </w:rPr>
              <w:t>_</w:t>
            </w:r>
            <w:r w:rsidRPr="008D0A9C">
              <w:rPr>
                <w:rFonts w:ascii="Times New Roman" w:eastAsia="Times New Roman" w:hAnsi="Times New Roman"/>
                <w:color w:val="000000"/>
                <w:sz w:val="24"/>
                <w:szCs w:val="24"/>
                <w:lang w:eastAsia="ru-RU"/>
              </w:rPr>
              <w:t xml:space="preserve"> 20</w:t>
            </w:r>
            <w:r w:rsidR="004C7281">
              <w:rPr>
                <w:rFonts w:ascii="Times New Roman" w:eastAsia="Times New Roman" w:hAnsi="Times New Roman"/>
                <w:color w:val="000000"/>
                <w:sz w:val="24"/>
                <w:szCs w:val="24"/>
                <w:lang w:eastAsia="ru-RU"/>
              </w:rPr>
              <w:t xml:space="preserve">22 </w:t>
            </w:r>
            <w:r w:rsidRPr="008D0A9C">
              <w:rPr>
                <w:rFonts w:ascii="Times New Roman" w:eastAsia="Times New Roman" w:hAnsi="Times New Roman"/>
                <w:color w:val="000000"/>
                <w:sz w:val="24"/>
                <w:szCs w:val="24"/>
                <w:lang w:eastAsia="ru-RU"/>
              </w:rPr>
              <w:t>г.</w:t>
            </w:r>
          </w:p>
        </w:tc>
      </w:tr>
      <w:tr w:rsidR="008D0A9C" w:rsidRPr="008D0A9C" w14:paraId="3C0AA1DC" w14:textId="77777777" w:rsidTr="00160C6C">
        <w:tc>
          <w:tcPr>
            <w:tcW w:w="5000" w:type="pct"/>
            <w:gridSpan w:val="2"/>
          </w:tcPr>
          <w:p w14:paraId="1B2A2CF0" w14:textId="77777777" w:rsidR="008D0A9C" w:rsidRPr="008D0A9C" w:rsidRDefault="008D0A9C" w:rsidP="008D0A9C">
            <w:pPr>
              <w:tabs>
                <w:tab w:val="left" w:pos="709"/>
              </w:tabs>
              <w:spacing w:after="0" w:line="240" w:lineRule="auto"/>
              <w:ind w:firstLine="426"/>
              <w:jc w:val="center"/>
              <w:rPr>
                <w:rFonts w:ascii="Times New Roman" w:eastAsia="Times New Roman" w:hAnsi="Times New Roman"/>
                <w:color w:val="000000"/>
                <w:sz w:val="24"/>
                <w:szCs w:val="24"/>
                <w:lang w:eastAsia="ru-RU"/>
              </w:rPr>
            </w:pPr>
          </w:p>
        </w:tc>
      </w:tr>
      <w:tr w:rsidR="008D0A9C" w:rsidRPr="008D0A9C" w14:paraId="62B00022" w14:textId="77777777" w:rsidTr="00160C6C">
        <w:tc>
          <w:tcPr>
            <w:tcW w:w="5000" w:type="pct"/>
            <w:gridSpan w:val="2"/>
          </w:tcPr>
          <w:p w14:paraId="7EF045BB" w14:textId="77777777" w:rsidR="008D0A9C" w:rsidRPr="008D0A9C" w:rsidRDefault="008D0A9C" w:rsidP="008D0A9C">
            <w:pPr>
              <w:tabs>
                <w:tab w:val="left" w:pos="709"/>
              </w:tabs>
              <w:spacing w:after="0" w:line="240" w:lineRule="auto"/>
              <w:ind w:firstLine="426"/>
              <w:rPr>
                <w:rFonts w:ascii="Times New Roman" w:eastAsia="Times New Roman" w:hAnsi="Times New Roman"/>
                <w:color w:val="000000"/>
                <w:sz w:val="24"/>
                <w:szCs w:val="24"/>
                <w:lang w:eastAsia="ru-RU"/>
              </w:rPr>
            </w:pPr>
            <w:r w:rsidRPr="008D0A9C">
              <w:rPr>
                <w:rFonts w:ascii="Times New Roman" w:eastAsia="Times New Roman" w:hAnsi="Times New Roman"/>
                <w:color w:val="000000"/>
                <w:sz w:val="24"/>
                <w:szCs w:val="24"/>
                <w:lang w:eastAsia="ru-RU"/>
              </w:rPr>
              <w:t>___________ /_______________________________________________________</w:t>
            </w:r>
          </w:p>
        </w:tc>
      </w:tr>
      <w:tr w:rsidR="008D0A9C" w:rsidRPr="008D0A9C" w14:paraId="1705D90A" w14:textId="77777777" w:rsidTr="00160C6C">
        <w:trPr>
          <w:trHeight w:val="80"/>
        </w:trPr>
        <w:tc>
          <w:tcPr>
            <w:tcW w:w="1389" w:type="pct"/>
          </w:tcPr>
          <w:p w14:paraId="1501F318" w14:textId="77777777" w:rsidR="008D0A9C" w:rsidRPr="008D0A9C" w:rsidRDefault="008D0A9C" w:rsidP="008D0A9C">
            <w:pPr>
              <w:tabs>
                <w:tab w:val="left" w:pos="709"/>
              </w:tabs>
              <w:spacing w:after="0" w:line="240" w:lineRule="auto"/>
              <w:ind w:firstLine="426"/>
              <w:jc w:val="center"/>
              <w:rPr>
                <w:rFonts w:ascii="Times New Roman" w:eastAsia="Times New Roman" w:hAnsi="Times New Roman"/>
                <w:color w:val="000000"/>
                <w:szCs w:val="28"/>
                <w:lang w:eastAsia="ru-RU"/>
              </w:rPr>
            </w:pPr>
            <w:r w:rsidRPr="008D0A9C">
              <w:rPr>
                <w:rFonts w:ascii="Times New Roman" w:eastAsia="Times New Roman" w:hAnsi="Times New Roman"/>
                <w:color w:val="000000"/>
                <w:szCs w:val="28"/>
                <w:vertAlign w:val="superscript"/>
                <w:lang w:eastAsia="ru-RU"/>
              </w:rPr>
              <w:t>(подпись)</w:t>
            </w:r>
          </w:p>
        </w:tc>
        <w:tc>
          <w:tcPr>
            <w:tcW w:w="3611" w:type="pct"/>
          </w:tcPr>
          <w:p w14:paraId="06D791ED" w14:textId="77777777" w:rsidR="008D0A9C" w:rsidRPr="008D0A9C" w:rsidRDefault="008D0A9C" w:rsidP="008D0A9C">
            <w:pPr>
              <w:tabs>
                <w:tab w:val="left" w:pos="709"/>
              </w:tabs>
              <w:spacing w:after="0" w:line="240" w:lineRule="auto"/>
              <w:ind w:firstLine="426"/>
              <w:jc w:val="center"/>
              <w:rPr>
                <w:rFonts w:ascii="Times New Roman" w:eastAsia="Times New Roman" w:hAnsi="Times New Roman"/>
                <w:color w:val="000000"/>
                <w:szCs w:val="28"/>
                <w:vertAlign w:val="superscript"/>
                <w:lang w:eastAsia="ru-RU"/>
              </w:rPr>
            </w:pPr>
            <w:r w:rsidRPr="008D0A9C">
              <w:rPr>
                <w:rFonts w:ascii="Times New Roman" w:eastAsia="Times New Roman" w:hAnsi="Times New Roman"/>
                <w:color w:val="000000"/>
                <w:szCs w:val="28"/>
                <w:vertAlign w:val="superscript"/>
                <w:lang w:eastAsia="ru-RU"/>
              </w:rPr>
              <w:t>(инициалы, фамилия)</w:t>
            </w:r>
          </w:p>
        </w:tc>
      </w:tr>
    </w:tbl>
    <w:p w14:paraId="267F6E58" w14:textId="77777777" w:rsidR="00C76074" w:rsidRDefault="00C76074" w:rsidP="009B2C2A">
      <w:pPr>
        <w:spacing w:after="0" w:line="240" w:lineRule="auto"/>
        <w:rPr>
          <w:rFonts w:ascii="Times New Roman" w:hAnsi="Times New Roman"/>
          <w:bCs/>
          <w:sz w:val="26"/>
          <w:szCs w:val="26"/>
          <w:lang w:eastAsia="ru-RU"/>
        </w:rPr>
      </w:pPr>
    </w:p>
    <w:p w14:paraId="45644793" w14:textId="77777777" w:rsidR="00875329" w:rsidRDefault="00875329" w:rsidP="009B2C2A">
      <w:pPr>
        <w:spacing w:after="0" w:line="240" w:lineRule="auto"/>
        <w:rPr>
          <w:rFonts w:ascii="Times New Roman" w:hAnsi="Times New Roman"/>
          <w:bCs/>
          <w:sz w:val="26"/>
          <w:szCs w:val="26"/>
          <w:lang w:eastAsia="ru-RU"/>
        </w:rPr>
      </w:pPr>
    </w:p>
    <w:p w14:paraId="331AAF64" w14:textId="77777777" w:rsidR="00875329" w:rsidRDefault="00875329" w:rsidP="009B2C2A">
      <w:pPr>
        <w:spacing w:after="0" w:line="240" w:lineRule="auto"/>
        <w:rPr>
          <w:rFonts w:ascii="Times New Roman" w:hAnsi="Times New Roman"/>
          <w:bCs/>
          <w:sz w:val="26"/>
          <w:szCs w:val="26"/>
          <w:lang w:eastAsia="ru-RU"/>
        </w:rPr>
      </w:pPr>
    </w:p>
    <w:p w14:paraId="21C752C4" w14:textId="77777777" w:rsidR="00875329" w:rsidRDefault="00875329" w:rsidP="009B2C2A">
      <w:pPr>
        <w:spacing w:after="0" w:line="240" w:lineRule="auto"/>
        <w:rPr>
          <w:rFonts w:ascii="Times New Roman" w:hAnsi="Times New Roman"/>
          <w:bCs/>
          <w:sz w:val="26"/>
          <w:szCs w:val="26"/>
          <w:lang w:eastAsia="ru-RU"/>
        </w:rPr>
      </w:pPr>
    </w:p>
    <w:p w14:paraId="51FD5E3A" w14:textId="77777777" w:rsidR="00C76074" w:rsidRDefault="00C76074" w:rsidP="00E95D34">
      <w:pPr>
        <w:spacing w:after="0" w:line="240" w:lineRule="auto"/>
        <w:rPr>
          <w:rFonts w:ascii="Times New Roman" w:hAnsi="Times New Roman"/>
          <w:bCs/>
          <w:sz w:val="26"/>
          <w:szCs w:val="26"/>
          <w:lang w:eastAsia="ru-RU"/>
        </w:rPr>
      </w:pPr>
    </w:p>
    <w:p w14:paraId="4DC4D6F9" w14:textId="77777777" w:rsidR="00E95D34" w:rsidRPr="00641215" w:rsidRDefault="00E95D34" w:rsidP="00E95D34">
      <w:pPr>
        <w:spacing w:after="0" w:line="240" w:lineRule="auto"/>
        <w:rPr>
          <w:rFonts w:ascii="Times New Roman" w:hAnsi="Times New Roman"/>
          <w:sz w:val="26"/>
          <w:szCs w:val="26"/>
          <w:lang w:eastAsia="ru-RU"/>
        </w:rPr>
      </w:pPr>
    </w:p>
    <w:p w14:paraId="0014ACCB" w14:textId="1823A33E" w:rsidR="00C76074" w:rsidRPr="00641215" w:rsidRDefault="0024013D" w:rsidP="0024013D">
      <w:pPr>
        <w:spacing w:after="0" w:line="240" w:lineRule="auto"/>
        <w:ind w:left="5103"/>
        <w:jc w:val="right"/>
        <w:rPr>
          <w:rFonts w:ascii="Times New Roman" w:hAnsi="Times New Roman"/>
          <w:b/>
          <w:bCs/>
          <w:i/>
          <w:sz w:val="26"/>
          <w:szCs w:val="26"/>
          <w:lang w:eastAsia="ru-RU"/>
        </w:rPr>
      </w:pPr>
      <w:r w:rsidRPr="00641215">
        <w:rPr>
          <w:rFonts w:ascii="Times New Roman" w:hAnsi="Times New Roman"/>
          <w:sz w:val="26"/>
          <w:szCs w:val="26"/>
          <w:lang w:eastAsia="ru-RU"/>
        </w:rPr>
        <w:t xml:space="preserve">Приложение </w:t>
      </w:r>
      <w:proofErr w:type="gramStart"/>
      <w:r w:rsidR="004C7281">
        <w:rPr>
          <w:rFonts w:ascii="Times New Roman" w:hAnsi="Times New Roman"/>
          <w:sz w:val="26"/>
          <w:szCs w:val="26"/>
          <w:lang w:eastAsia="ru-RU"/>
        </w:rPr>
        <w:t xml:space="preserve">№ </w:t>
      </w:r>
      <w:r w:rsidR="003E2CCF">
        <w:rPr>
          <w:rFonts w:ascii="Times New Roman" w:hAnsi="Times New Roman"/>
          <w:sz w:val="26"/>
          <w:szCs w:val="26"/>
          <w:lang w:eastAsia="ru-RU"/>
        </w:rPr>
        <w:t xml:space="preserve"> 4</w:t>
      </w:r>
      <w:proofErr w:type="gramEnd"/>
      <w:r w:rsidR="00C76074" w:rsidRPr="00641215">
        <w:rPr>
          <w:rFonts w:ascii="Times New Roman" w:hAnsi="Times New Roman"/>
          <w:sz w:val="26"/>
          <w:szCs w:val="26"/>
          <w:lang w:eastAsia="ru-RU"/>
        </w:rPr>
        <w:t xml:space="preserve"> </w:t>
      </w:r>
    </w:p>
    <w:p w14:paraId="0665B8D6" w14:textId="77777777" w:rsidR="00C76074" w:rsidRPr="00641215" w:rsidRDefault="00C76074" w:rsidP="00C32993">
      <w:pPr>
        <w:spacing w:after="0" w:line="240" w:lineRule="auto"/>
        <w:rPr>
          <w:rFonts w:ascii="Times New Roman" w:hAnsi="Times New Roman"/>
          <w:b/>
          <w:bCs/>
          <w:sz w:val="26"/>
          <w:szCs w:val="26"/>
          <w:lang w:eastAsia="ru-RU"/>
        </w:rPr>
      </w:pPr>
    </w:p>
    <w:p w14:paraId="07708AA4" w14:textId="0A5693B3" w:rsidR="00C76074" w:rsidRDefault="00C32993" w:rsidP="00C32993">
      <w:pPr>
        <w:spacing w:after="0" w:line="240" w:lineRule="auto"/>
        <w:rPr>
          <w:rFonts w:ascii="Times New Roman" w:hAnsi="Times New Roman"/>
          <w:b/>
          <w:bCs/>
          <w:sz w:val="26"/>
          <w:szCs w:val="26"/>
          <w:lang w:eastAsia="ru-RU"/>
        </w:rPr>
      </w:pPr>
      <w:r>
        <w:rPr>
          <w:rFonts w:ascii="Times New Roman" w:hAnsi="Times New Roman"/>
          <w:b/>
          <w:bCs/>
          <w:sz w:val="26"/>
          <w:szCs w:val="26"/>
          <w:lang w:eastAsia="ru-RU"/>
        </w:rPr>
        <w:t>Оформление титульного листа</w:t>
      </w:r>
    </w:p>
    <w:p w14:paraId="366CEBB5" w14:textId="77777777" w:rsidR="00C32993" w:rsidRDefault="00C32993" w:rsidP="00C32993">
      <w:pPr>
        <w:spacing w:after="0" w:line="240" w:lineRule="auto"/>
        <w:rPr>
          <w:rFonts w:ascii="Times New Roman" w:hAnsi="Times New Roman"/>
          <w:b/>
          <w:bCs/>
          <w:sz w:val="26"/>
          <w:szCs w:val="26"/>
          <w:lang w:eastAsia="ru-RU"/>
        </w:rPr>
      </w:pPr>
    </w:p>
    <w:p w14:paraId="0B9B42A4" w14:textId="77777777" w:rsidR="00C32993" w:rsidRPr="00641215" w:rsidRDefault="00C32993" w:rsidP="00C32993">
      <w:pPr>
        <w:spacing w:after="0" w:line="240" w:lineRule="auto"/>
        <w:rPr>
          <w:rFonts w:ascii="Times New Roman" w:hAnsi="Times New Roman"/>
          <w:bCs/>
          <w:sz w:val="26"/>
          <w:szCs w:val="26"/>
          <w:lang w:eastAsia="ru-RU"/>
        </w:rPr>
      </w:pPr>
    </w:p>
    <w:p w14:paraId="03835F18" w14:textId="77777777" w:rsidR="00C76074" w:rsidRPr="00250F79" w:rsidRDefault="00C76074" w:rsidP="009B2C2A">
      <w:pPr>
        <w:spacing w:after="0" w:line="240" w:lineRule="auto"/>
        <w:jc w:val="center"/>
        <w:rPr>
          <w:rFonts w:ascii="Times New Roman" w:hAnsi="Times New Roman"/>
          <w:bCs/>
          <w:sz w:val="28"/>
          <w:szCs w:val="28"/>
          <w:lang w:eastAsia="ru-RU"/>
        </w:rPr>
      </w:pPr>
      <w:r w:rsidRPr="00250F79">
        <w:rPr>
          <w:rFonts w:ascii="Times New Roman" w:hAnsi="Times New Roman"/>
          <w:bCs/>
          <w:sz w:val="28"/>
          <w:szCs w:val="28"/>
          <w:lang w:eastAsia="ru-RU"/>
        </w:rPr>
        <w:t>Артемовский городской округ</w:t>
      </w:r>
    </w:p>
    <w:p w14:paraId="61E3C0F5" w14:textId="77777777" w:rsidR="00C76074" w:rsidRPr="00250F79" w:rsidRDefault="00C76074" w:rsidP="009B2C2A">
      <w:pPr>
        <w:spacing w:after="0" w:line="240" w:lineRule="auto"/>
        <w:jc w:val="center"/>
        <w:rPr>
          <w:rFonts w:ascii="Times New Roman" w:hAnsi="Times New Roman"/>
          <w:bCs/>
          <w:sz w:val="28"/>
          <w:szCs w:val="28"/>
          <w:lang w:eastAsia="ru-RU"/>
        </w:rPr>
      </w:pPr>
      <w:r w:rsidRPr="00250F79">
        <w:rPr>
          <w:rFonts w:ascii="Times New Roman" w:hAnsi="Times New Roman"/>
          <w:bCs/>
          <w:sz w:val="28"/>
          <w:szCs w:val="28"/>
          <w:lang w:eastAsia="ru-RU"/>
        </w:rPr>
        <w:t>Управление образования Артемовского городского округа</w:t>
      </w:r>
    </w:p>
    <w:p w14:paraId="796E5B68" w14:textId="77777777" w:rsidR="00C76074" w:rsidRPr="00250F79" w:rsidRDefault="00C76074" w:rsidP="009B2C2A">
      <w:pPr>
        <w:spacing w:after="0" w:line="240" w:lineRule="auto"/>
        <w:jc w:val="center"/>
        <w:rPr>
          <w:rFonts w:ascii="Times New Roman" w:hAnsi="Times New Roman"/>
          <w:bCs/>
          <w:sz w:val="28"/>
          <w:szCs w:val="28"/>
          <w:lang w:eastAsia="ru-RU"/>
        </w:rPr>
      </w:pPr>
      <w:r w:rsidRPr="00250F79">
        <w:rPr>
          <w:rFonts w:ascii="Times New Roman" w:hAnsi="Times New Roman"/>
          <w:bCs/>
          <w:sz w:val="28"/>
          <w:szCs w:val="28"/>
          <w:lang w:eastAsia="ru-RU"/>
        </w:rPr>
        <w:t>Наименование образовательной организации (полностью по уставу)</w:t>
      </w:r>
    </w:p>
    <w:p w14:paraId="19B58DE9" w14:textId="77777777" w:rsidR="00C76074" w:rsidRDefault="00C76074" w:rsidP="009B2C2A">
      <w:pPr>
        <w:spacing w:after="0" w:line="240" w:lineRule="auto"/>
        <w:jc w:val="center"/>
        <w:rPr>
          <w:rFonts w:ascii="Times New Roman" w:hAnsi="Times New Roman"/>
          <w:bCs/>
          <w:sz w:val="26"/>
          <w:szCs w:val="26"/>
          <w:lang w:eastAsia="ru-RU"/>
        </w:rPr>
      </w:pPr>
    </w:p>
    <w:p w14:paraId="5E5856C8" w14:textId="77777777" w:rsidR="00C32993" w:rsidRDefault="00C32993" w:rsidP="009B2C2A">
      <w:pPr>
        <w:spacing w:after="0" w:line="240" w:lineRule="auto"/>
        <w:jc w:val="center"/>
        <w:rPr>
          <w:rFonts w:ascii="Times New Roman" w:hAnsi="Times New Roman"/>
          <w:bCs/>
          <w:sz w:val="26"/>
          <w:szCs w:val="26"/>
          <w:lang w:eastAsia="ru-RU"/>
        </w:rPr>
      </w:pPr>
    </w:p>
    <w:p w14:paraId="7E062240" w14:textId="77777777" w:rsidR="00C32993" w:rsidRDefault="00C32993" w:rsidP="009B2C2A">
      <w:pPr>
        <w:spacing w:after="0" w:line="240" w:lineRule="auto"/>
        <w:jc w:val="center"/>
        <w:rPr>
          <w:rFonts w:ascii="Times New Roman" w:hAnsi="Times New Roman"/>
          <w:bCs/>
          <w:sz w:val="26"/>
          <w:szCs w:val="26"/>
          <w:lang w:eastAsia="ru-RU"/>
        </w:rPr>
      </w:pPr>
    </w:p>
    <w:p w14:paraId="4C5CEB28" w14:textId="77777777" w:rsidR="00C32993" w:rsidRDefault="00C32993" w:rsidP="009B2C2A">
      <w:pPr>
        <w:spacing w:after="0" w:line="240" w:lineRule="auto"/>
        <w:jc w:val="center"/>
        <w:rPr>
          <w:rFonts w:ascii="Times New Roman" w:hAnsi="Times New Roman"/>
          <w:bCs/>
          <w:sz w:val="26"/>
          <w:szCs w:val="26"/>
          <w:lang w:eastAsia="ru-RU"/>
        </w:rPr>
      </w:pPr>
    </w:p>
    <w:p w14:paraId="23B64BC1" w14:textId="77777777" w:rsidR="00C32993" w:rsidRDefault="00C32993" w:rsidP="009B2C2A">
      <w:pPr>
        <w:spacing w:after="0" w:line="240" w:lineRule="auto"/>
        <w:jc w:val="center"/>
        <w:rPr>
          <w:rFonts w:ascii="Times New Roman" w:hAnsi="Times New Roman"/>
          <w:bCs/>
          <w:sz w:val="26"/>
          <w:szCs w:val="26"/>
          <w:lang w:eastAsia="ru-RU"/>
        </w:rPr>
      </w:pPr>
    </w:p>
    <w:p w14:paraId="2384E602" w14:textId="77777777" w:rsidR="00C32993" w:rsidRPr="00641215" w:rsidRDefault="00C32993" w:rsidP="009B2C2A">
      <w:pPr>
        <w:spacing w:after="0" w:line="240" w:lineRule="auto"/>
        <w:jc w:val="center"/>
        <w:rPr>
          <w:rFonts w:ascii="Times New Roman" w:hAnsi="Times New Roman"/>
          <w:bCs/>
          <w:sz w:val="26"/>
          <w:szCs w:val="26"/>
          <w:lang w:eastAsia="ru-RU"/>
        </w:rPr>
      </w:pPr>
    </w:p>
    <w:p w14:paraId="0476190C" w14:textId="68572D7F" w:rsidR="00C32993" w:rsidRPr="008B1358" w:rsidRDefault="00C32993" w:rsidP="00C32993">
      <w:pPr>
        <w:spacing w:after="0" w:line="240" w:lineRule="auto"/>
        <w:jc w:val="center"/>
        <w:rPr>
          <w:rFonts w:ascii="Times New Roman" w:hAnsi="Times New Roman"/>
          <w:b/>
          <w:sz w:val="28"/>
          <w:szCs w:val="28"/>
          <w:lang w:eastAsia="ru-RU"/>
        </w:rPr>
      </w:pPr>
      <w:r w:rsidRPr="008B1358">
        <w:rPr>
          <w:rFonts w:ascii="Times New Roman" w:hAnsi="Times New Roman"/>
          <w:b/>
          <w:sz w:val="28"/>
          <w:szCs w:val="28"/>
          <w:lang w:eastAsia="ru-RU"/>
        </w:rPr>
        <w:t xml:space="preserve">Муниципальный этап </w:t>
      </w:r>
    </w:p>
    <w:p w14:paraId="73795FEA" w14:textId="77777777" w:rsidR="00C32993" w:rsidRPr="008B1358" w:rsidRDefault="00C32993" w:rsidP="00C32993">
      <w:pPr>
        <w:spacing w:after="0" w:line="240" w:lineRule="auto"/>
        <w:jc w:val="center"/>
        <w:rPr>
          <w:rFonts w:ascii="Times New Roman" w:hAnsi="Times New Roman"/>
          <w:b/>
          <w:sz w:val="28"/>
          <w:szCs w:val="28"/>
          <w:lang w:eastAsia="ru-RU"/>
        </w:rPr>
      </w:pPr>
      <w:r w:rsidRPr="008B1358">
        <w:rPr>
          <w:rFonts w:ascii="Times New Roman" w:hAnsi="Times New Roman"/>
          <w:b/>
          <w:sz w:val="28"/>
          <w:szCs w:val="28"/>
          <w:lang w:eastAsia="ru-RU"/>
        </w:rPr>
        <w:t>областного краеведческого конкурса-форума «Уральский характер»</w:t>
      </w:r>
    </w:p>
    <w:p w14:paraId="77909C47" w14:textId="7BA60650" w:rsidR="00C76074" w:rsidRPr="008B1358" w:rsidRDefault="00C32993" w:rsidP="00C32993">
      <w:pPr>
        <w:spacing w:after="0" w:line="240" w:lineRule="auto"/>
        <w:jc w:val="center"/>
        <w:rPr>
          <w:rFonts w:ascii="Times New Roman" w:hAnsi="Times New Roman"/>
          <w:bCs/>
          <w:sz w:val="28"/>
          <w:szCs w:val="28"/>
          <w:lang w:eastAsia="ru-RU"/>
        </w:rPr>
      </w:pPr>
      <w:r w:rsidRPr="008B1358">
        <w:rPr>
          <w:rFonts w:ascii="Times New Roman" w:hAnsi="Times New Roman"/>
          <w:bCs/>
          <w:sz w:val="28"/>
          <w:szCs w:val="28"/>
          <w:lang w:eastAsia="ru-RU"/>
        </w:rPr>
        <w:t>К</w:t>
      </w:r>
      <w:r w:rsidR="00C76074" w:rsidRPr="008B1358">
        <w:rPr>
          <w:rFonts w:ascii="Times New Roman" w:hAnsi="Times New Roman"/>
          <w:bCs/>
          <w:sz w:val="28"/>
          <w:szCs w:val="28"/>
          <w:lang w:eastAsia="ru-RU"/>
        </w:rPr>
        <w:t>онкурс: ___________________</w:t>
      </w:r>
    </w:p>
    <w:p w14:paraId="01C83FF7" w14:textId="4C0E4F9A" w:rsidR="00C76074" w:rsidRPr="008B1358" w:rsidRDefault="00C32993" w:rsidP="009B2C2A">
      <w:pPr>
        <w:spacing w:after="0" w:line="240" w:lineRule="auto"/>
        <w:jc w:val="center"/>
        <w:rPr>
          <w:rFonts w:ascii="Times New Roman" w:hAnsi="Times New Roman"/>
          <w:bCs/>
          <w:sz w:val="28"/>
          <w:szCs w:val="28"/>
          <w:lang w:eastAsia="ru-RU"/>
        </w:rPr>
      </w:pPr>
      <w:r w:rsidRPr="008B1358">
        <w:rPr>
          <w:rFonts w:ascii="Times New Roman" w:hAnsi="Times New Roman"/>
          <w:bCs/>
          <w:sz w:val="28"/>
          <w:szCs w:val="28"/>
          <w:lang w:eastAsia="ru-RU"/>
        </w:rPr>
        <w:t>К</w:t>
      </w:r>
      <w:r w:rsidR="00C76074" w:rsidRPr="008B1358">
        <w:rPr>
          <w:rFonts w:ascii="Times New Roman" w:hAnsi="Times New Roman"/>
          <w:bCs/>
          <w:sz w:val="28"/>
          <w:szCs w:val="28"/>
          <w:lang w:eastAsia="ru-RU"/>
        </w:rPr>
        <w:t>онкурсное направление: ___________________</w:t>
      </w:r>
    </w:p>
    <w:p w14:paraId="7A4A970E" w14:textId="77777777" w:rsidR="00C76074" w:rsidRPr="008B1358" w:rsidRDefault="00C76074" w:rsidP="009B2C2A">
      <w:pPr>
        <w:spacing w:after="0" w:line="240" w:lineRule="auto"/>
        <w:jc w:val="center"/>
        <w:rPr>
          <w:rFonts w:ascii="Times New Roman" w:hAnsi="Times New Roman"/>
          <w:bCs/>
          <w:sz w:val="28"/>
          <w:szCs w:val="28"/>
          <w:lang w:eastAsia="ru-RU"/>
        </w:rPr>
      </w:pPr>
    </w:p>
    <w:p w14:paraId="1A91FA5D" w14:textId="77777777" w:rsidR="00C76074" w:rsidRPr="008B1358" w:rsidRDefault="00C76074" w:rsidP="009B2C2A">
      <w:pPr>
        <w:spacing w:after="0" w:line="240" w:lineRule="auto"/>
        <w:jc w:val="center"/>
        <w:rPr>
          <w:rFonts w:ascii="Times New Roman" w:hAnsi="Times New Roman"/>
          <w:bCs/>
          <w:sz w:val="28"/>
          <w:szCs w:val="28"/>
          <w:lang w:eastAsia="ru-RU"/>
        </w:rPr>
      </w:pPr>
    </w:p>
    <w:p w14:paraId="6D3E7928" w14:textId="77777777" w:rsidR="00C76074" w:rsidRPr="008B1358" w:rsidRDefault="00C76074" w:rsidP="009B2C2A">
      <w:pPr>
        <w:spacing w:after="0" w:line="240" w:lineRule="auto"/>
        <w:jc w:val="center"/>
        <w:rPr>
          <w:rFonts w:ascii="Times New Roman" w:hAnsi="Times New Roman"/>
          <w:bCs/>
          <w:sz w:val="28"/>
          <w:szCs w:val="28"/>
          <w:lang w:eastAsia="ru-RU"/>
        </w:rPr>
      </w:pPr>
    </w:p>
    <w:p w14:paraId="10BAD64A" w14:textId="77777777" w:rsidR="00C76074" w:rsidRPr="008B1358" w:rsidRDefault="00C76074" w:rsidP="009B2C2A">
      <w:pPr>
        <w:spacing w:after="0" w:line="240" w:lineRule="auto"/>
        <w:jc w:val="center"/>
        <w:rPr>
          <w:rFonts w:ascii="Times New Roman" w:hAnsi="Times New Roman"/>
          <w:bCs/>
          <w:sz w:val="28"/>
          <w:szCs w:val="28"/>
          <w:lang w:eastAsia="ru-RU"/>
        </w:rPr>
      </w:pPr>
    </w:p>
    <w:p w14:paraId="6ABB97F1" w14:textId="77777777" w:rsidR="00C76074" w:rsidRPr="008B1358" w:rsidRDefault="00C76074" w:rsidP="009B2C2A">
      <w:pPr>
        <w:spacing w:after="0" w:line="240" w:lineRule="auto"/>
        <w:jc w:val="center"/>
        <w:rPr>
          <w:rFonts w:ascii="Times New Roman" w:hAnsi="Times New Roman"/>
          <w:bCs/>
          <w:sz w:val="28"/>
          <w:szCs w:val="28"/>
          <w:lang w:eastAsia="ru-RU"/>
        </w:rPr>
      </w:pPr>
      <w:r w:rsidRPr="008B1358">
        <w:rPr>
          <w:rFonts w:ascii="Times New Roman" w:hAnsi="Times New Roman"/>
          <w:bCs/>
          <w:sz w:val="28"/>
          <w:szCs w:val="28"/>
          <w:lang w:eastAsia="ru-RU"/>
        </w:rPr>
        <w:t>Тема работы: ________________________________________</w:t>
      </w:r>
    </w:p>
    <w:p w14:paraId="39C0E832" w14:textId="77777777" w:rsidR="00C76074" w:rsidRPr="008B1358" w:rsidRDefault="00C76074" w:rsidP="009B2C2A">
      <w:pPr>
        <w:spacing w:after="0" w:line="240" w:lineRule="auto"/>
        <w:jc w:val="center"/>
        <w:rPr>
          <w:rFonts w:ascii="Times New Roman" w:hAnsi="Times New Roman"/>
          <w:bCs/>
          <w:sz w:val="28"/>
          <w:szCs w:val="28"/>
          <w:lang w:eastAsia="ru-RU"/>
        </w:rPr>
      </w:pPr>
    </w:p>
    <w:p w14:paraId="3898925E" w14:textId="77777777" w:rsidR="00C76074" w:rsidRPr="00641215" w:rsidRDefault="00C76074" w:rsidP="009B2C2A">
      <w:pPr>
        <w:spacing w:after="0" w:line="240" w:lineRule="auto"/>
        <w:jc w:val="right"/>
        <w:rPr>
          <w:rFonts w:ascii="Times New Roman" w:hAnsi="Times New Roman"/>
          <w:bCs/>
          <w:sz w:val="26"/>
          <w:szCs w:val="26"/>
          <w:lang w:eastAsia="ru-RU"/>
        </w:rPr>
      </w:pPr>
    </w:p>
    <w:p w14:paraId="5033EF92" w14:textId="77777777" w:rsidR="00C76074" w:rsidRPr="00641215" w:rsidRDefault="00C76074" w:rsidP="009B2C2A">
      <w:pPr>
        <w:spacing w:after="0" w:line="240" w:lineRule="auto"/>
        <w:jc w:val="right"/>
        <w:rPr>
          <w:rFonts w:ascii="Times New Roman" w:hAnsi="Times New Roman"/>
          <w:bCs/>
          <w:sz w:val="26"/>
          <w:szCs w:val="26"/>
          <w:lang w:eastAsia="ru-RU"/>
        </w:rPr>
      </w:pPr>
    </w:p>
    <w:p w14:paraId="737AA28E" w14:textId="094F633E" w:rsidR="00C76074" w:rsidRPr="00641215" w:rsidRDefault="008B1358" w:rsidP="009B2C2A">
      <w:pPr>
        <w:spacing w:after="0" w:line="240" w:lineRule="auto"/>
        <w:ind w:left="5387"/>
        <w:rPr>
          <w:rFonts w:ascii="Times New Roman" w:hAnsi="Times New Roman"/>
          <w:bCs/>
          <w:sz w:val="26"/>
          <w:szCs w:val="26"/>
          <w:lang w:eastAsia="ru-RU"/>
        </w:rPr>
      </w:pPr>
      <w:r>
        <w:rPr>
          <w:rFonts w:ascii="Times New Roman" w:hAnsi="Times New Roman"/>
          <w:bCs/>
          <w:sz w:val="26"/>
          <w:szCs w:val="26"/>
          <w:lang w:eastAsia="ru-RU"/>
        </w:rPr>
        <w:t xml:space="preserve">Автор: Ф.И.О </w:t>
      </w:r>
      <w:r w:rsidR="00C76074" w:rsidRPr="00641215">
        <w:rPr>
          <w:rFonts w:ascii="Times New Roman" w:hAnsi="Times New Roman"/>
          <w:bCs/>
          <w:sz w:val="26"/>
          <w:szCs w:val="26"/>
          <w:u w:val="single"/>
          <w:lang w:eastAsia="ru-RU"/>
        </w:rPr>
        <w:t>(</w:t>
      </w:r>
      <w:r w:rsidR="00C76074" w:rsidRPr="00641215">
        <w:rPr>
          <w:rFonts w:ascii="Times New Roman" w:hAnsi="Times New Roman"/>
          <w:bCs/>
          <w:sz w:val="26"/>
          <w:szCs w:val="26"/>
          <w:lang w:eastAsia="ru-RU"/>
        </w:rPr>
        <w:t>полностью)__________</w:t>
      </w:r>
    </w:p>
    <w:p w14:paraId="42BB1EB7" w14:textId="77777777" w:rsidR="00C76074" w:rsidRPr="00641215" w:rsidRDefault="00C76074" w:rsidP="009B2C2A">
      <w:pPr>
        <w:spacing w:after="0" w:line="240" w:lineRule="auto"/>
        <w:ind w:left="5387"/>
        <w:rPr>
          <w:rFonts w:ascii="Times New Roman" w:hAnsi="Times New Roman"/>
          <w:bCs/>
          <w:sz w:val="26"/>
          <w:szCs w:val="26"/>
          <w:lang w:eastAsia="ru-RU"/>
        </w:rPr>
      </w:pPr>
      <w:r w:rsidRPr="00641215">
        <w:rPr>
          <w:rFonts w:ascii="Times New Roman" w:hAnsi="Times New Roman"/>
          <w:bCs/>
          <w:sz w:val="26"/>
          <w:szCs w:val="26"/>
          <w:lang w:eastAsia="ru-RU"/>
        </w:rPr>
        <w:t>ученик (</w:t>
      </w:r>
      <w:proofErr w:type="spellStart"/>
      <w:r w:rsidRPr="00641215">
        <w:rPr>
          <w:rFonts w:ascii="Times New Roman" w:hAnsi="Times New Roman"/>
          <w:bCs/>
          <w:sz w:val="26"/>
          <w:szCs w:val="26"/>
          <w:lang w:eastAsia="ru-RU"/>
        </w:rPr>
        <w:t>ца</w:t>
      </w:r>
      <w:proofErr w:type="spellEnd"/>
      <w:r w:rsidRPr="00641215">
        <w:rPr>
          <w:rFonts w:ascii="Times New Roman" w:hAnsi="Times New Roman"/>
          <w:bCs/>
          <w:sz w:val="26"/>
          <w:szCs w:val="26"/>
          <w:lang w:eastAsia="ru-RU"/>
        </w:rPr>
        <w:t>) ___ класса</w:t>
      </w:r>
    </w:p>
    <w:p w14:paraId="612900B3" w14:textId="77777777" w:rsidR="00C76074" w:rsidRPr="00641215" w:rsidRDefault="00C76074" w:rsidP="009B2C2A">
      <w:pPr>
        <w:spacing w:after="0" w:line="240" w:lineRule="auto"/>
        <w:ind w:left="5387"/>
        <w:rPr>
          <w:rFonts w:ascii="Times New Roman" w:hAnsi="Times New Roman"/>
          <w:bCs/>
          <w:sz w:val="26"/>
          <w:szCs w:val="26"/>
          <w:lang w:eastAsia="ru-RU"/>
        </w:rPr>
      </w:pPr>
      <w:r w:rsidRPr="00641215">
        <w:rPr>
          <w:rFonts w:ascii="Times New Roman" w:hAnsi="Times New Roman"/>
          <w:bCs/>
          <w:sz w:val="26"/>
          <w:szCs w:val="26"/>
          <w:lang w:eastAsia="ru-RU"/>
        </w:rPr>
        <w:t>контактный телефон __________</w:t>
      </w:r>
    </w:p>
    <w:p w14:paraId="7D0CB003" w14:textId="77777777" w:rsidR="00C76074" w:rsidRPr="00641215" w:rsidRDefault="00C76074" w:rsidP="009B2C2A">
      <w:pPr>
        <w:spacing w:after="0" w:line="240" w:lineRule="auto"/>
        <w:ind w:left="5387"/>
        <w:rPr>
          <w:rFonts w:ascii="Times New Roman" w:hAnsi="Times New Roman"/>
          <w:bCs/>
          <w:sz w:val="26"/>
          <w:szCs w:val="26"/>
          <w:lang w:eastAsia="ru-RU"/>
        </w:rPr>
      </w:pPr>
      <w:r w:rsidRPr="00641215">
        <w:rPr>
          <w:rFonts w:ascii="Times New Roman" w:hAnsi="Times New Roman"/>
          <w:bCs/>
          <w:sz w:val="26"/>
          <w:szCs w:val="26"/>
          <w:lang w:val="en-US" w:eastAsia="ru-RU"/>
        </w:rPr>
        <w:t>e</w:t>
      </w:r>
      <w:r w:rsidRPr="00641215">
        <w:rPr>
          <w:rFonts w:ascii="Times New Roman" w:hAnsi="Times New Roman"/>
          <w:bCs/>
          <w:sz w:val="26"/>
          <w:szCs w:val="26"/>
          <w:lang w:eastAsia="ru-RU"/>
        </w:rPr>
        <w:t>-</w:t>
      </w:r>
      <w:r w:rsidRPr="00641215">
        <w:rPr>
          <w:rFonts w:ascii="Times New Roman" w:hAnsi="Times New Roman"/>
          <w:bCs/>
          <w:sz w:val="26"/>
          <w:szCs w:val="26"/>
          <w:lang w:val="en-US" w:eastAsia="ru-RU"/>
        </w:rPr>
        <w:t>mail</w:t>
      </w:r>
      <w:r w:rsidRPr="00641215">
        <w:rPr>
          <w:rFonts w:ascii="Times New Roman" w:hAnsi="Times New Roman"/>
          <w:bCs/>
          <w:sz w:val="26"/>
          <w:szCs w:val="26"/>
          <w:lang w:eastAsia="ru-RU"/>
        </w:rPr>
        <w:t xml:space="preserve"> _______________________</w:t>
      </w:r>
    </w:p>
    <w:p w14:paraId="6AC94CE3" w14:textId="77777777" w:rsidR="00C76074" w:rsidRPr="00641215" w:rsidRDefault="00C76074" w:rsidP="009B2C2A">
      <w:pPr>
        <w:spacing w:after="0" w:line="240" w:lineRule="auto"/>
        <w:ind w:left="5387"/>
        <w:rPr>
          <w:rFonts w:ascii="Times New Roman" w:hAnsi="Times New Roman"/>
          <w:bCs/>
          <w:sz w:val="26"/>
          <w:szCs w:val="26"/>
          <w:lang w:eastAsia="ru-RU"/>
        </w:rPr>
      </w:pPr>
      <w:r w:rsidRPr="00641215">
        <w:rPr>
          <w:rFonts w:ascii="Times New Roman" w:hAnsi="Times New Roman"/>
          <w:bCs/>
          <w:sz w:val="26"/>
          <w:szCs w:val="26"/>
          <w:lang w:eastAsia="ru-RU"/>
        </w:rPr>
        <w:t xml:space="preserve">                                                                                         Руководитель:</w:t>
      </w:r>
    </w:p>
    <w:p w14:paraId="47978C96" w14:textId="77777777" w:rsidR="00C76074" w:rsidRPr="00641215" w:rsidRDefault="00C76074" w:rsidP="009B2C2A">
      <w:pPr>
        <w:spacing w:after="0" w:line="240" w:lineRule="auto"/>
        <w:ind w:left="5387"/>
        <w:rPr>
          <w:rFonts w:ascii="Times New Roman" w:hAnsi="Times New Roman"/>
          <w:bCs/>
          <w:sz w:val="26"/>
          <w:szCs w:val="26"/>
          <w:lang w:eastAsia="ru-RU"/>
        </w:rPr>
      </w:pPr>
      <w:r w:rsidRPr="00641215">
        <w:rPr>
          <w:rFonts w:ascii="Times New Roman" w:hAnsi="Times New Roman"/>
          <w:bCs/>
          <w:sz w:val="26"/>
          <w:szCs w:val="26"/>
          <w:lang w:eastAsia="ru-RU"/>
        </w:rPr>
        <w:t>Ф.И.О. (полностью) ___________</w:t>
      </w:r>
    </w:p>
    <w:p w14:paraId="1BF93488" w14:textId="77777777" w:rsidR="00C76074" w:rsidRPr="00641215" w:rsidRDefault="00C76074" w:rsidP="009B2C2A">
      <w:pPr>
        <w:spacing w:after="0" w:line="240" w:lineRule="auto"/>
        <w:ind w:left="5387"/>
        <w:rPr>
          <w:rFonts w:ascii="Times New Roman" w:hAnsi="Times New Roman"/>
          <w:bCs/>
          <w:sz w:val="26"/>
          <w:szCs w:val="26"/>
          <w:lang w:eastAsia="ru-RU"/>
        </w:rPr>
      </w:pPr>
      <w:r w:rsidRPr="00641215">
        <w:rPr>
          <w:rFonts w:ascii="Times New Roman" w:hAnsi="Times New Roman"/>
          <w:bCs/>
          <w:sz w:val="26"/>
          <w:szCs w:val="26"/>
          <w:lang w:eastAsia="ru-RU"/>
        </w:rPr>
        <w:t>Должность, место работы (полностью)__________________                          _____________________________</w:t>
      </w:r>
    </w:p>
    <w:p w14:paraId="4260F74F" w14:textId="77777777" w:rsidR="00C76074" w:rsidRPr="00641215" w:rsidRDefault="00C76074" w:rsidP="009B2C2A">
      <w:pPr>
        <w:spacing w:after="0" w:line="240" w:lineRule="auto"/>
        <w:ind w:left="5387"/>
        <w:rPr>
          <w:rFonts w:ascii="Times New Roman" w:hAnsi="Times New Roman"/>
          <w:bCs/>
          <w:sz w:val="26"/>
          <w:szCs w:val="26"/>
          <w:lang w:eastAsia="ru-RU"/>
        </w:rPr>
      </w:pPr>
      <w:r w:rsidRPr="00641215">
        <w:rPr>
          <w:rFonts w:ascii="Times New Roman" w:hAnsi="Times New Roman"/>
          <w:bCs/>
          <w:sz w:val="26"/>
          <w:szCs w:val="26"/>
          <w:lang w:eastAsia="ru-RU"/>
        </w:rPr>
        <w:t>Контактный телефон (</w:t>
      </w:r>
      <w:proofErr w:type="spellStart"/>
      <w:r w:rsidRPr="00641215">
        <w:rPr>
          <w:rFonts w:ascii="Times New Roman" w:hAnsi="Times New Roman"/>
          <w:bCs/>
          <w:sz w:val="26"/>
          <w:szCs w:val="26"/>
          <w:lang w:eastAsia="ru-RU"/>
        </w:rPr>
        <w:t>раб.и</w:t>
      </w:r>
      <w:proofErr w:type="spellEnd"/>
      <w:r w:rsidRPr="00641215">
        <w:rPr>
          <w:rFonts w:ascii="Times New Roman" w:hAnsi="Times New Roman"/>
          <w:bCs/>
          <w:sz w:val="26"/>
          <w:szCs w:val="26"/>
          <w:lang w:eastAsia="ru-RU"/>
        </w:rPr>
        <w:t xml:space="preserve"> моб.) ______________________________</w:t>
      </w:r>
    </w:p>
    <w:p w14:paraId="1CFC6A7E" w14:textId="77777777" w:rsidR="00C76074" w:rsidRPr="00641215" w:rsidRDefault="00C76074" w:rsidP="009B2C2A">
      <w:pPr>
        <w:spacing w:after="0" w:line="240" w:lineRule="auto"/>
        <w:ind w:left="5387"/>
        <w:rPr>
          <w:rFonts w:ascii="Times New Roman" w:hAnsi="Times New Roman"/>
          <w:bCs/>
          <w:sz w:val="26"/>
          <w:szCs w:val="26"/>
          <w:lang w:eastAsia="ru-RU"/>
        </w:rPr>
      </w:pPr>
      <w:r w:rsidRPr="00641215">
        <w:rPr>
          <w:rFonts w:ascii="Times New Roman" w:hAnsi="Times New Roman"/>
          <w:bCs/>
          <w:sz w:val="26"/>
          <w:szCs w:val="26"/>
          <w:lang w:val="en-US" w:eastAsia="ru-RU"/>
        </w:rPr>
        <w:t>e</w:t>
      </w:r>
      <w:r w:rsidRPr="00641215">
        <w:rPr>
          <w:rFonts w:ascii="Times New Roman" w:hAnsi="Times New Roman"/>
          <w:bCs/>
          <w:sz w:val="26"/>
          <w:szCs w:val="26"/>
          <w:lang w:eastAsia="ru-RU"/>
        </w:rPr>
        <w:t>-</w:t>
      </w:r>
      <w:r w:rsidRPr="00641215">
        <w:rPr>
          <w:rFonts w:ascii="Times New Roman" w:hAnsi="Times New Roman"/>
          <w:bCs/>
          <w:sz w:val="26"/>
          <w:szCs w:val="26"/>
          <w:lang w:val="en-US" w:eastAsia="ru-RU"/>
        </w:rPr>
        <w:t>mail</w:t>
      </w:r>
      <w:r w:rsidRPr="00641215">
        <w:rPr>
          <w:rFonts w:ascii="Times New Roman" w:hAnsi="Times New Roman"/>
          <w:bCs/>
          <w:sz w:val="26"/>
          <w:szCs w:val="26"/>
          <w:lang w:eastAsia="ru-RU"/>
        </w:rPr>
        <w:t xml:space="preserve"> _______________________</w:t>
      </w:r>
    </w:p>
    <w:p w14:paraId="1A8E209E" w14:textId="77777777" w:rsidR="00C76074" w:rsidRPr="00641215" w:rsidRDefault="00C76074" w:rsidP="009B2C2A">
      <w:pPr>
        <w:spacing w:after="0" w:line="240" w:lineRule="auto"/>
        <w:rPr>
          <w:rFonts w:ascii="Times New Roman" w:hAnsi="Times New Roman"/>
          <w:bCs/>
          <w:sz w:val="26"/>
          <w:szCs w:val="26"/>
          <w:lang w:eastAsia="ru-RU"/>
        </w:rPr>
      </w:pPr>
    </w:p>
    <w:p w14:paraId="598613C1" w14:textId="77777777" w:rsidR="00C76074" w:rsidRPr="00641215" w:rsidRDefault="00C76074" w:rsidP="009B2C2A">
      <w:pPr>
        <w:spacing w:after="0" w:line="240" w:lineRule="auto"/>
        <w:rPr>
          <w:rFonts w:ascii="Times New Roman" w:hAnsi="Times New Roman"/>
          <w:bCs/>
          <w:sz w:val="26"/>
          <w:szCs w:val="26"/>
          <w:lang w:eastAsia="ru-RU"/>
        </w:rPr>
      </w:pPr>
    </w:p>
    <w:p w14:paraId="07B0C276" w14:textId="77777777" w:rsidR="00C76074" w:rsidRPr="00641215" w:rsidRDefault="00C76074" w:rsidP="009B2C2A">
      <w:pPr>
        <w:spacing w:after="0" w:line="240" w:lineRule="auto"/>
        <w:rPr>
          <w:rFonts w:ascii="Times New Roman" w:hAnsi="Times New Roman"/>
          <w:bCs/>
          <w:sz w:val="26"/>
          <w:szCs w:val="26"/>
          <w:lang w:eastAsia="ru-RU"/>
        </w:rPr>
      </w:pPr>
    </w:p>
    <w:p w14:paraId="2320D933" w14:textId="77777777" w:rsidR="00C76074" w:rsidRDefault="00C76074" w:rsidP="009B2C2A">
      <w:pPr>
        <w:spacing w:after="0" w:line="240" w:lineRule="auto"/>
        <w:rPr>
          <w:rFonts w:ascii="Times New Roman" w:hAnsi="Times New Roman"/>
          <w:bCs/>
          <w:sz w:val="26"/>
          <w:szCs w:val="26"/>
          <w:lang w:eastAsia="ru-RU"/>
        </w:rPr>
      </w:pPr>
    </w:p>
    <w:p w14:paraId="5C10AE0C" w14:textId="77777777" w:rsidR="00C32993" w:rsidRDefault="00C32993" w:rsidP="009B2C2A">
      <w:pPr>
        <w:spacing w:after="0" w:line="240" w:lineRule="auto"/>
        <w:rPr>
          <w:rFonts w:ascii="Times New Roman" w:hAnsi="Times New Roman"/>
          <w:bCs/>
          <w:sz w:val="26"/>
          <w:szCs w:val="26"/>
          <w:lang w:eastAsia="ru-RU"/>
        </w:rPr>
      </w:pPr>
    </w:p>
    <w:p w14:paraId="0441F44A" w14:textId="77777777" w:rsidR="00C32993" w:rsidRDefault="00C32993" w:rsidP="009B2C2A">
      <w:pPr>
        <w:spacing w:after="0" w:line="240" w:lineRule="auto"/>
        <w:rPr>
          <w:rFonts w:ascii="Times New Roman" w:hAnsi="Times New Roman"/>
          <w:bCs/>
          <w:sz w:val="26"/>
          <w:szCs w:val="26"/>
          <w:lang w:eastAsia="ru-RU"/>
        </w:rPr>
      </w:pPr>
    </w:p>
    <w:p w14:paraId="71455D1F" w14:textId="77777777" w:rsidR="00C32993" w:rsidRDefault="00C32993" w:rsidP="009B2C2A">
      <w:pPr>
        <w:spacing w:after="0" w:line="240" w:lineRule="auto"/>
        <w:rPr>
          <w:rFonts w:ascii="Times New Roman" w:hAnsi="Times New Roman"/>
          <w:bCs/>
          <w:sz w:val="26"/>
          <w:szCs w:val="26"/>
          <w:lang w:eastAsia="ru-RU"/>
        </w:rPr>
      </w:pPr>
    </w:p>
    <w:p w14:paraId="1A0434C3" w14:textId="77777777" w:rsidR="00C32993" w:rsidRPr="00641215" w:rsidRDefault="00C32993" w:rsidP="009B2C2A">
      <w:pPr>
        <w:spacing w:after="0" w:line="240" w:lineRule="auto"/>
        <w:rPr>
          <w:rFonts w:ascii="Times New Roman" w:hAnsi="Times New Roman"/>
          <w:bCs/>
          <w:sz w:val="26"/>
          <w:szCs w:val="26"/>
          <w:lang w:eastAsia="ru-RU"/>
        </w:rPr>
      </w:pPr>
    </w:p>
    <w:p w14:paraId="3E393313" w14:textId="711C857C" w:rsidR="00C76074" w:rsidRPr="00641215" w:rsidRDefault="00C32993" w:rsidP="009B2C2A">
      <w:pPr>
        <w:spacing w:after="0" w:line="240" w:lineRule="auto"/>
        <w:jc w:val="center"/>
        <w:rPr>
          <w:rFonts w:ascii="Times New Roman" w:hAnsi="Times New Roman"/>
          <w:bCs/>
          <w:sz w:val="26"/>
          <w:szCs w:val="26"/>
          <w:lang w:eastAsia="ru-RU"/>
        </w:rPr>
      </w:pPr>
      <w:proofErr w:type="gramStart"/>
      <w:r>
        <w:rPr>
          <w:rFonts w:ascii="Times New Roman" w:hAnsi="Times New Roman"/>
          <w:bCs/>
          <w:sz w:val="26"/>
          <w:szCs w:val="26"/>
          <w:lang w:eastAsia="ru-RU"/>
        </w:rPr>
        <w:t>202</w:t>
      </w:r>
      <w:r w:rsidR="004C7281">
        <w:rPr>
          <w:rFonts w:ascii="Times New Roman" w:hAnsi="Times New Roman"/>
          <w:bCs/>
          <w:sz w:val="26"/>
          <w:szCs w:val="26"/>
          <w:lang w:eastAsia="ru-RU"/>
        </w:rPr>
        <w:t>2</w:t>
      </w:r>
      <w:r>
        <w:rPr>
          <w:rFonts w:ascii="Times New Roman" w:hAnsi="Times New Roman"/>
          <w:bCs/>
          <w:sz w:val="26"/>
          <w:szCs w:val="26"/>
          <w:lang w:eastAsia="ru-RU"/>
        </w:rPr>
        <w:t xml:space="preserve"> </w:t>
      </w:r>
      <w:r w:rsidR="00C76074" w:rsidRPr="00641215">
        <w:rPr>
          <w:rFonts w:ascii="Times New Roman" w:hAnsi="Times New Roman"/>
          <w:bCs/>
          <w:sz w:val="26"/>
          <w:szCs w:val="26"/>
          <w:lang w:eastAsia="ru-RU"/>
        </w:rPr>
        <w:t xml:space="preserve"> год</w:t>
      </w:r>
      <w:proofErr w:type="gramEnd"/>
    </w:p>
    <w:p w14:paraId="60ADB1E4" w14:textId="190F1951" w:rsidR="00C76074" w:rsidRPr="003E2CCF" w:rsidRDefault="00C76074" w:rsidP="0024013D">
      <w:pPr>
        <w:spacing w:after="0" w:line="240" w:lineRule="auto"/>
        <w:rPr>
          <w:rFonts w:ascii="Times New Roman" w:hAnsi="Times New Roman"/>
          <w:bCs/>
          <w:sz w:val="26"/>
          <w:szCs w:val="26"/>
          <w:lang w:eastAsia="ru-RU"/>
        </w:rPr>
      </w:pPr>
      <w:r w:rsidRPr="00641215">
        <w:rPr>
          <w:rFonts w:ascii="Times New Roman" w:hAnsi="Times New Roman"/>
          <w:b/>
          <w:bCs/>
          <w:sz w:val="26"/>
          <w:szCs w:val="26"/>
          <w:lang w:eastAsia="ru-RU"/>
        </w:rPr>
        <w:br w:type="page"/>
      </w:r>
    </w:p>
    <w:p w14:paraId="028E6959" w14:textId="165B9188" w:rsidR="00C76074" w:rsidRPr="003E2CCF" w:rsidRDefault="0024013D" w:rsidP="00FA685B">
      <w:pPr>
        <w:spacing w:after="0" w:line="240" w:lineRule="auto"/>
        <w:ind w:left="5103"/>
        <w:jc w:val="right"/>
        <w:rPr>
          <w:rFonts w:ascii="Times New Roman" w:hAnsi="Times New Roman"/>
          <w:b/>
          <w:bCs/>
          <w:i/>
          <w:sz w:val="26"/>
          <w:szCs w:val="26"/>
          <w:lang w:eastAsia="ru-RU"/>
        </w:rPr>
      </w:pPr>
      <w:r w:rsidRPr="003E2CCF">
        <w:rPr>
          <w:rFonts w:ascii="Times New Roman" w:hAnsi="Times New Roman"/>
          <w:sz w:val="26"/>
          <w:szCs w:val="26"/>
          <w:lang w:eastAsia="ru-RU"/>
        </w:rPr>
        <w:t xml:space="preserve">Приложение </w:t>
      </w:r>
      <w:r w:rsidR="008733E4">
        <w:rPr>
          <w:rFonts w:ascii="Times New Roman" w:hAnsi="Times New Roman"/>
          <w:sz w:val="26"/>
          <w:szCs w:val="26"/>
          <w:lang w:eastAsia="ru-RU"/>
        </w:rPr>
        <w:t xml:space="preserve">№ </w:t>
      </w:r>
      <w:r w:rsidR="003E2CCF" w:rsidRPr="003E2CCF">
        <w:rPr>
          <w:rFonts w:ascii="Times New Roman" w:hAnsi="Times New Roman"/>
          <w:sz w:val="26"/>
          <w:szCs w:val="26"/>
          <w:lang w:eastAsia="ru-RU"/>
        </w:rPr>
        <w:t>5</w:t>
      </w:r>
      <w:r w:rsidR="00C76074" w:rsidRPr="003E2CCF">
        <w:rPr>
          <w:rFonts w:ascii="Times New Roman" w:hAnsi="Times New Roman"/>
          <w:sz w:val="26"/>
          <w:szCs w:val="26"/>
          <w:lang w:eastAsia="ru-RU"/>
        </w:rPr>
        <w:t xml:space="preserve"> </w:t>
      </w:r>
    </w:p>
    <w:p w14:paraId="4E5DA096" w14:textId="77777777" w:rsidR="00C76074" w:rsidRPr="00641215" w:rsidRDefault="00C76074" w:rsidP="009B2C2A">
      <w:pPr>
        <w:spacing w:after="0" w:line="240" w:lineRule="auto"/>
        <w:jc w:val="both"/>
        <w:rPr>
          <w:rFonts w:ascii="Times New Roman" w:hAnsi="Times New Roman"/>
          <w:sz w:val="26"/>
          <w:szCs w:val="26"/>
          <w:lang w:eastAsia="ru-RU"/>
        </w:rPr>
      </w:pPr>
    </w:p>
    <w:p w14:paraId="78E68304" w14:textId="77777777" w:rsidR="00C76074" w:rsidRPr="00641215" w:rsidRDefault="00C76074" w:rsidP="009B2C2A">
      <w:pPr>
        <w:spacing w:after="0" w:line="240" w:lineRule="auto"/>
        <w:jc w:val="center"/>
        <w:rPr>
          <w:rFonts w:ascii="Times New Roman" w:hAnsi="Times New Roman"/>
          <w:b/>
          <w:sz w:val="26"/>
          <w:szCs w:val="26"/>
          <w:lang w:eastAsia="ru-RU"/>
        </w:rPr>
      </w:pPr>
      <w:r w:rsidRPr="00641215">
        <w:rPr>
          <w:rFonts w:ascii="Times New Roman" w:hAnsi="Times New Roman"/>
          <w:b/>
          <w:sz w:val="26"/>
          <w:szCs w:val="26"/>
          <w:lang w:eastAsia="ru-RU"/>
        </w:rPr>
        <w:t>Рецензия</w:t>
      </w:r>
    </w:p>
    <w:p w14:paraId="3E3D1934" w14:textId="160978F7" w:rsidR="00C76074" w:rsidRPr="00641215" w:rsidRDefault="00C76074" w:rsidP="009B2C2A">
      <w:pPr>
        <w:spacing w:after="0" w:line="240" w:lineRule="auto"/>
        <w:rPr>
          <w:rFonts w:ascii="Times New Roman" w:hAnsi="Times New Roman"/>
          <w:sz w:val="26"/>
          <w:szCs w:val="26"/>
          <w:lang w:eastAsia="ru-RU"/>
        </w:rPr>
      </w:pPr>
      <w:r w:rsidRPr="00641215">
        <w:rPr>
          <w:rFonts w:ascii="Times New Roman" w:hAnsi="Times New Roman"/>
          <w:b/>
          <w:sz w:val="26"/>
          <w:szCs w:val="26"/>
          <w:lang w:eastAsia="ru-RU"/>
        </w:rPr>
        <w:t>на социальный проект</w:t>
      </w:r>
      <w:r w:rsidR="000E7242" w:rsidRPr="00641215">
        <w:rPr>
          <w:rFonts w:ascii="Times New Roman" w:hAnsi="Times New Roman"/>
          <w:b/>
          <w:sz w:val="26"/>
          <w:szCs w:val="26"/>
          <w:lang w:eastAsia="ru-RU"/>
        </w:rPr>
        <w:t xml:space="preserve"> «Я-гражданин» </w:t>
      </w:r>
      <w:r w:rsidRPr="00641215">
        <w:rPr>
          <w:rFonts w:ascii="Times New Roman" w:hAnsi="Times New Roman"/>
          <w:sz w:val="26"/>
          <w:szCs w:val="26"/>
          <w:lang w:eastAsia="ru-RU"/>
        </w:rPr>
        <w:t>____________</w:t>
      </w:r>
      <w:r w:rsidR="000E7242" w:rsidRPr="00641215">
        <w:rPr>
          <w:rFonts w:ascii="Times New Roman" w:hAnsi="Times New Roman"/>
          <w:sz w:val="26"/>
          <w:szCs w:val="26"/>
          <w:lang w:eastAsia="ru-RU"/>
        </w:rPr>
        <w:t>________________</w:t>
      </w:r>
      <w:r w:rsidRPr="00641215">
        <w:rPr>
          <w:rFonts w:ascii="Times New Roman" w:hAnsi="Times New Roman"/>
          <w:sz w:val="26"/>
          <w:szCs w:val="26"/>
          <w:lang w:eastAsia="ru-RU"/>
        </w:rPr>
        <w:t>_____</w:t>
      </w:r>
    </w:p>
    <w:p w14:paraId="48FCB755" w14:textId="0C08C67C" w:rsidR="00C76074" w:rsidRPr="00641215" w:rsidRDefault="00C76074" w:rsidP="009B2C2A">
      <w:pPr>
        <w:spacing w:after="0" w:line="240" w:lineRule="auto"/>
        <w:jc w:val="center"/>
        <w:rPr>
          <w:rFonts w:ascii="Times New Roman" w:hAnsi="Times New Roman"/>
          <w:sz w:val="26"/>
          <w:szCs w:val="26"/>
          <w:lang w:eastAsia="ru-RU"/>
        </w:rPr>
      </w:pPr>
      <w:r w:rsidRPr="00641215">
        <w:rPr>
          <w:rFonts w:ascii="Times New Roman" w:hAnsi="Times New Roman"/>
          <w:sz w:val="26"/>
          <w:szCs w:val="26"/>
          <w:lang w:eastAsia="ru-RU"/>
        </w:rPr>
        <w:t xml:space="preserve">                       </w:t>
      </w:r>
      <w:r w:rsidR="000E7242" w:rsidRPr="00641215">
        <w:rPr>
          <w:rFonts w:ascii="Times New Roman" w:hAnsi="Times New Roman"/>
          <w:sz w:val="26"/>
          <w:szCs w:val="26"/>
          <w:lang w:eastAsia="ru-RU"/>
        </w:rPr>
        <w:t xml:space="preserve">                                        </w:t>
      </w:r>
      <w:r w:rsidRPr="00641215">
        <w:rPr>
          <w:rFonts w:ascii="Times New Roman" w:hAnsi="Times New Roman"/>
          <w:sz w:val="26"/>
          <w:szCs w:val="26"/>
          <w:lang w:eastAsia="ru-RU"/>
        </w:rPr>
        <w:t xml:space="preserve"> </w:t>
      </w:r>
      <w:r w:rsidR="0024013D" w:rsidRPr="00641215">
        <w:rPr>
          <w:rFonts w:ascii="Times New Roman" w:hAnsi="Times New Roman"/>
          <w:sz w:val="26"/>
          <w:szCs w:val="26"/>
          <w:lang w:eastAsia="ru-RU"/>
        </w:rPr>
        <w:t>(</w:t>
      </w:r>
      <w:r w:rsidRPr="00641215">
        <w:rPr>
          <w:rFonts w:ascii="Times New Roman" w:hAnsi="Times New Roman"/>
          <w:sz w:val="26"/>
          <w:szCs w:val="26"/>
          <w:lang w:eastAsia="ru-RU"/>
        </w:rPr>
        <w:t>название, авторы</w:t>
      </w:r>
      <w:r w:rsidR="0024013D" w:rsidRPr="00641215">
        <w:rPr>
          <w:rFonts w:ascii="Times New Roman" w:hAnsi="Times New Roman"/>
          <w:sz w:val="26"/>
          <w:szCs w:val="26"/>
          <w:lang w:eastAsia="ru-RU"/>
        </w:rPr>
        <w:t>)</w:t>
      </w:r>
    </w:p>
    <w:p w14:paraId="20C00779" w14:textId="536E6444" w:rsidR="0024013D" w:rsidRPr="00641215" w:rsidRDefault="00C76074" w:rsidP="009B2C2A">
      <w:pPr>
        <w:spacing w:after="0" w:line="240" w:lineRule="auto"/>
        <w:jc w:val="center"/>
        <w:rPr>
          <w:rFonts w:ascii="Times New Roman" w:hAnsi="Times New Roman"/>
          <w:sz w:val="26"/>
          <w:szCs w:val="26"/>
          <w:lang w:eastAsia="ru-RU"/>
        </w:rPr>
      </w:pPr>
      <w:r w:rsidRPr="00641215">
        <w:rPr>
          <w:rFonts w:ascii="Times New Roman" w:hAnsi="Times New Roman"/>
          <w:sz w:val="26"/>
          <w:szCs w:val="26"/>
          <w:lang w:eastAsia="ru-RU"/>
        </w:rPr>
        <w:t>________________________________</w:t>
      </w:r>
      <w:r w:rsidR="0024013D" w:rsidRPr="00641215">
        <w:rPr>
          <w:rFonts w:ascii="Times New Roman" w:hAnsi="Times New Roman"/>
          <w:sz w:val="26"/>
          <w:szCs w:val="26"/>
          <w:lang w:eastAsia="ru-RU"/>
        </w:rPr>
        <w:t>______________________________</w:t>
      </w:r>
    </w:p>
    <w:p w14:paraId="221210BF" w14:textId="336F153D" w:rsidR="00C76074" w:rsidRPr="00641215" w:rsidRDefault="0024013D" w:rsidP="009B2C2A">
      <w:pPr>
        <w:spacing w:after="0" w:line="240" w:lineRule="auto"/>
        <w:jc w:val="center"/>
        <w:rPr>
          <w:rFonts w:ascii="Times New Roman" w:hAnsi="Times New Roman"/>
          <w:sz w:val="26"/>
          <w:szCs w:val="26"/>
          <w:lang w:eastAsia="ru-RU"/>
        </w:rPr>
      </w:pPr>
      <w:r w:rsidRPr="00641215">
        <w:rPr>
          <w:rFonts w:ascii="Times New Roman" w:hAnsi="Times New Roman"/>
          <w:sz w:val="26"/>
          <w:szCs w:val="26"/>
          <w:lang w:eastAsia="ru-RU"/>
        </w:rPr>
        <w:t>(</w:t>
      </w:r>
      <w:r w:rsidR="00C76074" w:rsidRPr="00641215">
        <w:rPr>
          <w:rFonts w:ascii="Times New Roman" w:hAnsi="Times New Roman"/>
          <w:sz w:val="26"/>
          <w:szCs w:val="26"/>
          <w:lang w:eastAsia="ru-RU"/>
        </w:rPr>
        <w:t>ОУ, территория</w:t>
      </w:r>
      <w:r w:rsidRPr="00641215">
        <w:rPr>
          <w:rFonts w:ascii="Times New Roman" w:hAnsi="Times New Roman"/>
          <w:sz w:val="26"/>
          <w:szCs w:val="26"/>
          <w:lang w:eastAsia="ru-RU"/>
        </w:rPr>
        <w:t>)</w:t>
      </w:r>
    </w:p>
    <w:p w14:paraId="2A193333" w14:textId="0C7AFD61" w:rsidR="00C76074" w:rsidRPr="00641215" w:rsidRDefault="00C76074" w:rsidP="009B2C2A">
      <w:pPr>
        <w:spacing w:after="0" w:line="240" w:lineRule="auto"/>
        <w:rPr>
          <w:rFonts w:ascii="Times New Roman" w:hAnsi="Times New Roman"/>
          <w:sz w:val="26"/>
          <w:szCs w:val="26"/>
          <w:lang w:eastAsia="ru-RU"/>
        </w:rPr>
      </w:pPr>
      <w:r w:rsidRPr="00641215">
        <w:rPr>
          <w:rFonts w:ascii="Times New Roman" w:hAnsi="Times New Roman"/>
          <w:b/>
          <w:sz w:val="26"/>
          <w:szCs w:val="26"/>
          <w:lang w:eastAsia="ru-RU"/>
        </w:rPr>
        <w:t>Консультант_</w:t>
      </w:r>
      <w:r w:rsidRPr="00641215">
        <w:rPr>
          <w:rFonts w:ascii="Times New Roman" w:hAnsi="Times New Roman"/>
          <w:sz w:val="26"/>
          <w:szCs w:val="26"/>
          <w:lang w:eastAsia="ru-RU"/>
        </w:rPr>
        <w:t>___________________________________</w:t>
      </w:r>
      <w:r w:rsidR="0024013D" w:rsidRPr="00641215">
        <w:rPr>
          <w:rFonts w:ascii="Times New Roman" w:hAnsi="Times New Roman"/>
          <w:sz w:val="26"/>
          <w:szCs w:val="26"/>
          <w:lang w:eastAsia="ru-RU"/>
        </w:rPr>
        <w:t>_____________________</w:t>
      </w:r>
    </w:p>
    <w:p w14:paraId="23CDEDC4" w14:textId="77777777" w:rsidR="00C76074" w:rsidRPr="00641215" w:rsidRDefault="00C76074" w:rsidP="009B2C2A">
      <w:pPr>
        <w:spacing w:after="0" w:line="240" w:lineRule="auto"/>
        <w:rPr>
          <w:rFonts w:ascii="Times New Roman" w:hAnsi="Times New Roman"/>
          <w:sz w:val="26"/>
          <w:szCs w:val="26"/>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791"/>
        <w:gridCol w:w="2693"/>
        <w:gridCol w:w="1843"/>
      </w:tblGrid>
      <w:tr w:rsidR="0024013D" w:rsidRPr="00641215" w14:paraId="029FC8FC" w14:textId="77777777" w:rsidTr="0024013D">
        <w:tc>
          <w:tcPr>
            <w:tcW w:w="704" w:type="dxa"/>
          </w:tcPr>
          <w:p w14:paraId="0AED0158" w14:textId="77777777" w:rsidR="0024013D" w:rsidRPr="00641215" w:rsidRDefault="0024013D" w:rsidP="00160C6C">
            <w:pPr>
              <w:spacing w:after="0" w:line="240" w:lineRule="auto"/>
              <w:rPr>
                <w:rFonts w:ascii="Times New Roman" w:hAnsi="Times New Roman"/>
                <w:sz w:val="26"/>
                <w:szCs w:val="26"/>
                <w:lang w:eastAsia="ru-RU"/>
              </w:rPr>
            </w:pPr>
            <w:r w:rsidRPr="00641215">
              <w:rPr>
                <w:rFonts w:ascii="Times New Roman" w:hAnsi="Times New Roman"/>
                <w:sz w:val="26"/>
                <w:szCs w:val="26"/>
                <w:lang w:eastAsia="ru-RU"/>
              </w:rPr>
              <w:t xml:space="preserve">№ </w:t>
            </w:r>
          </w:p>
        </w:tc>
        <w:tc>
          <w:tcPr>
            <w:tcW w:w="4791" w:type="dxa"/>
          </w:tcPr>
          <w:p w14:paraId="41594491" w14:textId="77777777" w:rsidR="0024013D" w:rsidRPr="00641215" w:rsidRDefault="0024013D" w:rsidP="00160C6C">
            <w:pPr>
              <w:spacing w:after="0" w:line="240" w:lineRule="auto"/>
              <w:rPr>
                <w:rFonts w:ascii="Times New Roman" w:hAnsi="Times New Roman"/>
                <w:sz w:val="26"/>
                <w:szCs w:val="26"/>
                <w:lang w:eastAsia="ru-RU"/>
              </w:rPr>
            </w:pPr>
            <w:r w:rsidRPr="00641215">
              <w:rPr>
                <w:rFonts w:ascii="Times New Roman" w:hAnsi="Times New Roman"/>
                <w:sz w:val="26"/>
                <w:szCs w:val="26"/>
                <w:lang w:eastAsia="ru-RU"/>
              </w:rPr>
              <w:t xml:space="preserve"> Основные критерии </w:t>
            </w:r>
          </w:p>
        </w:tc>
        <w:tc>
          <w:tcPr>
            <w:tcW w:w="2693" w:type="dxa"/>
          </w:tcPr>
          <w:p w14:paraId="18A83FFA" w14:textId="77777777" w:rsidR="0024013D" w:rsidRPr="00641215" w:rsidRDefault="0024013D" w:rsidP="00160C6C">
            <w:pPr>
              <w:spacing w:after="0" w:line="240" w:lineRule="auto"/>
              <w:rPr>
                <w:rFonts w:ascii="Times New Roman" w:hAnsi="Times New Roman"/>
                <w:sz w:val="26"/>
                <w:szCs w:val="26"/>
                <w:lang w:eastAsia="ru-RU"/>
              </w:rPr>
            </w:pPr>
            <w:r w:rsidRPr="00641215">
              <w:rPr>
                <w:rFonts w:ascii="Times New Roman" w:hAnsi="Times New Roman"/>
                <w:sz w:val="26"/>
                <w:szCs w:val="26"/>
                <w:lang w:eastAsia="ru-RU"/>
              </w:rPr>
              <w:t xml:space="preserve">Максимально возможные баллы </w:t>
            </w:r>
          </w:p>
        </w:tc>
        <w:tc>
          <w:tcPr>
            <w:tcW w:w="1843" w:type="dxa"/>
          </w:tcPr>
          <w:p w14:paraId="09AB105F" w14:textId="77777777" w:rsidR="0024013D" w:rsidRPr="00641215" w:rsidRDefault="0024013D" w:rsidP="00160C6C">
            <w:pPr>
              <w:spacing w:after="0" w:line="240" w:lineRule="auto"/>
              <w:rPr>
                <w:rFonts w:ascii="Times New Roman" w:hAnsi="Times New Roman"/>
                <w:sz w:val="26"/>
                <w:szCs w:val="26"/>
                <w:lang w:eastAsia="ru-RU"/>
              </w:rPr>
            </w:pPr>
            <w:r w:rsidRPr="00641215">
              <w:rPr>
                <w:rFonts w:ascii="Times New Roman" w:hAnsi="Times New Roman"/>
                <w:sz w:val="26"/>
                <w:szCs w:val="26"/>
                <w:lang w:eastAsia="ru-RU"/>
              </w:rPr>
              <w:t>Оценка, балл</w:t>
            </w:r>
          </w:p>
        </w:tc>
      </w:tr>
      <w:tr w:rsidR="0024013D" w:rsidRPr="00641215" w14:paraId="1F3F6410" w14:textId="77777777" w:rsidTr="0024013D">
        <w:tc>
          <w:tcPr>
            <w:tcW w:w="704" w:type="dxa"/>
          </w:tcPr>
          <w:p w14:paraId="46EE0F10" w14:textId="77777777" w:rsidR="0024013D" w:rsidRPr="00641215" w:rsidRDefault="0024013D" w:rsidP="00160C6C">
            <w:pPr>
              <w:spacing w:after="0" w:line="240" w:lineRule="auto"/>
              <w:rPr>
                <w:rFonts w:ascii="Times New Roman" w:hAnsi="Times New Roman"/>
                <w:sz w:val="26"/>
                <w:szCs w:val="26"/>
                <w:lang w:eastAsia="ru-RU"/>
              </w:rPr>
            </w:pPr>
            <w:r w:rsidRPr="00641215">
              <w:rPr>
                <w:rFonts w:ascii="Times New Roman" w:hAnsi="Times New Roman"/>
                <w:sz w:val="26"/>
                <w:szCs w:val="26"/>
                <w:lang w:eastAsia="ru-RU"/>
              </w:rPr>
              <w:t>1.</w:t>
            </w:r>
          </w:p>
        </w:tc>
        <w:tc>
          <w:tcPr>
            <w:tcW w:w="4791" w:type="dxa"/>
          </w:tcPr>
          <w:p w14:paraId="35C4B667" w14:textId="77777777" w:rsidR="0024013D" w:rsidRPr="00641215" w:rsidRDefault="0024013D" w:rsidP="00160C6C">
            <w:pPr>
              <w:spacing w:after="0" w:line="240" w:lineRule="auto"/>
              <w:rPr>
                <w:rFonts w:ascii="Times New Roman" w:hAnsi="Times New Roman"/>
                <w:sz w:val="26"/>
                <w:szCs w:val="26"/>
                <w:lang w:eastAsia="ru-RU"/>
              </w:rPr>
            </w:pPr>
            <w:r w:rsidRPr="00641215">
              <w:rPr>
                <w:rFonts w:ascii="Times New Roman" w:hAnsi="Times New Roman"/>
                <w:b/>
                <w:sz w:val="26"/>
                <w:szCs w:val="26"/>
                <w:lang w:eastAsia="ru-RU"/>
              </w:rPr>
              <w:t>Оценка достижений авторов</w:t>
            </w:r>
            <w:r w:rsidRPr="00641215">
              <w:rPr>
                <w:rFonts w:ascii="Times New Roman" w:hAnsi="Times New Roman"/>
                <w:sz w:val="26"/>
                <w:szCs w:val="26"/>
                <w:lang w:eastAsia="ru-RU"/>
              </w:rPr>
              <w:t xml:space="preserve">: </w:t>
            </w:r>
          </w:p>
          <w:p w14:paraId="29A3B14E" w14:textId="77777777" w:rsidR="0024013D" w:rsidRPr="00641215" w:rsidRDefault="0024013D" w:rsidP="00160C6C">
            <w:pPr>
              <w:spacing w:after="0" w:line="240" w:lineRule="auto"/>
              <w:rPr>
                <w:rFonts w:ascii="Times New Roman" w:hAnsi="Times New Roman"/>
                <w:sz w:val="26"/>
                <w:szCs w:val="26"/>
              </w:rPr>
            </w:pPr>
            <w:r w:rsidRPr="00641215">
              <w:rPr>
                <w:rFonts w:ascii="Times New Roman" w:hAnsi="Times New Roman"/>
                <w:sz w:val="26"/>
                <w:szCs w:val="26"/>
              </w:rPr>
              <w:t xml:space="preserve">1.1. Актуальность избранной проблемы, социальная значимость и осознанность выбора </w:t>
            </w:r>
          </w:p>
          <w:p w14:paraId="4D096CB4" w14:textId="77777777" w:rsidR="0024013D" w:rsidRPr="00641215" w:rsidRDefault="0024013D" w:rsidP="00160C6C">
            <w:pPr>
              <w:spacing w:after="0" w:line="240" w:lineRule="auto"/>
              <w:rPr>
                <w:rFonts w:ascii="Times New Roman" w:hAnsi="Times New Roman"/>
                <w:sz w:val="26"/>
                <w:szCs w:val="26"/>
              </w:rPr>
            </w:pPr>
            <w:r w:rsidRPr="00641215">
              <w:rPr>
                <w:rFonts w:ascii="Times New Roman" w:hAnsi="Times New Roman"/>
                <w:sz w:val="26"/>
                <w:szCs w:val="26"/>
              </w:rPr>
              <w:t xml:space="preserve">1.2. Соответствие содержания заданной теме и ее раскрытие </w:t>
            </w:r>
          </w:p>
          <w:p w14:paraId="31818CF6" w14:textId="7D9C13B9" w:rsidR="0024013D" w:rsidRPr="00641215" w:rsidRDefault="0024013D" w:rsidP="00160C6C">
            <w:pPr>
              <w:spacing w:after="0" w:line="240" w:lineRule="auto"/>
              <w:rPr>
                <w:rFonts w:ascii="Times New Roman" w:hAnsi="Times New Roman"/>
                <w:sz w:val="26"/>
                <w:szCs w:val="26"/>
              </w:rPr>
            </w:pPr>
            <w:r w:rsidRPr="00641215">
              <w:rPr>
                <w:rFonts w:ascii="Times New Roman" w:hAnsi="Times New Roman"/>
                <w:sz w:val="26"/>
                <w:szCs w:val="26"/>
              </w:rPr>
              <w:t xml:space="preserve">1.3. Новизна и оригинальность тематики проекта </w:t>
            </w:r>
          </w:p>
          <w:p w14:paraId="5213E470" w14:textId="77777777" w:rsidR="0024013D" w:rsidRPr="00641215" w:rsidRDefault="0024013D" w:rsidP="00160C6C">
            <w:pPr>
              <w:spacing w:after="0" w:line="240" w:lineRule="auto"/>
              <w:rPr>
                <w:rFonts w:ascii="Times New Roman" w:hAnsi="Times New Roman"/>
                <w:sz w:val="26"/>
                <w:szCs w:val="26"/>
              </w:rPr>
            </w:pPr>
            <w:r w:rsidRPr="00641215">
              <w:rPr>
                <w:rFonts w:ascii="Times New Roman" w:hAnsi="Times New Roman"/>
                <w:sz w:val="26"/>
                <w:szCs w:val="26"/>
              </w:rPr>
              <w:t>1.4. Творческий неординарный подход, самостоятельность при выполнении работы</w:t>
            </w:r>
          </w:p>
          <w:p w14:paraId="17F14A12" w14:textId="77777777" w:rsidR="0024013D" w:rsidRPr="00641215" w:rsidRDefault="0024013D" w:rsidP="00160C6C">
            <w:pPr>
              <w:spacing w:after="0" w:line="240" w:lineRule="auto"/>
              <w:rPr>
                <w:rFonts w:ascii="Times New Roman" w:hAnsi="Times New Roman"/>
                <w:sz w:val="26"/>
                <w:szCs w:val="26"/>
              </w:rPr>
            </w:pPr>
            <w:r w:rsidRPr="00641215">
              <w:rPr>
                <w:rFonts w:ascii="Times New Roman" w:hAnsi="Times New Roman"/>
                <w:sz w:val="26"/>
                <w:szCs w:val="26"/>
              </w:rPr>
              <w:t xml:space="preserve"> 1.5. Ресурсное обоснование, реалистичность и экономичность проекта </w:t>
            </w:r>
          </w:p>
          <w:p w14:paraId="61769540" w14:textId="77777777" w:rsidR="0024013D" w:rsidRPr="00641215" w:rsidRDefault="0024013D" w:rsidP="00160C6C">
            <w:pPr>
              <w:spacing w:after="0" w:line="240" w:lineRule="auto"/>
              <w:rPr>
                <w:rFonts w:ascii="Times New Roman" w:hAnsi="Times New Roman"/>
                <w:sz w:val="26"/>
                <w:szCs w:val="26"/>
              </w:rPr>
            </w:pPr>
            <w:r w:rsidRPr="00641215">
              <w:rPr>
                <w:rFonts w:ascii="Times New Roman" w:hAnsi="Times New Roman"/>
                <w:sz w:val="26"/>
                <w:szCs w:val="26"/>
              </w:rPr>
              <w:t xml:space="preserve">1.6. Эффективность действий и практические результаты </w:t>
            </w:r>
          </w:p>
          <w:p w14:paraId="05192285" w14:textId="77777777" w:rsidR="0024013D" w:rsidRPr="00641215" w:rsidRDefault="0024013D" w:rsidP="00160C6C">
            <w:pPr>
              <w:spacing w:after="0" w:line="240" w:lineRule="auto"/>
              <w:rPr>
                <w:rFonts w:ascii="Times New Roman" w:hAnsi="Times New Roman"/>
                <w:sz w:val="26"/>
                <w:szCs w:val="26"/>
              </w:rPr>
            </w:pPr>
            <w:r w:rsidRPr="00641215">
              <w:rPr>
                <w:rFonts w:ascii="Times New Roman" w:hAnsi="Times New Roman"/>
                <w:sz w:val="26"/>
                <w:szCs w:val="26"/>
              </w:rPr>
              <w:t xml:space="preserve">1.7. Информационное сопровождение в социальных сетях, СМИ и др. </w:t>
            </w:r>
          </w:p>
          <w:p w14:paraId="3D36F019" w14:textId="77777777" w:rsidR="0024013D" w:rsidRPr="00641215" w:rsidRDefault="0024013D" w:rsidP="00160C6C">
            <w:pPr>
              <w:spacing w:after="0" w:line="240" w:lineRule="auto"/>
              <w:rPr>
                <w:rFonts w:ascii="Times New Roman" w:hAnsi="Times New Roman"/>
                <w:sz w:val="26"/>
                <w:szCs w:val="26"/>
              </w:rPr>
            </w:pPr>
            <w:r w:rsidRPr="00641215">
              <w:rPr>
                <w:rFonts w:ascii="Times New Roman" w:hAnsi="Times New Roman"/>
                <w:sz w:val="26"/>
                <w:szCs w:val="26"/>
              </w:rPr>
              <w:t xml:space="preserve">1.8. Наличие и потенциальная эффективность стратегии развития проекта </w:t>
            </w:r>
          </w:p>
          <w:p w14:paraId="507C5FBD" w14:textId="7FA5B450" w:rsidR="0024013D" w:rsidRPr="00641215" w:rsidRDefault="0024013D" w:rsidP="00160C6C">
            <w:pPr>
              <w:spacing w:after="0" w:line="240" w:lineRule="auto"/>
              <w:rPr>
                <w:rFonts w:ascii="Times New Roman" w:hAnsi="Times New Roman"/>
                <w:sz w:val="26"/>
                <w:szCs w:val="26"/>
                <w:lang w:eastAsia="ru-RU"/>
              </w:rPr>
            </w:pPr>
            <w:r w:rsidRPr="00641215">
              <w:rPr>
                <w:rFonts w:ascii="Times New Roman" w:hAnsi="Times New Roman"/>
                <w:sz w:val="26"/>
                <w:szCs w:val="26"/>
              </w:rPr>
              <w:t>1.9. Обоснованность участия социальных партнеров и определение их функций</w:t>
            </w:r>
          </w:p>
        </w:tc>
        <w:tc>
          <w:tcPr>
            <w:tcW w:w="2693" w:type="dxa"/>
          </w:tcPr>
          <w:p w14:paraId="4B32A8B8" w14:textId="77777777" w:rsidR="0024013D" w:rsidRPr="00641215" w:rsidRDefault="0024013D" w:rsidP="0024013D">
            <w:pPr>
              <w:spacing w:after="0" w:line="240" w:lineRule="auto"/>
              <w:jc w:val="center"/>
              <w:rPr>
                <w:rFonts w:ascii="Times New Roman" w:hAnsi="Times New Roman"/>
                <w:b/>
                <w:sz w:val="26"/>
                <w:szCs w:val="26"/>
                <w:lang w:eastAsia="ru-RU"/>
              </w:rPr>
            </w:pPr>
            <w:r w:rsidRPr="00641215">
              <w:rPr>
                <w:rFonts w:ascii="Times New Roman" w:hAnsi="Times New Roman"/>
                <w:b/>
                <w:sz w:val="26"/>
                <w:szCs w:val="26"/>
                <w:lang w:eastAsia="ru-RU"/>
              </w:rPr>
              <w:t>22</w:t>
            </w:r>
          </w:p>
          <w:p w14:paraId="717F7B46" w14:textId="77777777" w:rsidR="0024013D" w:rsidRPr="00641215" w:rsidRDefault="0024013D" w:rsidP="0024013D">
            <w:pPr>
              <w:spacing w:after="0" w:line="240" w:lineRule="auto"/>
              <w:jc w:val="center"/>
              <w:rPr>
                <w:rFonts w:ascii="Times New Roman" w:hAnsi="Times New Roman"/>
                <w:sz w:val="26"/>
                <w:szCs w:val="26"/>
                <w:lang w:eastAsia="ru-RU"/>
              </w:rPr>
            </w:pPr>
            <w:r w:rsidRPr="00641215">
              <w:rPr>
                <w:rFonts w:ascii="Times New Roman" w:hAnsi="Times New Roman"/>
                <w:sz w:val="26"/>
                <w:szCs w:val="26"/>
                <w:lang w:eastAsia="ru-RU"/>
              </w:rPr>
              <w:t>2</w:t>
            </w:r>
          </w:p>
          <w:p w14:paraId="3EE15F9F" w14:textId="77777777" w:rsidR="0024013D" w:rsidRPr="00641215" w:rsidRDefault="0024013D" w:rsidP="0024013D">
            <w:pPr>
              <w:spacing w:after="0" w:line="240" w:lineRule="auto"/>
              <w:jc w:val="center"/>
              <w:rPr>
                <w:rFonts w:ascii="Times New Roman" w:hAnsi="Times New Roman"/>
                <w:sz w:val="26"/>
                <w:szCs w:val="26"/>
                <w:lang w:eastAsia="ru-RU"/>
              </w:rPr>
            </w:pPr>
          </w:p>
          <w:p w14:paraId="0AF9641B" w14:textId="77777777" w:rsidR="0024013D" w:rsidRPr="00641215" w:rsidRDefault="0024013D" w:rsidP="0024013D">
            <w:pPr>
              <w:spacing w:after="0" w:line="240" w:lineRule="auto"/>
              <w:rPr>
                <w:rFonts w:ascii="Times New Roman" w:hAnsi="Times New Roman"/>
                <w:sz w:val="26"/>
                <w:szCs w:val="26"/>
                <w:lang w:eastAsia="ru-RU"/>
              </w:rPr>
            </w:pPr>
          </w:p>
          <w:p w14:paraId="42A923DE" w14:textId="77777777" w:rsidR="0024013D" w:rsidRPr="00641215" w:rsidRDefault="0024013D" w:rsidP="0024013D">
            <w:pPr>
              <w:spacing w:after="0" w:line="240" w:lineRule="auto"/>
              <w:jc w:val="center"/>
              <w:rPr>
                <w:rFonts w:ascii="Times New Roman" w:hAnsi="Times New Roman"/>
                <w:sz w:val="26"/>
                <w:szCs w:val="26"/>
                <w:lang w:eastAsia="ru-RU"/>
              </w:rPr>
            </w:pPr>
            <w:r w:rsidRPr="00641215">
              <w:rPr>
                <w:rFonts w:ascii="Times New Roman" w:hAnsi="Times New Roman"/>
                <w:sz w:val="26"/>
                <w:szCs w:val="26"/>
                <w:lang w:eastAsia="ru-RU"/>
              </w:rPr>
              <w:t>3</w:t>
            </w:r>
          </w:p>
          <w:p w14:paraId="1C821409" w14:textId="77777777" w:rsidR="0024013D" w:rsidRPr="00641215" w:rsidRDefault="0024013D" w:rsidP="0024013D">
            <w:pPr>
              <w:spacing w:after="0" w:line="240" w:lineRule="auto"/>
              <w:jc w:val="center"/>
              <w:rPr>
                <w:rFonts w:ascii="Times New Roman" w:hAnsi="Times New Roman"/>
                <w:sz w:val="26"/>
                <w:szCs w:val="26"/>
                <w:lang w:eastAsia="ru-RU"/>
              </w:rPr>
            </w:pPr>
          </w:p>
          <w:p w14:paraId="6DD1C3CD" w14:textId="77777777" w:rsidR="0024013D" w:rsidRPr="00641215" w:rsidRDefault="0024013D" w:rsidP="0024013D">
            <w:pPr>
              <w:spacing w:after="0" w:line="240" w:lineRule="auto"/>
              <w:jc w:val="center"/>
              <w:rPr>
                <w:rFonts w:ascii="Times New Roman" w:hAnsi="Times New Roman"/>
                <w:sz w:val="26"/>
                <w:szCs w:val="26"/>
                <w:lang w:eastAsia="ru-RU"/>
              </w:rPr>
            </w:pPr>
            <w:r w:rsidRPr="00641215">
              <w:rPr>
                <w:rFonts w:ascii="Times New Roman" w:hAnsi="Times New Roman"/>
                <w:sz w:val="26"/>
                <w:szCs w:val="26"/>
                <w:lang w:eastAsia="ru-RU"/>
              </w:rPr>
              <w:t>2</w:t>
            </w:r>
          </w:p>
          <w:p w14:paraId="454767E6" w14:textId="77777777" w:rsidR="0024013D" w:rsidRPr="00641215" w:rsidRDefault="0024013D" w:rsidP="0024013D">
            <w:pPr>
              <w:spacing w:after="0" w:line="240" w:lineRule="auto"/>
              <w:jc w:val="center"/>
              <w:rPr>
                <w:rFonts w:ascii="Times New Roman" w:hAnsi="Times New Roman"/>
                <w:sz w:val="26"/>
                <w:szCs w:val="26"/>
                <w:lang w:eastAsia="ru-RU"/>
              </w:rPr>
            </w:pPr>
          </w:p>
          <w:p w14:paraId="23518C9B" w14:textId="77777777" w:rsidR="0024013D" w:rsidRPr="00641215" w:rsidRDefault="0024013D" w:rsidP="0024013D">
            <w:pPr>
              <w:spacing w:after="0" w:line="240" w:lineRule="auto"/>
              <w:jc w:val="center"/>
              <w:rPr>
                <w:rFonts w:ascii="Times New Roman" w:hAnsi="Times New Roman"/>
                <w:sz w:val="26"/>
                <w:szCs w:val="26"/>
                <w:lang w:eastAsia="ru-RU"/>
              </w:rPr>
            </w:pPr>
            <w:r w:rsidRPr="00641215">
              <w:rPr>
                <w:rFonts w:ascii="Times New Roman" w:hAnsi="Times New Roman"/>
                <w:sz w:val="26"/>
                <w:szCs w:val="26"/>
                <w:lang w:eastAsia="ru-RU"/>
              </w:rPr>
              <w:t>3</w:t>
            </w:r>
          </w:p>
          <w:p w14:paraId="75EEC60D" w14:textId="77777777" w:rsidR="0024013D" w:rsidRPr="00641215" w:rsidRDefault="0024013D" w:rsidP="0024013D">
            <w:pPr>
              <w:spacing w:after="0" w:line="240" w:lineRule="auto"/>
              <w:jc w:val="center"/>
              <w:rPr>
                <w:rFonts w:ascii="Times New Roman" w:hAnsi="Times New Roman"/>
                <w:sz w:val="26"/>
                <w:szCs w:val="26"/>
                <w:lang w:eastAsia="ru-RU"/>
              </w:rPr>
            </w:pPr>
          </w:p>
          <w:p w14:paraId="6430D5FC" w14:textId="77777777" w:rsidR="0024013D" w:rsidRPr="00641215" w:rsidRDefault="0024013D" w:rsidP="0024013D">
            <w:pPr>
              <w:spacing w:after="0" w:line="240" w:lineRule="auto"/>
              <w:jc w:val="center"/>
              <w:rPr>
                <w:rFonts w:ascii="Times New Roman" w:hAnsi="Times New Roman"/>
                <w:sz w:val="26"/>
                <w:szCs w:val="26"/>
                <w:lang w:eastAsia="ru-RU"/>
              </w:rPr>
            </w:pPr>
          </w:p>
          <w:p w14:paraId="0A8BD6FA" w14:textId="77777777" w:rsidR="0024013D" w:rsidRPr="00641215" w:rsidRDefault="0024013D" w:rsidP="0024013D">
            <w:pPr>
              <w:spacing w:after="0" w:line="240" w:lineRule="auto"/>
              <w:jc w:val="center"/>
              <w:rPr>
                <w:rFonts w:ascii="Times New Roman" w:hAnsi="Times New Roman"/>
                <w:sz w:val="26"/>
                <w:szCs w:val="26"/>
                <w:lang w:eastAsia="ru-RU"/>
              </w:rPr>
            </w:pPr>
            <w:r w:rsidRPr="00641215">
              <w:rPr>
                <w:rFonts w:ascii="Times New Roman" w:hAnsi="Times New Roman"/>
                <w:sz w:val="26"/>
                <w:szCs w:val="26"/>
                <w:lang w:eastAsia="ru-RU"/>
              </w:rPr>
              <w:t>3</w:t>
            </w:r>
          </w:p>
          <w:p w14:paraId="408E08BA" w14:textId="77777777" w:rsidR="0024013D" w:rsidRPr="00641215" w:rsidRDefault="0024013D" w:rsidP="0024013D">
            <w:pPr>
              <w:spacing w:after="0" w:line="240" w:lineRule="auto"/>
              <w:jc w:val="center"/>
              <w:rPr>
                <w:rFonts w:ascii="Times New Roman" w:hAnsi="Times New Roman"/>
                <w:sz w:val="26"/>
                <w:szCs w:val="26"/>
                <w:lang w:eastAsia="ru-RU"/>
              </w:rPr>
            </w:pPr>
          </w:p>
          <w:p w14:paraId="23F19BCB" w14:textId="77777777" w:rsidR="0024013D" w:rsidRPr="00641215" w:rsidRDefault="0024013D" w:rsidP="0024013D">
            <w:pPr>
              <w:spacing w:after="0" w:line="240" w:lineRule="auto"/>
              <w:jc w:val="center"/>
              <w:rPr>
                <w:rFonts w:ascii="Times New Roman" w:hAnsi="Times New Roman"/>
                <w:sz w:val="26"/>
                <w:szCs w:val="26"/>
                <w:lang w:eastAsia="ru-RU"/>
              </w:rPr>
            </w:pPr>
          </w:p>
          <w:p w14:paraId="31C2DEEE" w14:textId="77777777" w:rsidR="0024013D" w:rsidRPr="00641215" w:rsidRDefault="0024013D" w:rsidP="0024013D">
            <w:pPr>
              <w:spacing w:after="0" w:line="240" w:lineRule="auto"/>
              <w:jc w:val="center"/>
              <w:rPr>
                <w:rFonts w:ascii="Times New Roman" w:hAnsi="Times New Roman"/>
                <w:sz w:val="26"/>
                <w:szCs w:val="26"/>
                <w:lang w:eastAsia="ru-RU"/>
              </w:rPr>
            </w:pPr>
            <w:r w:rsidRPr="00641215">
              <w:rPr>
                <w:rFonts w:ascii="Times New Roman" w:hAnsi="Times New Roman"/>
                <w:sz w:val="26"/>
                <w:szCs w:val="26"/>
                <w:lang w:eastAsia="ru-RU"/>
              </w:rPr>
              <w:t>3</w:t>
            </w:r>
          </w:p>
          <w:p w14:paraId="06F27485" w14:textId="77777777" w:rsidR="0024013D" w:rsidRPr="00641215" w:rsidRDefault="0024013D" w:rsidP="0024013D">
            <w:pPr>
              <w:spacing w:after="0" w:line="240" w:lineRule="auto"/>
              <w:jc w:val="center"/>
              <w:rPr>
                <w:rFonts w:ascii="Times New Roman" w:hAnsi="Times New Roman"/>
                <w:sz w:val="26"/>
                <w:szCs w:val="26"/>
                <w:lang w:eastAsia="ru-RU"/>
              </w:rPr>
            </w:pPr>
          </w:p>
          <w:p w14:paraId="1BEF2D73" w14:textId="77777777" w:rsidR="0024013D" w:rsidRPr="00641215" w:rsidRDefault="0024013D" w:rsidP="0024013D">
            <w:pPr>
              <w:spacing w:after="0" w:line="240" w:lineRule="auto"/>
              <w:jc w:val="center"/>
              <w:rPr>
                <w:rFonts w:ascii="Times New Roman" w:hAnsi="Times New Roman"/>
                <w:sz w:val="26"/>
                <w:szCs w:val="26"/>
                <w:lang w:eastAsia="ru-RU"/>
              </w:rPr>
            </w:pPr>
            <w:r w:rsidRPr="00641215">
              <w:rPr>
                <w:rFonts w:ascii="Times New Roman" w:hAnsi="Times New Roman"/>
                <w:sz w:val="26"/>
                <w:szCs w:val="26"/>
                <w:lang w:eastAsia="ru-RU"/>
              </w:rPr>
              <w:t>2</w:t>
            </w:r>
          </w:p>
          <w:p w14:paraId="1E6CC785" w14:textId="77777777" w:rsidR="0024013D" w:rsidRPr="00641215" w:rsidRDefault="0024013D" w:rsidP="0024013D">
            <w:pPr>
              <w:spacing w:after="0" w:line="240" w:lineRule="auto"/>
              <w:jc w:val="center"/>
              <w:rPr>
                <w:rFonts w:ascii="Times New Roman" w:hAnsi="Times New Roman"/>
                <w:sz w:val="26"/>
                <w:szCs w:val="26"/>
                <w:lang w:eastAsia="ru-RU"/>
              </w:rPr>
            </w:pPr>
          </w:p>
          <w:p w14:paraId="4E2EEB71" w14:textId="77777777" w:rsidR="0024013D" w:rsidRPr="00641215" w:rsidRDefault="0024013D" w:rsidP="0024013D">
            <w:pPr>
              <w:spacing w:after="0" w:line="240" w:lineRule="auto"/>
              <w:jc w:val="center"/>
              <w:rPr>
                <w:rFonts w:ascii="Times New Roman" w:hAnsi="Times New Roman"/>
                <w:sz w:val="26"/>
                <w:szCs w:val="26"/>
                <w:lang w:eastAsia="ru-RU"/>
              </w:rPr>
            </w:pPr>
          </w:p>
          <w:p w14:paraId="41AF5837" w14:textId="77777777" w:rsidR="0024013D" w:rsidRPr="00641215" w:rsidRDefault="0024013D" w:rsidP="0024013D">
            <w:pPr>
              <w:spacing w:after="0" w:line="240" w:lineRule="auto"/>
              <w:jc w:val="center"/>
              <w:rPr>
                <w:rFonts w:ascii="Times New Roman" w:hAnsi="Times New Roman"/>
                <w:sz w:val="26"/>
                <w:szCs w:val="26"/>
                <w:lang w:eastAsia="ru-RU"/>
              </w:rPr>
            </w:pPr>
            <w:r w:rsidRPr="00641215">
              <w:rPr>
                <w:rFonts w:ascii="Times New Roman" w:hAnsi="Times New Roman"/>
                <w:sz w:val="26"/>
                <w:szCs w:val="26"/>
                <w:lang w:eastAsia="ru-RU"/>
              </w:rPr>
              <w:t>2</w:t>
            </w:r>
          </w:p>
          <w:p w14:paraId="3EFFE53B" w14:textId="77777777" w:rsidR="0024013D" w:rsidRPr="00641215" w:rsidRDefault="0024013D" w:rsidP="0024013D">
            <w:pPr>
              <w:spacing w:after="0" w:line="240" w:lineRule="auto"/>
              <w:jc w:val="center"/>
              <w:rPr>
                <w:rFonts w:ascii="Times New Roman" w:hAnsi="Times New Roman"/>
                <w:sz w:val="26"/>
                <w:szCs w:val="26"/>
                <w:lang w:eastAsia="ru-RU"/>
              </w:rPr>
            </w:pPr>
          </w:p>
          <w:p w14:paraId="7A09CFFD" w14:textId="77777777" w:rsidR="0024013D" w:rsidRPr="00641215" w:rsidRDefault="0024013D" w:rsidP="0024013D">
            <w:pPr>
              <w:spacing w:after="0" w:line="240" w:lineRule="auto"/>
              <w:jc w:val="center"/>
              <w:rPr>
                <w:rFonts w:ascii="Times New Roman" w:hAnsi="Times New Roman"/>
                <w:sz w:val="26"/>
                <w:szCs w:val="26"/>
                <w:lang w:eastAsia="ru-RU"/>
              </w:rPr>
            </w:pPr>
          </w:p>
          <w:p w14:paraId="2A796A79" w14:textId="7ED7FBBC" w:rsidR="0024013D" w:rsidRPr="00641215" w:rsidRDefault="0024013D" w:rsidP="0024013D">
            <w:pPr>
              <w:spacing w:after="0" w:line="240" w:lineRule="auto"/>
              <w:jc w:val="center"/>
              <w:rPr>
                <w:rFonts w:ascii="Times New Roman" w:hAnsi="Times New Roman"/>
                <w:sz w:val="26"/>
                <w:szCs w:val="26"/>
                <w:lang w:eastAsia="ru-RU"/>
              </w:rPr>
            </w:pPr>
            <w:r w:rsidRPr="00641215">
              <w:rPr>
                <w:rFonts w:ascii="Times New Roman" w:hAnsi="Times New Roman"/>
                <w:sz w:val="26"/>
                <w:szCs w:val="26"/>
                <w:lang w:eastAsia="ru-RU"/>
              </w:rPr>
              <w:t>2</w:t>
            </w:r>
          </w:p>
        </w:tc>
        <w:tc>
          <w:tcPr>
            <w:tcW w:w="1843" w:type="dxa"/>
          </w:tcPr>
          <w:p w14:paraId="0EF67050" w14:textId="77777777" w:rsidR="0024013D" w:rsidRPr="00641215" w:rsidRDefault="0024013D" w:rsidP="00160C6C">
            <w:pPr>
              <w:spacing w:after="0" w:line="240" w:lineRule="auto"/>
              <w:rPr>
                <w:rFonts w:ascii="Times New Roman" w:hAnsi="Times New Roman"/>
                <w:sz w:val="26"/>
                <w:szCs w:val="26"/>
                <w:lang w:eastAsia="ru-RU"/>
              </w:rPr>
            </w:pPr>
          </w:p>
        </w:tc>
      </w:tr>
      <w:tr w:rsidR="0024013D" w:rsidRPr="00641215" w14:paraId="7D8295FB" w14:textId="77777777" w:rsidTr="0024013D">
        <w:tc>
          <w:tcPr>
            <w:tcW w:w="704" w:type="dxa"/>
          </w:tcPr>
          <w:p w14:paraId="5DEE79BA" w14:textId="77777777" w:rsidR="0024013D" w:rsidRPr="00641215" w:rsidRDefault="0024013D" w:rsidP="00160C6C">
            <w:pPr>
              <w:spacing w:after="0" w:line="240" w:lineRule="auto"/>
              <w:rPr>
                <w:rFonts w:ascii="Times New Roman" w:hAnsi="Times New Roman"/>
                <w:sz w:val="26"/>
                <w:szCs w:val="26"/>
                <w:lang w:eastAsia="ru-RU"/>
              </w:rPr>
            </w:pPr>
            <w:r w:rsidRPr="00641215">
              <w:rPr>
                <w:rFonts w:ascii="Times New Roman" w:hAnsi="Times New Roman"/>
                <w:sz w:val="26"/>
                <w:szCs w:val="26"/>
                <w:lang w:eastAsia="ru-RU"/>
              </w:rPr>
              <w:t>2.</w:t>
            </w:r>
          </w:p>
        </w:tc>
        <w:tc>
          <w:tcPr>
            <w:tcW w:w="4791" w:type="dxa"/>
          </w:tcPr>
          <w:p w14:paraId="20C0AC17" w14:textId="77777777" w:rsidR="0024013D" w:rsidRPr="00641215" w:rsidRDefault="0024013D" w:rsidP="00160C6C">
            <w:pPr>
              <w:spacing w:after="0" w:line="240" w:lineRule="auto"/>
              <w:rPr>
                <w:rFonts w:ascii="Times New Roman" w:hAnsi="Times New Roman"/>
                <w:b/>
                <w:sz w:val="26"/>
                <w:szCs w:val="26"/>
                <w:lang w:eastAsia="ru-RU"/>
              </w:rPr>
            </w:pPr>
            <w:r w:rsidRPr="00641215">
              <w:rPr>
                <w:rFonts w:ascii="Times New Roman" w:hAnsi="Times New Roman"/>
                <w:b/>
                <w:sz w:val="26"/>
                <w:szCs w:val="26"/>
                <w:lang w:eastAsia="ru-RU"/>
              </w:rPr>
              <w:t xml:space="preserve">Структурно-содержательный компонент: </w:t>
            </w:r>
          </w:p>
          <w:p w14:paraId="0554B503" w14:textId="77777777" w:rsidR="0024013D" w:rsidRPr="00641215" w:rsidRDefault="0024013D" w:rsidP="0024013D">
            <w:pPr>
              <w:spacing w:after="0" w:line="240" w:lineRule="auto"/>
              <w:rPr>
                <w:rFonts w:ascii="Times New Roman" w:hAnsi="Times New Roman"/>
                <w:sz w:val="26"/>
                <w:szCs w:val="26"/>
                <w:lang w:eastAsia="ru-RU"/>
              </w:rPr>
            </w:pPr>
            <w:r w:rsidRPr="00641215">
              <w:rPr>
                <w:rFonts w:ascii="Times New Roman" w:hAnsi="Times New Roman"/>
                <w:sz w:val="26"/>
                <w:szCs w:val="26"/>
                <w:lang w:eastAsia="ru-RU"/>
              </w:rPr>
              <w:t>2.1. Формулировка цели и задач</w:t>
            </w:r>
          </w:p>
          <w:p w14:paraId="1DB0DD14" w14:textId="77777777" w:rsidR="0024013D" w:rsidRPr="00641215" w:rsidRDefault="0024013D" w:rsidP="0024013D">
            <w:pPr>
              <w:spacing w:after="0" w:line="240" w:lineRule="auto"/>
              <w:rPr>
                <w:rFonts w:ascii="Times New Roman" w:hAnsi="Times New Roman"/>
                <w:sz w:val="26"/>
                <w:szCs w:val="26"/>
                <w:lang w:eastAsia="ru-RU"/>
              </w:rPr>
            </w:pPr>
            <w:r w:rsidRPr="00641215">
              <w:rPr>
                <w:rFonts w:ascii="Times New Roman" w:hAnsi="Times New Roman"/>
                <w:sz w:val="26"/>
                <w:szCs w:val="26"/>
                <w:lang w:eastAsia="ru-RU"/>
              </w:rPr>
              <w:t>2.2. Логика изложения</w:t>
            </w:r>
          </w:p>
          <w:p w14:paraId="251E0975" w14:textId="77777777" w:rsidR="0024013D" w:rsidRPr="00641215" w:rsidRDefault="0024013D" w:rsidP="0024013D">
            <w:pPr>
              <w:spacing w:after="0" w:line="240" w:lineRule="auto"/>
              <w:rPr>
                <w:rFonts w:ascii="Times New Roman" w:hAnsi="Times New Roman"/>
                <w:sz w:val="26"/>
                <w:szCs w:val="26"/>
                <w:lang w:eastAsia="ru-RU"/>
              </w:rPr>
            </w:pPr>
            <w:r w:rsidRPr="00641215">
              <w:rPr>
                <w:rFonts w:ascii="Times New Roman" w:hAnsi="Times New Roman"/>
                <w:sz w:val="26"/>
                <w:szCs w:val="26"/>
                <w:lang w:eastAsia="ru-RU"/>
              </w:rPr>
              <w:t>2.3. Наличие и содержание</w:t>
            </w:r>
          </w:p>
          <w:p w14:paraId="0C5D8208" w14:textId="77777777" w:rsidR="0024013D" w:rsidRPr="00641215" w:rsidRDefault="0024013D" w:rsidP="0024013D">
            <w:pPr>
              <w:spacing w:after="0" w:line="240" w:lineRule="auto"/>
              <w:rPr>
                <w:rFonts w:ascii="Times New Roman" w:hAnsi="Times New Roman"/>
                <w:sz w:val="26"/>
                <w:szCs w:val="26"/>
                <w:lang w:eastAsia="ru-RU"/>
              </w:rPr>
            </w:pPr>
            <w:r w:rsidRPr="00641215">
              <w:rPr>
                <w:rFonts w:ascii="Times New Roman" w:hAnsi="Times New Roman"/>
                <w:sz w:val="26"/>
                <w:szCs w:val="26"/>
                <w:lang w:eastAsia="ru-RU"/>
              </w:rPr>
              <w:t>иллюстративного материала</w:t>
            </w:r>
          </w:p>
          <w:p w14:paraId="1FCE6E1D" w14:textId="7A522D0B" w:rsidR="0024013D" w:rsidRPr="00641215" w:rsidRDefault="0024013D" w:rsidP="0024013D">
            <w:pPr>
              <w:spacing w:after="0" w:line="240" w:lineRule="auto"/>
              <w:rPr>
                <w:rFonts w:ascii="Times New Roman" w:hAnsi="Times New Roman"/>
                <w:sz w:val="26"/>
                <w:szCs w:val="26"/>
                <w:lang w:eastAsia="ru-RU"/>
              </w:rPr>
            </w:pPr>
            <w:r w:rsidRPr="00641215">
              <w:rPr>
                <w:rFonts w:ascii="Times New Roman" w:hAnsi="Times New Roman"/>
                <w:sz w:val="26"/>
                <w:szCs w:val="26"/>
                <w:lang w:eastAsia="ru-RU"/>
              </w:rPr>
              <w:t>2.4. Качество оформления</w:t>
            </w:r>
          </w:p>
        </w:tc>
        <w:tc>
          <w:tcPr>
            <w:tcW w:w="2693" w:type="dxa"/>
          </w:tcPr>
          <w:p w14:paraId="4D348004" w14:textId="77777777" w:rsidR="0024013D" w:rsidRPr="00641215" w:rsidRDefault="0024013D" w:rsidP="0024013D">
            <w:pPr>
              <w:spacing w:after="0" w:line="240" w:lineRule="auto"/>
              <w:jc w:val="center"/>
              <w:rPr>
                <w:rFonts w:ascii="Times New Roman" w:hAnsi="Times New Roman"/>
                <w:b/>
                <w:sz w:val="26"/>
                <w:szCs w:val="26"/>
                <w:lang w:eastAsia="ru-RU"/>
              </w:rPr>
            </w:pPr>
            <w:r w:rsidRPr="00641215">
              <w:rPr>
                <w:rFonts w:ascii="Times New Roman" w:hAnsi="Times New Roman"/>
                <w:b/>
                <w:sz w:val="26"/>
                <w:szCs w:val="26"/>
                <w:lang w:eastAsia="ru-RU"/>
              </w:rPr>
              <w:t>6</w:t>
            </w:r>
          </w:p>
          <w:p w14:paraId="2D3C309E" w14:textId="77777777" w:rsidR="0024013D" w:rsidRPr="00641215" w:rsidRDefault="0024013D" w:rsidP="0024013D">
            <w:pPr>
              <w:spacing w:after="0" w:line="240" w:lineRule="auto"/>
              <w:jc w:val="center"/>
              <w:rPr>
                <w:rFonts w:ascii="Times New Roman" w:hAnsi="Times New Roman"/>
                <w:sz w:val="26"/>
                <w:szCs w:val="26"/>
                <w:lang w:eastAsia="ru-RU"/>
              </w:rPr>
            </w:pPr>
          </w:p>
          <w:p w14:paraId="721FFA55" w14:textId="77777777" w:rsidR="0024013D" w:rsidRPr="00641215" w:rsidRDefault="0024013D" w:rsidP="0024013D">
            <w:pPr>
              <w:spacing w:after="0" w:line="240" w:lineRule="auto"/>
              <w:jc w:val="center"/>
              <w:rPr>
                <w:rFonts w:ascii="Times New Roman" w:hAnsi="Times New Roman"/>
                <w:sz w:val="26"/>
                <w:szCs w:val="26"/>
                <w:lang w:eastAsia="ru-RU"/>
              </w:rPr>
            </w:pPr>
            <w:r w:rsidRPr="00641215">
              <w:rPr>
                <w:rFonts w:ascii="Times New Roman" w:hAnsi="Times New Roman"/>
                <w:sz w:val="26"/>
                <w:szCs w:val="26"/>
                <w:lang w:eastAsia="ru-RU"/>
              </w:rPr>
              <w:t>2</w:t>
            </w:r>
          </w:p>
          <w:p w14:paraId="4FD389C3" w14:textId="77777777" w:rsidR="0024013D" w:rsidRPr="00641215" w:rsidRDefault="0024013D" w:rsidP="0024013D">
            <w:pPr>
              <w:spacing w:after="0" w:line="240" w:lineRule="auto"/>
              <w:jc w:val="center"/>
              <w:rPr>
                <w:rFonts w:ascii="Times New Roman" w:hAnsi="Times New Roman"/>
                <w:sz w:val="26"/>
                <w:szCs w:val="26"/>
                <w:lang w:eastAsia="ru-RU"/>
              </w:rPr>
            </w:pPr>
            <w:r w:rsidRPr="00641215">
              <w:rPr>
                <w:rFonts w:ascii="Times New Roman" w:hAnsi="Times New Roman"/>
                <w:sz w:val="26"/>
                <w:szCs w:val="26"/>
                <w:lang w:eastAsia="ru-RU"/>
              </w:rPr>
              <w:t>2</w:t>
            </w:r>
          </w:p>
          <w:p w14:paraId="0158D37D" w14:textId="77777777" w:rsidR="0024013D" w:rsidRPr="00641215" w:rsidRDefault="0024013D" w:rsidP="0024013D">
            <w:pPr>
              <w:spacing w:after="0" w:line="240" w:lineRule="auto"/>
              <w:jc w:val="center"/>
              <w:rPr>
                <w:rFonts w:ascii="Times New Roman" w:hAnsi="Times New Roman"/>
                <w:sz w:val="26"/>
                <w:szCs w:val="26"/>
                <w:lang w:eastAsia="ru-RU"/>
              </w:rPr>
            </w:pPr>
            <w:r w:rsidRPr="00641215">
              <w:rPr>
                <w:rFonts w:ascii="Times New Roman" w:hAnsi="Times New Roman"/>
                <w:sz w:val="26"/>
                <w:szCs w:val="26"/>
                <w:lang w:eastAsia="ru-RU"/>
              </w:rPr>
              <w:t>1</w:t>
            </w:r>
          </w:p>
          <w:p w14:paraId="7921E21B" w14:textId="77777777" w:rsidR="0024013D" w:rsidRPr="00641215" w:rsidRDefault="0024013D" w:rsidP="0024013D">
            <w:pPr>
              <w:spacing w:after="0" w:line="240" w:lineRule="auto"/>
              <w:jc w:val="center"/>
              <w:rPr>
                <w:rFonts w:ascii="Times New Roman" w:hAnsi="Times New Roman"/>
                <w:sz w:val="26"/>
                <w:szCs w:val="26"/>
                <w:lang w:eastAsia="ru-RU"/>
              </w:rPr>
            </w:pPr>
          </w:p>
          <w:p w14:paraId="127233AA" w14:textId="47B60720" w:rsidR="0024013D" w:rsidRPr="00641215" w:rsidRDefault="0024013D" w:rsidP="0024013D">
            <w:pPr>
              <w:spacing w:after="0" w:line="240" w:lineRule="auto"/>
              <w:jc w:val="center"/>
              <w:rPr>
                <w:rFonts w:ascii="Times New Roman" w:hAnsi="Times New Roman"/>
                <w:sz w:val="26"/>
                <w:szCs w:val="26"/>
                <w:lang w:eastAsia="ru-RU"/>
              </w:rPr>
            </w:pPr>
            <w:r w:rsidRPr="00641215">
              <w:rPr>
                <w:rFonts w:ascii="Times New Roman" w:hAnsi="Times New Roman"/>
                <w:sz w:val="26"/>
                <w:szCs w:val="26"/>
                <w:lang w:eastAsia="ru-RU"/>
              </w:rPr>
              <w:t>1</w:t>
            </w:r>
          </w:p>
        </w:tc>
        <w:tc>
          <w:tcPr>
            <w:tcW w:w="1843" w:type="dxa"/>
          </w:tcPr>
          <w:p w14:paraId="4234C551" w14:textId="77777777" w:rsidR="0024013D" w:rsidRPr="00641215" w:rsidRDefault="0024013D" w:rsidP="00160C6C">
            <w:pPr>
              <w:spacing w:after="0" w:line="240" w:lineRule="auto"/>
              <w:rPr>
                <w:rFonts w:ascii="Times New Roman" w:hAnsi="Times New Roman"/>
                <w:sz w:val="26"/>
                <w:szCs w:val="26"/>
                <w:lang w:eastAsia="ru-RU"/>
              </w:rPr>
            </w:pPr>
          </w:p>
        </w:tc>
      </w:tr>
      <w:tr w:rsidR="0024013D" w:rsidRPr="00641215" w14:paraId="0A5CD587" w14:textId="77777777" w:rsidTr="0024013D">
        <w:tc>
          <w:tcPr>
            <w:tcW w:w="704" w:type="dxa"/>
          </w:tcPr>
          <w:p w14:paraId="15C0AB0F" w14:textId="77777777" w:rsidR="0024013D" w:rsidRPr="00641215" w:rsidRDefault="0024013D" w:rsidP="00160C6C">
            <w:pPr>
              <w:spacing w:after="0" w:line="240" w:lineRule="auto"/>
              <w:rPr>
                <w:rFonts w:ascii="Times New Roman" w:hAnsi="Times New Roman"/>
                <w:sz w:val="26"/>
                <w:szCs w:val="26"/>
                <w:lang w:eastAsia="ru-RU"/>
              </w:rPr>
            </w:pPr>
            <w:r w:rsidRPr="00641215">
              <w:rPr>
                <w:rFonts w:ascii="Times New Roman" w:hAnsi="Times New Roman"/>
                <w:sz w:val="26"/>
                <w:szCs w:val="26"/>
                <w:lang w:eastAsia="ru-RU"/>
              </w:rPr>
              <w:t>3.</w:t>
            </w:r>
          </w:p>
        </w:tc>
        <w:tc>
          <w:tcPr>
            <w:tcW w:w="4791" w:type="dxa"/>
          </w:tcPr>
          <w:p w14:paraId="1B6F0F15" w14:textId="77777777" w:rsidR="0024013D" w:rsidRPr="00641215" w:rsidRDefault="0024013D" w:rsidP="00160C6C">
            <w:pPr>
              <w:spacing w:after="0" w:line="240" w:lineRule="auto"/>
              <w:rPr>
                <w:rFonts w:ascii="Times New Roman" w:hAnsi="Times New Roman"/>
                <w:sz w:val="26"/>
                <w:szCs w:val="26"/>
                <w:lang w:eastAsia="ru-RU"/>
              </w:rPr>
            </w:pPr>
            <w:r w:rsidRPr="00641215">
              <w:rPr>
                <w:rFonts w:ascii="Times New Roman" w:hAnsi="Times New Roman"/>
                <w:sz w:val="26"/>
                <w:szCs w:val="26"/>
                <w:lang w:eastAsia="ru-RU"/>
              </w:rPr>
              <w:t>Особое мнение рецензента</w:t>
            </w:r>
          </w:p>
        </w:tc>
        <w:tc>
          <w:tcPr>
            <w:tcW w:w="2693" w:type="dxa"/>
          </w:tcPr>
          <w:p w14:paraId="0EA247B0" w14:textId="77777777" w:rsidR="0024013D" w:rsidRPr="00641215" w:rsidRDefault="0024013D" w:rsidP="00160C6C">
            <w:pPr>
              <w:spacing w:after="0" w:line="240" w:lineRule="auto"/>
              <w:jc w:val="center"/>
              <w:rPr>
                <w:rFonts w:ascii="Times New Roman" w:hAnsi="Times New Roman"/>
                <w:sz w:val="26"/>
                <w:szCs w:val="26"/>
                <w:lang w:eastAsia="ru-RU"/>
              </w:rPr>
            </w:pPr>
            <w:r w:rsidRPr="00641215">
              <w:rPr>
                <w:rFonts w:ascii="Times New Roman" w:hAnsi="Times New Roman"/>
                <w:sz w:val="26"/>
                <w:szCs w:val="26"/>
                <w:lang w:eastAsia="ru-RU"/>
              </w:rPr>
              <w:t>2</w:t>
            </w:r>
          </w:p>
        </w:tc>
        <w:tc>
          <w:tcPr>
            <w:tcW w:w="1843" w:type="dxa"/>
          </w:tcPr>
          <w:p w14:paraId="02A4E11D" w14:textId="77777777" w:rsidR="0024013D" w:rsidRPr="00641215" w:rsidRDefault="0024013D" w:rsidP="00160C6C">
            <w:pPr>
              <w:spacing w:after="0" w:line="240" w:lineRule="auto"/>
              <w:rPr>
                <w:rFonts w:ascii="Times New Roman" w:hAnsi="Times New Roman"/>
                <w:sz w:val="26"/>
                <w:szCs w:val="26"/>
                <w:lang w:eastAsia="ru-RU"/>
              </w:rPr>
            </w:pPr>
          </w:p>
        </w:tc>
      </w:tr>
      <w:tr w:rsidR="0024013D" w:rsidRPr="00641215" w14:paraId="6887A76D" w14:textId="77777777" w:rsidTr="0024013D">
        <w:tc>
          <w:tcPr>
            <w:tcW w:w="704" w:type="dxa"/>
          </w:tcPr>
          <w:p w14:paraId="2678542B" w14:textId="77777777" w:rsidR="0024013D" w:rsidRPr="00641215" w:rsidRDefault="0024013D" w:rsidP="00160C6C">
            <w:pPr>
              <w:spacing w:after="0" w:line="240" w:lineRule="auto"/>
              <w:rPr>
                <w:rFonts w:ascii="Times New Roman" w:hAnsi="Times New Roman"/>
                <w:sz w:val="26"/>
                <w:szCs w:val="26"/>
                <w:lang w:eastAsia="ru-RU"/>
              </w:rPr>
            </w:pPr>
          </w:p>
        </w:tc>
        <w:tc>
          <w:tcPr>
            <w:tcW w:w="4791" w:type="dxa"/>
          </w:tcPr>
          <w:p w14:paraId="7141C1F6" w14:textId="77777777" w:rsidR="0024013D" w:rsidRPr="00641215" w:rsidRDefault="0024013D" w:rsidP="00160C6C">
            <w:pPr>
              <w:spacing w:after="0" w:line="240" w:lineRule="auto"/>
              <w:rPr>
                <w:rFonts w:ascii="Times New Roman" w:hAnsi="Times New Roman"/>
                <w:sz w:val="26"/>
                <w:szCs w:val="26"/>
                <w:lang w:eastAsia="ru-RU"/>
              </w:rPr>
            </w:pPr>
            <w:r w:rsidRPr="00641215">
              <w:rPr>
                <w:rFonts w:ascii="Times New Roman" w:hAnsi="Times New Roman"/>
                <w:sz w:val="26"/>
                <w:szCs w:val="26"/>
                <w:lang w:eastAsia="ru-RU"/>
              </w:rPr>
              <w:t>Оценка рецензента</w:t>
            </w:r>
          </w:p>
        </w:tc>
        <w:tc>
          <w:tcPr>
            <w:tcW w:w="2693" w:type="dxa"/>
          </w:tcPr>
          <w:p w14:paraId="02BAEED9" w14:textId="77777777" w:rsidR="0024013D" w:rsidRPr="00641215" w:rsidRDefault="0024013D" w:rsidP="00160C6C">
            <w:pPr>
              <w:spacing w:after="0" w:line="240" w:lineRule="auto"/>
              <w:jc w:val="center"/>
              <w:rPr>
                <w:rFonts w:ascii="Times New Roman" w:hAnsi="Times New Roman"/>
                <w:b/>
                <w:sz w:val="26"/>
                <w:szCs w:val="26"/>
                <w:lang w:eastAsia="ru-RU"/>
              </w:rPr>
            </w:pPr>
            <w:r w:rsidRPr="00641215">
              <w:rPr>
                <w:rFonts w:ascii="Times New Roman" w:hAnsi="Times New Roman"/>
                <w:b/>
                <w:sz w:val="26"/>
                <w:szCs w:val="26"/>
                <w:lang w:eastAsia="ru-RU"/>
              </w:rPr>
              <w:t>30</w:t>
            </w:r>
          </w:p>
        </w:tc>
        <w:tc>
          <w:tcPr>
            <w:tcW w:w="1843" w:type="dxa"/>
          </w:tcPr>
          <w:p w14:paraId="5869A910" w14:textId="77777777" w:rsidR="0024013D" w:rsidRPr="00641215" w:rsidRDefault="0024013D" w:rsidP="00160C6C">
            <w:pPr>
              <w:spacing w:after="0" w:line="240" w:lineRule="auto"/>
              <w:rPr>
                <w:rFonts w:ascii="Times New Roman" w:hAnsi="Times New Roman"/>
                <w:sz w:val="26"/>
                <w:szCs w:val="26"/>
                <w:lang w:eastAsia="ru-RU"/>
              </w:rPr>
            </w:pPr>
          </w:p>
        </w:tc>
      </w:tr>
    </w:tbl>
    <w:p w14:paraId="5E666209" w14:textId="77777777" w:rsidR="00C76074" w:rsidRPr="00641215" w:rsidRDefault="00C76074" w:rsidP="0024013D">
      <w:pPr>
        <w:spacing w:after="0" w:line="240" w:lineRule="auto"/>
        <w:jc w:val="both"/>
        <w:rPr>
          <w:rFonts w:ascii="Times New Roman" w:hAnsi="Times New Roman"/>
          <w:sz w:val="26"/>
          <w:szCs w:val="26"/>
          <w:lang w:eastAsia="ru-RU"/>
        </w:rPr>
      </w:pPr>
      <w:r w:rsidRPr="00641215">
        <w:rPr>
          <w:rFonts w:ascii="Times New Roman" w:hAnsi="Times New Roman"/>
          <w:sz w:val="26"/>
          <w:szCs w:val="26"/>
          <w:lang w:eastAsia="ru-RU"/>
        </w:rPr>
        <w:t>Рекомендации</w:t>
      </w:r>
    </w:p>
    <w:p w14:paraId="33A2D91B" w14:textId="72C3DE54" w:rsidR="00C76074" w:rsidRPr="00641215" w:rsidRDefault="00C76074" w:rsidP="0024013D">
      <w:pPr>
        <w:spacing w:after="0" w:line="240" w:lineRule="auto"/>
        <w:jc w:val="both"/>
        <w:rPr>
          <w:rFonts w:ascii="Times New Roman" w:hAnsi="Times New Roman"/>
          <w:sz w:val="26"/>
          <w:szCs w:val="26"/>
          <w:lang w:eastAsia="ru-RU"/>
        </w:rPr>
      </w:pPr>
      <w:r w:rsidRPr="00641215">
        <w:rPr>
          <w:rFonts w:ascii="Times New Roman" w:hAnsi="Times New Roman"/>
          <w:sz w:val="26"/>
          <w:szCs w:val="26"/>
          <w:lang w:eastAsia="ru-RU"/>
        </w:rPr>
        <w:t>Рецензент______________________</w:t>
      </w:r>
      <w:r w:rsidR="00177425" w:rsidRPr="00641215">
        <w:rPr>
          <w:rFonts w:ascii="Times New Roman" w:hAnsi="Times New Roman"/>
          <w:sz w:val="26"/>
          <w:szCs w:val="26"/>
          <w:lang w:eastAsia="ru-RU"/>
        </w:rPr>
        <w:t>________ «___» _______202</w:t>
      </w:r>
      <w:r w:rsidRPr="00641215">
        <w:rPr>
          <w:rFonts w:ascii="Times New Roman" w:hAnsi="Times New Roman"/>
          <w:sz w:val="26"/>
          <w:szCs w:val="26"/>
          <w:lang w:eastAsia="ru-RU"/>
        </w:rPr>
        <w:t>___ г.</w:t>
      </w:r>
    </w:p>
    <w:p w14:paraId="61C4F944" w14:textId="77777777" w:rsidR="00C76074" w:rsidRPr="00641215" w:rsidRDefault="00C76074" w:rsidP="009B2C2A">
      <w:pPr>
        <w:spacing w:after="0" w:line="240" w:lineRule="auto"/>
        <w:rPr>
          <w:rFonts w:ascii="Times New Roman" w:hAnsi="Times New Roman"/>
          <w:sz w:val="26"/>
          <w:szCs w:val="26"/>
          <w:lang w:eastAsia="ru-RU"/>
        </w:rPr>
      </w:pPr>
      <w:r w:rsidRPr="00641215">
        <w:rPr>
          <w:rFonts w:ascii="Times New Roman" w:hAnsi="Times New Roman"/>
          <w:sz w:val="26"/>
          <w:szCs w:val="26"/>
          <w:lang w:eastAsia="ru-RU"/>
        </w:rPr>
        <w:br w:type="page"/>
      </w:r>
    </w:p>
    <w:p w14:paraId="5C9B80F7" w14:textId="3A331DB3" w:rsidR="00C76074" w:rsidRPr="003E2CCF" w:rsidRDefault="0024013D" w:rsidP="0024013D">
      <w:pPr>
        <w:spacing w:after="0" w:line="240" w:lineRule="auto"/>
        <w:ind w:left="5103"/>
        <w:jc w:val="right"/>
        <w:rPr>
          <w:rFonts w:ascii="Times New Roman" w:hAnsi="Times New Roman"/>
          <w:b/>
          <w:bCs/>
          <w:i/>
          <w:sz w:val="26"/>
          <w:szCs w:val="26"/>
          <w:lang w:eastAsia="ru-RU"/>
        </w:rPr>
      </w:pPr>
      <w:proofErr w:type="gramStart"/>
      <w:r w:rsidRPr="003E2CCF">
        <w:rPr>
          <w:rFonts w:ascii="Times New Roman" w:hAnsi="Times New Roman"/>
          <w:sz w:val="26"/>
          <w:szCs w:val="26"/>
          <w:lang w:eastAsia="ru-RU"/>
        </w:rPr>
        <w:t xml:space="preserve">Приложение </w:t>
      </w:r>
      <w:r w:rsidR="003E2CCF" w:rsidRPr="003E2CCF">
        <w:rPr>
          <w:rFonts w:ascii="Times New Roman" w:hAnsi="Times New Roman"/>
          <w:sz w:val="26"/>
          <w:szCs w:val="26"/>
          <w:lang w:eastAsia="ru-RU"/>
        </w:rPr>
        <w:t xml:space="preserve"> </w:t>
      </w:r>
      <w:r w:rsidR="008733E4">
        <w:rPr>
          <w:rFonts w:ascii="Times New Roman" w:hAnsi="Times New Roman"/>
          <w:sz w:val="26"/>
          <w:szCs w:val="26"/>
          <w:lang w:eastAsia="ru-RU"/>
        </w:rPr>
        <w:t>№</w:t>
      </w:r>
      <w:proofErr w:type="gramEnd"/>
      <w:r w:rsidR="008733E4">
        <w:rPr>
          <w:rFonts w:ascii="Times New Roman" w:hAnsi="Times New Roman"/>
          <w:sz w:val="26"/>
          <w:szCs w:val="26"/>
          <w:lang w:eastAsia="ru-RU"/>
        </w:rPr>
        <w:t xml:space="preserve"> </w:t>
      </w:r>
      <w:r w:rsidR="003E2CCF" w:rsidRPr="003E2CCF">
        <w:rPr>
          <w:rFonts w:ascii="Times New Roman" w:hAnsi="Times New Roman"/>
          <w:sz w:val="26"/>
          <w:szCs w:val="26"/>
          <w:lang w:eastAsia="ru-RU"/>
        </w:rPr>
        <w:t>6</w:t>
      </w:r>
    </w:p>
    <w:p w14:paraId="68042BEE" w14:textId="77777777" w:rsidR="00C76074" w:rsidRPr="00641215" w:rsidRDefault="00C76074" w:rsidP="009B2C2A">
      <w:pPr>
        <w:spacing w:after="0" w:line="240" w:lineRule="auto"/>
        <w:jc w:val="both"/>
        <w:rPr>
          <w:rFonts w:ascii="Times New Roman" w:hAnsi="Times New Roman"/>
          <w:sz w:val="26"/>
          <w:szCs w:val="26"/>
          <w:lang w:eastAsia="ru-RU"/>
        </w:rPr>
      </w:pPr>
    </w:p>
    <w:p w14:paraId="0316452C" w14:textId="77777777" w:rsidR="00C76074" w:rsidRPr="00641215" w:rsidRDefault="00C76074" w:rsidP="009B2C2A">
      <w:pPr>
        <w:spacing w:after="0" w:line="240" w:lineRule="auto"/>
        <w:jc w:val="center"/>
        <w:rPr>
          <w:rFonts w:ascii="Times New Roman" w:hAnsi="Times New Roman"/>
          <w:b/>
          <w:sz w:val="26"/>
          <w:szCs w:val="26"/>
          <w:lang w:eastAsia="ru-RU"/>
        </w:rPr>
      </w:pPr>
      <w:r w:rsidRPr="00641215">
        <w:rPr>
          <w:rFonts w:ascii="Times New Roman" w:hAnsi="Times New Roman"/>
          <w:b/>
          <w:sz w:val="26"/>
          <w:szCs w:val="26"/>
          <w:lang w:eastAsia="ru-RU"/>
        </w:rPr>
        <w:t>Рецензия</w:t>
      </w:r>
    </w:p>
    <w:p w14:paraId="08685831" w14:textId="36B44177" w:rsidR="00C76074" w:rsidRPr="00641215" w:rsidRDefault="00C76074" w:rsidP="009B2C2A">
      <w:pPr>
        <w:spacing w:after="0" w:line="240" w:lineRule="auto"/>
        <w:rPr>
          <w:rFonts w:ascii="Times New Roman" w:hAnsi="Times New Roman"/>
          <w:sz w:val="26"/>
          <w:szCs w:val="26"/>
          <w:lang w:eastAsia="ru-RU"/>
        </w:rPr>
      </w:pPr>
      <w:r w:rsidRPr="00641215">
        <w:rPr>
          <w:rFonts w:ascii="Times New Roman" w:hAnsi="Times New Roman"/>
          <w:b/>
          <w:sz w:val="26"/>
          <w:szCs w:val="26"/>
          <w:lang w:eastAsia="ru-RU"/>
        </w:rPr>
        <w:t xml:space="preserve">на исследовательскую работу </w:t>
      </w:r>
      <w:r w:rsidR="000E7242" w:rsidRPr="00641215">
        <w:rPr>
          <w:rFonts w:ascii="Times New Roman" w:hAnsi="Times New Roman"/>
          <w:b/>
          <w:sz w:val="26"/>
          <w:szCs w:val="26"/>
          <w:lang w:eastAsia="ru-RU"/>
        </w:rPr>
        <w:t>«Каменный пояс», «Природа Урала»</w:t>
      </w:r>
      <w:r w:rsidR="000E7242" w:rsidRPr="00641215">
        <w:rPr>
          <w:rFonts w:ascii="Times New Roman" w:hAnsi="Times New Roman"/>
          <w:sz w:val="26"/>
          <w:szCs w:val="26"/>
          <w:lang w:eastAsia="ru-RU"/>
        </w:rPr>
        <w:t xml:space="preserve">, </w:t>
      </w:r>
      <w:r w:rsidR="000E7242" w:rsidRPr="00641215">
        <w:rPr>
          <w:rFonts w:ascii="Times New Roman" w:hAnsi="Times New Roman"/>
          <w:b/>
          <w:sz w:val="26"/>
          <w:szCs w:val="26"/>
          <w:lang w:eastAsia="ru-RU"/>
        </w:rPr>
        <w:t xml:space="preserve">«Урал - сокровищница России» </w:t>
      </w:r>
      <w:r w:rsidR="00374015" w:rsidRPr="00641215">
        <w:rPr>
          <w:rFonts w:ascii="Times New Roman" w:hAnsi="Times New Roman"/>
          <w:sz w:val="26"/>
          <w:szCs w:val="26"/>
          <w:lang w:eastAsia="ru-RU"/>
        </w:rPr>
        <w:t>___________________</w:t>
      </w:r>
      <w:r w:rsidR="000E7242" w:rsidRPr="00641215">
        <w:rPr>
          <w:rFonts w:ascii="Times New Roman" w:hAnsi="Times New Roman"/>
          <w:sz w:val="26"/>
          <w:szCs w:val="26"/>
          <w:lang w:eastAsia="ru-RU"/>
        </w:rPr>
        <w:t>_________</w:t>
      </w:r>
      <w:r w:rsidRPr="00641215">
        <w:rPr>
          <w:rFonts w:ascii="Times New Roman" w:hAnsi="Times New Roman"/>
          <w:sz w:val="26"/>
          <w:szCs w:val="26"/>
          <w:lang w:eastAsia="ru-RU"/>
        </w:rPr>
        <w:t>______</w:t>
      </w:r>
      <w:r w:rsidR="00374015" w:rsidRPr="00641215">
        <w:rPr>
          <w:rFonts w:ascii="Times New Roman" w:hAnsi="Times New Roman"/>
          <w:sz w:val="26"/>
          <w:szCs w:val="26"/>
          <w:lang w:eastAsia="ru-RU"/>
        </w:rPr>
        <w:t>_____</w:t>
      </w:r>
      <w:r w:rsidRPr="00641215">
        <w:rPr>
          <w:rFonts w:ascii="Times New Roman" w:hAnsi="Times New Roman"/>
          <w:sz w:val="26"/>
          <w:szCs w:val="26"/>
          <w:lang w:eastAsia="ru-RU"/>
        </w:rPr>
        <w:t>_______</w:t>
      </w:r>
    </w:p>
    <w:p w14:paraId="16B67057" w14:textId="77777777" w:rsidR="00F50E0C" w:rsidRPr="00641215" w:rsidRDefault="00F50E0C" w:rsidP="009B2C2A">
      <w:pPr>
        <w:spacing w:after="0" w:line="240" w:lineRule="auto"/>
        <w:rPr>
          <w:rFonts w:ascii="Times New Roman" w:hAnsi="Times New Roman"/>
          <w:b/>
          <w:sz w:val="26"/>
          <w:szCs w:val="26"/>
          <w:lang w:eastAsia="ru-RU"/>
        </w:rPr>
      </w:pPr>
    </w:p>
    <w:p w14:paraId="3864C6C0" w14:textId="77777777" w:rsidR="00C76074" w:rsidRPr="00641215" w:rsidRDefault="00C76074" w:rsidP="009B2C2A">
      <w:pPr>
        <w:spacing w:after="0" w:line="240" w:lineRule="auto"/>
        <w:rPr>
          <w:rFonts w:ascii="Times New Roman" w:hAnsi="Times New Roman"/>
          <w:sz w:val="26"/>
          <w:szCs w:val="26"/>
          <w:lang w:eastAsia="ru-RU"/>
        </w:rPr>
      </w:pPr>
      <w:r w:rsidRPr="00641215">
        <w:rPr>
          <w:rFonts w:ascii="Times New Roman" w:hAnsi="Times New Roman"/>
          <w:b/>
          <w:sz w:val="26"/>
          <w:szCs w:val="26"/>
          <w:lang w:eastAsia="ru-RU"/>
        </w:rPr>
        <w:t xml:space="preserve">Руководитель </w:t>
      </w:r>
      <w:r w:rsidRPr="00641215">
        <w:rPr>
          <w:rFonts w:ascii="Times New Roman" w:hAnsi="Times New Roman"/>
          <w:sz w:val="26"/>
          <w:szCs w:val="26"/>
          <w:lang w:eastAsia="ru-RU"/>
        </w:rPr>
        <w:t>_______________________________________________________</w:t>
      </w:r>
    </w:p>
    <w:p w14:paraId="0D297AAC" w14:textId="77777777" w:rsidR="00C76074" w:rsidRPr="00641215" w:rsidRDefault="00C76074" w:rsidP="009B2C2A">
      <w:pPr>
        <w:spacing w:after="0" w:line="240" w:lineRule="auto"/>
        <w:rPr>
          <w:rFonts w:ascii="Times New Roman" w:hAnsi="Times New Roman"/>
          <w:sz w:val="26"/>
          <w:szCs w:val="26"/>
          <w:lang w:eastAsia="ru-RU"/>
        </w:rPr>
      </w:pP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5103"/>
        <w:gridCol w:w="2693"/>
        <w:gridCol w:w="1843"/>
      </w:tblGrid>
      <w:tr w:rsidR="00C76074" w:rsidRPr="00641215" w14:paraId="3EE45B9B" w14:textId="77777777" w:rsidTr="006971B2">
        <w:trPr>
          <w:jc w:val="center"/>
        </w:trPr>
        <w:tc>
          <w:tcPr>
            <w:tcW w:w="534" w:type="dxa"/>
          </w:tcPr>
          <w:p w14:paraId="0B53DC39" w14:textId="77777777" w:rsidR="00C76074" w:rsidRPr="00641215" w:rsidRDefault="00C76074" w:rsidP="009B2C2A">
            <w:pPr>
              <w:spacing w:after="0" w:line="240" w:lineRule="auto"/>
              <w:rPr>
                <w:rFonts w:ascii="Times New Roman" w:hAnsi="Times New Roman"/>
                <w:sz w:val="26"/>
                <w:szCs w:val="26"/>
                <w:lang w:eastAsia="ru-RU"/>
              </w:rPr>
            </w:pPr>
            <w:r w:rsidRPr="00641215">
              <w:rPr>
                <w:rFonts w:ascii="Times New Roman" w:hAnsi="Times New Roman"/>
                <w:sz w:val="26"/>
                <w:szCs w:val="26"/>
                <w:lang w:eastAsia="ru-RU"/>
              </w:rPr>
              <w:t xml:space="preserve">№ </w:t>
            </w:r>
          </w:p>
        </w:tc>
        <w:tc>
          <w:tcPr>
            <w:tcW w:w="5103" w:type="dxa"/>
          </w:tcPr>
          <w:p w14:paraId="2B3431FA" w14:textId="77777777" w:rsidR="00C76074" w:rsidRPr="00641215" w:rsidRDefault="00C76074" w:rsidP="009B2C2A">
            <w:pPr>
              <w:spacing w:after="0" w:line="240" w:lineRule="auto"/>
              <w:rPr>
                <w:rFonts w:ascii="Times New Roman" w:hAnsi="Times New Roman"/>
                <w:sz w:val="26"/>
                <w:szCs w:val="26"/>
                <w:lang w:eastAsia="ru-RU"/>
              </w:rPr>
            </w:pPr>
            <w:r w:rsidRPr="00641215">
              <w:rPr>
                <w:rFonts w:ascii="Times New Roman" w:hAnsi="Times New Roman"/>
                <w:sz w:val="26"/>
                <w:szCs w:val="26"/>
                <w:lang w:eastAsia="ru-RU"/>
              </w:rPr>
              <w:t xml:space="preserve"> Основные критерии </w:t>
            </w:r>
          </w:p>
        </w:tc>
        <w:tc>
          <w:tcPr>
            <w:tcW w:w="2693" w:type="dxa"/>
          </w:tcPr>
          <w:p w14:paraId="0C6E114D" w14:textId="14AC189C" w:rsidR="00C76074" w:rsidRPr="00641215" w:rsidRDefault="00C76074" w:rsidP="006971B2">
            <w:pPr>
              <w:spacing w:after="0" w:line="240" w:lineRule="auto"/>
              <w:jc w:val="center"/>
              <w:rPr>
                <w:rFonts w:ascii="Times New Roman" w:hAnsi="Times New Roman"/>
                <w:sz w:val="26"/>
                <w:szCs w:val="26"/>
                <w:lang w:eastAsia="ru-RU"/>
              </w:rPr>
            </w:pPr>
            <w:r w:rsidRPr="00641215">
              <w:rPr>
                <w:rFonts w:ascii="Times New Roman" w:hAnsi="Times New Roman"/>
                <w:sz w:val="26"/>
                <w:szCs w:val="26"/>
                <w:lang w:eastAsia="ru-RU"/>
              </w:rPr>
              <w:t>Максимально возможные баллы</w:t>
            </w:r>
          </w:p>
        </w:tc>
        <w:tc>
          <w:tcPr>
            <w:tcW w:w="1843" w:type="dxa"/>
          </w:tcPr>
          <w:p w14:paraId="759A6367" w14:textId="77777777" w:rsidR="00C76074" w:rsidRPr="00641215" w:rsidRDefault="00C76074" w:rsidP="009B2C2A">
            <w:pPr>
              <w:spacing w:after="0" w:line="240" w:lineRule="auto"/>
              <w:rPr>
                <w:rFonts w:ascii="Times New Roman" w:hAnsi="Times New Roman"/>
                <w:sz w:val="26"/>
                <w:szCs w:val="26"/>
                <w:lang w:eastAsia="ru-RU"/>
              </w:rPr>
            </w:pPr>
            <w:r w:rsidRPr="00641215">
              <w:rPr>
                <w:rFonts w:ascii="Times New Roman" w:hAnsi="Times New Roman"/>
                <w:sz w:val="26"/>
                <w:szCs w:val="26"/>
                <w:lang w:eastAsia="ru-RU"/>
              </w:rPr>
              <w:t>Оценка, балл</w:t>
            </w:r>
          </w:p>
        </w:tc>
      </w:tr>
      <w:tr w:rsidR="00C76074" w:rsidRPr="00641215" w14:paraId="408695E6" w14:textId="77777777" w:rsidTr="006971B2">
        <w:trPr>
          <w:jc w:val="center"/>
        </w:trPr>
        <w:tc>
          <w:tcPr>
            <w:tcW w:w="534" w:type="dxa"/>
          </w:tcPr>
          <w:p w14:paraId="599B2671" w14:textId="77777777" w:rsidR="00C76074" w:rsidRPr="00641215" w:rsidRDefault="00C76074" w:rsidP="009B2C2A">
            <w:pPr>
              <w:spacing w:after="0" w:line="240" w:lineRule="auto"/>
              <w:rPr>
                <w:rFonts w:ascii="Times New Roman" w:hAnsi="Times New Roman"/>
                <w:sz w:val="26"/>
                <w:szCs w:val="26"/>
                <w:lang w:eastAsia="ru-RU"/>
              </w:rPr>
            </w:pPr>
            <w:r w:rsidRPr="00641215">
              <w:rPr>
                <w:rFonts w:ascii="Times New Roman" w:hAnsi="Times New Roman"/>
                <w:sz w:val="26"/>
                <w:szCs w:val="26"/>
                <w:lang w:eastAsia="ru-RU"/>
              </w:rPr>
              <w:t>1.</w:t>
            </w:r>
          </w:p>
        </w:tc>
        <w:tc>
          <w:tcPr>
            <w:tcW w:w="5103" w:type="dxa"/>
          </w:tcPr>
          <w:p w14:paraId="301EB4CA" w14:textId="77777777" w:rsidR="00C76074" w:rsidRPr="00641215" w:rsidRDefault="00C76074" w:rsidP="009B2C2A">
            <w:pPr>
              <w:spacing w:after="0" w:line="240" w:lineRule="auto"/>
              <w:rPr>
                <w:rFonts w:ascii="Times New Roman" w:hAnsi="Times New Roman"/>
                <w:sz w:val="26"/>
                <w:szCs w:val="26"/>
                <w:lang w:eastAsia="ru-RU"/>
              </w:rPr>
            </w:pPr>
            <w:r w:rsidRPr="00641215">
              <w:rPr>
                <w:rFonts w:ascii="Times New Roman" w:hAnsi="Times New Roman"/>
                <w:b/>
                <w:sz w:val="26"/>
                <w:szCs w:val="26"/>
                <w:lang w:eastAsia="ru-RU"/>
              </w:rPr>
              <w:t>Оценка собственных достижений</w:t>
            </w:r>
            <w:r w:rsidRPr="00641215">
              <w:rPr>
                <w:rFonts w:ascii="Times New Roman" w:hAnsi="Times New Roman"/>
                <w:sz w:val="26"/>
                <w:szCs w:val="26"/>
                <w:lang w:eastAsia="ru-RU"/>
              </w:rPr>
              <w:t xml:space="preserve">: </w:t>
            </w:r>
          </w:p>
          <w:p w14:paraId="04009524" w14:textId="571AAFCA" w:rsidR="00F50E0C" w:rsidRPr="00641215" w:rsidRDefault="00F50E0C" w:rsidP="00F50E0C">
            <w:pPr>
              <w:spacing w:after="0" w:line="240" w:lineRule="auto"/>
              <w:rPr>
                <w:rFonts w:ascii="Times New Roman" w:hAnsi="Times New Roman"/>
                <w:sz w:val="26"/>
                <w:szCs w:val="26"/>
                <w:lang w:eastAsia="ru-RU"/>
              </w:rPr>
            </w:pPr>
            <w:r w:rsidRPr="00641215">
              <w:rPr>
                <w:rFonts w:ascii="Times New Roman" w:hAnsi="Times New Roman"/>
                <w:sz w:val="26"/>
                <w:szCs w:val="26"/>
                <w:lang w:eastAsia="ru-RU"/>
              </w:rPr>
              <w:t>1. Использование знаний внешкольной программы</w:t>
            </w:r>
          </w:p>
          <w:p w14:paraId="5C08C1C9" w14:textId="221AD3F0" w:rsidR="00F50E0C" w:rsidRPr="00641215" w:rsidRDefault="00F50E0C" w:rsidP="00F50E0C">
            <w:pPr>
              <w:spacing w:after="0" w:line="240" w:lineRule="auto"/>
              <w:rPr>
                <w:rFonts w:ascii="Times New Roman" w:hAnsi="Times New Roman"/>
                <w:sz w:val="26"/>
                <w:szCs w:val="26"/>
                <w:lang w:eastAsia="ru-RU"/>
              </w:rPr>
            </w:pPr>
            <w:r w:rsidRPr="00641215">
              <w:rPr>
                <w:rFonts w:ascii="Times New Roman" w:hAnsi="Times New Roman"/>
                <w:sz w:val="26"/>
                <w:szCs w:val="26"/>
                <w:lang w:eastAsia="ru-RU"/>
              </w:rPr>
              <w:t xml:space="preserve">2. Возможность </w:t>
            </w:r>
            <w:r w:rsidR="00B90D35" w:rsidRPr="00641215">
              <w:rPr>
                <w:rFonts w:ascii="Times New Roman" w:hAnsi="Times New Roman"/>
                <w:sz w:val="26"/>
                <w:szCs w:val="26"/>
                <w:lang w:eastAsia="ru-RU"/>
              </w:rPr>
              <w:t xml:space="preserve">применения результатов работы в </w:t>
            </w:r>
            <w:r w:rsidRPr="00641215">
              <w:rPr>
                <w:rFonts w:ascii="Times New Roman" w:hAnsi="Times New Roman"/>
                <w:sz w:val="26"/>
                <w:szCs w:val="26"/>
                <w:lang w:eastAsia="ru-RU"/>
              </w:rPr>
              <w:t>учебном процессе и вне его</w:t>
            </w:r>
          </w:p>
          <w:p w14:paraId="56FF1DE0" w14:textId="09773B43" w:rsidR="00F50E0C" w:rsidRPr="00641215" w:rsidRDefault="00F50E0C" w:rsidP="00F50E0C">
            <w:pPr>
              <w:spacing w:after="0" w:line="240" w:lineRule="auto"/>
              <w:rPr>
                <w:rFonts w:ascii="Times New Roman" w:hAnsi="Times New Roman"/>
                <w:sz w:val="26"/>
                <w:szCs w:val="26"/>
                <w:lang w:eastAsia="ru-RU"/>
              </w:rPr>
            </w:pPr>
            <w:r w:rsidRPr="00641215">
              <w:rPr>
                <w:rFonts w:ascii="Times New Roman" w:hAnsi="Times New Roman"/>
                <w:sz w:val="26"/>
                <w:szCs w:val="26"/>
                <w:lang w:eastAsia="ru-RU"/>
              </w:rPr>
              <w:t>3. Обоснование актуальности, новизна работы</w:t>
            </w:r>
          </w:p>
          <w:p w14:paraId="29D264E9" w14:textId="3B2E4D19" w:rsidR="00F50E0C" w:rsidRPr="00641215" w:rsidRDefault="00F50E0C" w:rsidP="00F50E0C">
            <w:pPr>
              <w:spacing w:after="0" w:line="240" w:lineRule="auto"/>
              <w:rPr>
                <w:rFonts w:ascii="Times New Roman" w:hAnsi="Times New Roman"/>
                <w:sz w:val="26"/>
                <w:szCs w:val="26"/>
                <w:lang w:eastAsia="ru-RU"/>
              </w:rPr>
            </w:pPr>
            <w:r w:rsidRPr="00641215">
              <w:rPr>
                <w:rFonts w:ascii="Times New Roman" w:hAnsi="Times New Roman"/>
                <w:sz w:val="26"/>
                <w:szCs w:val="26"/>
                <w:lang w:eastAsia="ru-RU"/>
              </w:rPr>
              <w:t>4. Самостоятельность автора в подходе к раскрытию темы</w:t>
            </w:r>
          </w:p>
          <w:p w14:paraId="2AD75DC1" w14:textId="4B393027" w:rsidR="00C76074" w:rsidRPr="00641215" w:rsidRDefault="00F50E0C" w:rsidP="00F50E0C">
            <w:pPr>
              <w:spacing w:after="0" w:line="240" w:lineRule="auto"/>
              <w:rPr>
                <w:rFonts w:ascii="Times New Roman" w:hAnsi="Times New Roman"/>
                <w:sz w:val="26"/>
                <w:szCs w:val="26"/>
                <w:lang w:eastAsia="ru-RU"/>
              </w:rPr>
            </w:pPr>
            <w:r w:rsidRPr="00641215">
              <w:rPr>
                <w:rFonts w:ascii="Times New Roman" w:hAnsi="Times New Roman"/>
                <w:sz w:val="26"/>
                <w:szCs w:val="26"/>
                <w:lang w:eastAsia="ru-RU"/>
              </w:rPr>
              <w:t>5. Достоверность результатов работы</w:t>
            </w:r>
          </w:p>
        </w:tc>
        <w:tc>
          <w:tcPr>
            <w:tcW w:w="2693" w:type="dxa"/>
          </w:tcPr>
          <w:p w14:paraId="23348224" w14:textId="77777777" w:rsidR="00C76074" w:rsidRPr="00641215" w:rsidRDefault="00C76074" w:rsidP="009B2C2A">
            <w:pPr>
              <w:spacing w:after="0" w:line="240" w:lineRule="auto"/>
              <w:jc w:val="center"/>
              <w:rPr>
                <w:rFonts w:ascii="Times New Roman" w:hAnsi="Times New Roman"/>
                <w:b/>
                <w:sz w:val="26"/>
                <w:szCs w:val="26"/>
                <w:lang w:eastAsia="ru-RU"/>
              </w:rPr>
            </w:pPr>
            <w:r w:rsidRPr="00641215">
              <w:rPr>
                <w:rFonts w:ascii="Times New Roman" w:hAnsi="Times New Roman"/>
                <w:b/>
                <w:sz w:val="26"/>
                <w:szCs w:val="26"/>
                <w:lang w:eastAsia="ru-RU"/>
              </w:rPr>
              <w:t xml:space="preserve">6 </w:t>
            </w:r>
          </w:p>
          <w:p w14:paraId="30716E6E" w14:textId="77777777" w:rsidR="00C76074" w:rsidRPr="00641215" w:rsidRDefault="00C76074" w:rsidP="009B2C2A">
            <w:pPr>
              <w:spacing w:after="0" w:line="240" w:lineRule="auto"/>
              <w:jc w:val="center"/>
              <w:rPr>
                <w:rFonts w:ascii="Times New Roman" w:hAnsi="Times New Roman"/>
                <w:sz w:val="26"/>
                <w:szCs w:val="26"/>
                <w:lang w:eastAsia="ru-RU"/>
              </w:rPr>
            </w:pPr>
            <w:r w:rsidRPr="00641215">
              <w:rPr>
                <w:rFonts w:ascii="Times New Roman" w:hAnsi="Times New Roman"/>
                <w:sz w:val="26"/>
                <w:szCs w:val="26"/>
                <w:lang w:eastAsia="ru-RU"/>
              </w:rPr>
              <w:t xml:space="preserve">1 </w:t>
            </w:r>
          </w:p>
          <w:p w14:paraId="0AA63327" w14:textId="77777777" w:rsidR="00C76074" w:rsidRPr="00641215" w:rsidRDefault="00C76074" w:rsidP="009B2C2A">
            <w:pPr>
              <w:spacing w:after="0" w:line="240" w:lineRule="auto"/>
              <w:jc w:val="center"/>
              <w:rPr>
                <w:rFonts w:ascii="Times New Roman" w:hAnsi="Times New Roman"/>
                <w:sz w:val="26"/>
                <w:szCs w:val="26"/>
                <w:lang w:eastAsia="ru-RU"/>
              </w:rPr>
            </w:pPr>
          </w:p>
          <w:p w14:paraId="250513B2" w14:textId="77777777" w:rsidR="00C76074" w:rsidRPr="00641215" w:rsidRDefault="00C76074" w:rsidP="009B2C2A">
            <w:pPr>
              <w:spacing w:after="0" w:line="240" w:lineRule="auto"/>
              <w:jc w:val="center"/>
              <w:rPr>
                <w:rFonts w:ascii="Times New Roman" w:hAnsi="Times New Roman"/>
                <w:sz w:val="26"/>
                <w:szCs w:val="26"/>
                <w:lang w:eastAsia="ru-RU"/>
              </w:rPr>
            </w:pPr>
            <w:r w:rsidRPr="00641215">
              <w:rPr>
                <w:rFonts w:ascii="Times New Roman" w:hAnsi="Times New Roman"/>
                <w:sz w:val="26"/>
                <w:szCs w:val="26"/>
                <w:lang w:eastAsia="ru-RU"/>
              </w:rPr>
              <w:t xml:space="preserve">1 </w:t>
            </w:r>
          </w:p>
          <w:p w14:paraId="4F88CBE5" w14:textId="77777777" w:rsidR="00C76074" w:rsidRPr="00641215" w:rsidRDefault="00C76074" w:rsidP="00B90D35">
            <w:pPr>
              <w:spacing w:after="0" w:line="240" w:lineRule="auto"/>
              <w:rPr>
                <w:rFonts w:ascii="Times New Roman" w:hAnsi="Times New Roman"/>
                <w:sz w:val="26"/>
                <w:szCs w:val="26"/>
                <w:lang w:eastAsia="ru-RU"/>
              </w:rPr>
            </w:pPr>
          </w:p>
          <w:p w14:paraId="4E02E3A9" w14:textId="77777777" w:rsidR="00C76074" w:rsidRPr="00641215" w:rsidRDefault="00C76074" w:rsidP="009B2C2A">
            <w:pPr>
              <w:spacing w:after="0" w:line="240" w:lineRule="auto"/>
              <w:jc w:val="center"/>
              <w:rPr>
                <w:rFonts w:ascii="Times New Roman" w:hAnsi="Times New Roman"/>
                <w:sz w:val="26"/>
                <w:szCs w:val="26"/>
                <w:lang w:eastAsia="ru-RU"/>
              </w:rPr>
            </w:pPr>
            <w:r w:rsidRPr="00641215">
              <w:rPr>
                <w:rFonts w:ascii="Times New Roman" w:hAnsi="Times New Roman"/>
                <w:sz w:val="26"/>
                <w:szCs w:val="26"/>
                <w:lang w:eastAsia="ru-RU"/>
              </w:rPr>
              <w:t>2</w:t>
            </w:r>
          </w:p>
          <w:p w14:paraId="5FE4B192" w14:textId="77777777" w:rsidR="00C76074" w:rsidRPr="00641215" w:rsidRDefault="00C76074" w:rsidP="009B2C2A">
            <w:pPr>
              <w:spacing w:after="0" w:line="240" w:lineRule="auto"/>
              <w:jc w:val="center"/>
              <w:rPr>
                <w:rFonts w:ascii="Times New Roman" w:hAnsi="Times New Roman"/>
                <w:sz w:val="26"/>
                <w:szCs w:val="26"/>
                <w:lang w:eastAsia="ru-RU"/>
              </w:rPr>
            </w:pPr>
          </w:p>
          <w:p w14:paraId="637D0C72" w14:textId="77777777" w:rsidR="00C76074" w:rsidRPr="00641215" w:rsidRDefault="00C76074" w:rsidP="009B2C2A">
            <w:pPr>
              <w:spacing w:after="0" w:line="240" w:lineRule="auto"/>
              <w:jc w:val="center"/>
              <w:rPr>
                <w:rFonts w:ascii="Times New Roman" w:hAnsi="Times New Roman"/>
                <w:sz w:val="26"/>
                <w:szCs w:val="26"/>
                <w:lang w:eastAsia="ru-RU"/>
              </w:rPr>
            </w:pPr>
            <w:r w:rsidRPr="00641215">
              <w:rPr>
                <w:rFonts w:ascii="Times New Roman" w:hAnsi="Times New Roman"/>
                <w:sz w:val="26"/>
                <w:szCs w:val="26"/>
                <w:lang w:eastAsia="ru-RU"/>
              </w:rPr>
              <w:t xml:space="preserve">1 </w:t>
            </w:r>
          </w:p>
          <w:p w14:paraId="4F536C85" w14:textId="77777777" w:rsidR="00C76074" w:rsidRPr="00641215" w:rsidRDefault="00C76074" w:rsidP="009B2C2A">
            <w:pPr>
              <w:spacing w:after="0" w:line="240" w:lineRule="auto"/>
              <w:jc w:val="center"/>
              <w:rPr>
                <w:rFonts w:ascii="Times New Roman" w:hAnsi="Times New Roman"/>
                <w:sz w:val="26"/>
                <w:szCs w:val="26"/>
                <w:lang w:eastAsia="ru-RU"/>
              </w:rPr>
            </w:pPr>
          </w:p>
          <w:p w14:paraId="4E7714DD" w14:textId="77777777" w:rsidR="00C76074" w:rsidRPr="00641215" w:rsidRDefault="00C76074" w:rsidP="009B2C2A">
            <w:pPr>
              <w:spacing w:after="0" w:line="240" w:lineRule="auto"/>
              <w:jc w:val="center"/>
              <w:rPr>
                <w:rFonts w:ascii="Times New Roman" w:hAnsi="Times New Roman"/>
                <w:sz w:val="26"/>
                <w:szCs w:val="26"/>
                <w:lang w:eastAsia="ru-RU"/>
              </w:rPr>
            </w:pPr>
            <w:r w:rsidRPr="00641215">
              <w:rPr>
                <w:rFonts w:ascii="Times New Roman" w:hAnsi="Times New Roman"/>
                <w:sz w:val="26"/>
                <w:szCs w:val="26"/>
                <w:lang w:eastAsia="ru-RU"/>
              </w:rPr>
              <w:t>1</w:t>
            </w:r>
          </w:p>
        </w:tc>
        <w:tc>
          <w:tcPr>
            <w:tcW w:w="1843" w:type="dxa"/>
          </w:tcPr>
          <w:p w14:paraId="4968475D" w14:textId="77777777" w:rsidR="00C76074" w:rsidRPr="00641215" w:rsidRDefault="00C76074" w:rsidP="009B2C2A">
            <w:pPr>
              <w:spacing w:after="0" w:line="240" w:lineRule="auto"/>
              <w:rPr>
                <w:rFonts w:ascii="Times New Roman" w:hAnsi="Times New Roman"/>
                <w:sz w:val="26"/>
                <w:szCs w:val="26"/>
                <w:lang w:eastAsia="ru-RU"/>
              </w:rPr>
            </w:pPr>
          </w:p>
        </w:tc>
      </w:tr>
      <w:tr w:rsidR="00C76074" w:rsidRPr="00641215" w14:paraId="1D37677F" w14:textId="77777777" w:rsidTr="006971B2">
        <w:trPr>
          <w:jc w:val="center"/>
        </w:trPr>
        <w:tc>
          <w:tcPr>
            <w:tcW w:w="534" w:type="dxa"/>
          </w:tcPr>
          <w:p w14:paraId="06316D9A" w14:textId="77777777" w:rsidR="00C76074" w:rsidRPr="00641215" w:rsidRDefault="00C76074" w:rsidP="009B2C2A">
            <w:pPr>
              <w:spacing w:after="0" w:line="240" w:lineRule="auto"/>
              <w:rPr>
                <w:rFonts w:ascii="Times New Roman" w:hAnsi="Times New Roman"/>
                <w:sz w:val="26"/>
                <w:szCs w:val="26"/>
                <w:lang w:eastAsia="ru-RU"/>
              </w:rPr>
            </w:pPr>
            <w:r w:rsidRPr="00641215">
              <w:rPr>
                <w:rFonts w:ascii="Times New Roman" w:hAnsi="Times New Roman"/>
                <w:sz w:val="26"/>
                <w:szCs w:val="26"/>
                <w:lang w:eastAsia="ru-RU"/>
              </w:rPr>
              <w:t>2.</w:t>
            </w:r>
          </w:p>
        </w:tc>
        <w:tc>
          <w:tcPr>
            <w:tcW w:w="5103" w:type="dxa"/>
          </w:tcPr>
          <w:p w14:paraId="314666A4" w14:textId="77777777" w:rsidR="00C76074" w:rsidRPr="00641215" w:rsidRDefault="00C76074" w:rsidP="009B2C2A">
            <w:pPr>
              <w:spacing w:after="0" w:line="240" w:lineRule="auto"/>
              <w:rPr>
                <w:rFonts w:ascii="Times New Roman" w:hAnsi="Times New Roman"/>
                <w:sz w:val="26"/>
                <w:szCs w:val="26"/>
                <w:lang w:eastAsia="ru-RU"/>
              </w:rPr>
            </w:pPr>
            <w:r w:rsidRPr="00641215">
              <w:rPr>
                <w:rFonts w:ascii="Times New Roman" w:hAnsi="Times New Roman"/>
                <w:b/>
                <w:sz w:val="26"/>
                <w:szCs w:val="26"/>
                <w:lang w:eastAsia="ru-RU"/>
              </w:rPr>
              <w:t>Эрудированность автора в рассматриваемой области</w:t>
            </w:r>
            <w:r w:rsidRPr="00641215">
              <w:rPr>
                <w:rFonts w:ascii="Times New Roman" w:hAnsi="Times New Roman"/>
                <w:sz w:val="26"/>
                <w:szCs w:val="26"/>
                <w:lang w:eastAsia="ru-RU"/>
              </w:rPr>
              <w:t xml:space="preserve">: </w:t>
            </w:r>
          </w:p>
          <w:p w14:paraId="150422A3" w14:textId="77777777" w:rsidR="006971B2" w:rsidRPr="00641215" w:rsidRDefault="006971B2" w:rsidP="006971B2">
            <w:pPr>
              <w:spacing w:after="0" w:line="240" w:lineRule="auto"/>
              <w:rPr>
                <w:rFonts w:ascii="Times New Roman" w:hAnsi="Times New Roman"/>
                <w:sz w:val="26"/>
                <w:szCs w:val="26"/>
                <w:lang w:eastAsia="ru-RU"/>
              </w:rPr>
            </w:pPr>
            <w:r w:rsidRPr="00641215">
              <w:rPr>
                <w:rFonts w:ascii="Times New Roman" w:hAnsi="Times New Roman"/>
                <w:sz w:val="26"/>
                <w:szCs w:val="26"/>
                <w:lang w:eastAsia="ru-RU"/>
              </w:rPr>
              <w:t>2.1. Использование известных результатов и научных</w:t>
            </w:r>
          </w:p>
          <w:p w14:paraId="5AB18E65" w14:textId="77777777" w:rsidR="006971B2" w:rsidRPr="00641215" w:rsidRDefault="006971B2" w:rsidP="006971B2">
            <w:pPr>
              <w:spacing w:after="0" w:line="240" w:lineRule="auto"/>
              <w:rPr>
                <w:rFonts w:ascii="Times New Roman" w:hAnsi="Times New Roman"/>
                <w:sz w:val="26"/>
                <w:szCs w:val="26"/>
                <w:lang w:eastAsia="ru-RU"/>
              </w:rPr>
            </w:pPr>
            <w:r w:rsidRPr="00641215">
              <w:rPr>
                <w:rFonts w:ascii="Times New Roman" w:hAnsi="Times New Roman"/>
                <w:sz w:val="26"/>
                <w:szCs w:val="26"/>
                <w:lang w:eastAsia="ru-RU"/>
              </w:rPr>
              <w:t>фактов, специальной научно-популярной литературы,</w:t>
            </w:r>
          </w:p>
          <w:p w14:paraId="68B0A7F5" w14:textId="77777777" w:rsidR="006971B2" w:rsidRPr="00641215" w:rsidRDefault="006971B2" w:rsidP="006971B2">
            <w:pPr>
              <w:spacing w:after="0" w:line="240" w:lineRule="auto"/>
              <w:rPr>
                <w:rFonts w:ascii="Times New Roman" w:hAnsi="Times New Roman"/>
                <w:sz w:val="26"/>
                <w:szCs w:val="26"/>
                <w:lang w:eastAsia="ru-RU"/>
              </w:rPr>
            </w:pPr>
            <w:r w:rsidRPr="00641215">
              <w:rPr>
                <w:rFonts w:ascii="Times New Roman" w:hAnsi="Times New Roman"/>
                <w:sz w:val="26"/>
                <w:szCs w:val="26"/>
                <w:lang w:eastAsia="ru-RU"/>
              </w:rPr>
              <w:t>информационных изданий</w:t>
            </w:r>
          </w:p>
          <w:p w14:paraId="5C285817" w14:textId="77777777" w:rsidR="006971B2" w:rsidRPr="00641215" w:rsidRDefault="006971B2" w:rsidP="006971B2">
            <w:pPr>
              <w:spacing w:after="0" w:line="240" w:lineRule="auto"/>
              <w:rPr>
                <w:rFonts w:ascii="Times New Roman" w:hAnsi="Times New Roman"/>
                <w:sz w:val="26"/>
                <w:szCs w:val="26"/>
                <w:lang w:eastAsia="ru-RU"/>
              </w:rPr>
            </w:pPr>
            <w:r w:rsidRPr="00641215">
              <w:rPr>
                <w:rFonts w:ascii="Times New Roman" w:hAnsi="Times New Roman"/>
                <w:sz w:val="26"/>
                <w:szCs w:val="26"/>
                <w:lang w:eastAsia="ru-RU"/>
              </w:rPr>
              <w:t>2.2. Знакомство с современным состоянием проблемы</w:t>
            </w:r>
          </w:p>
          <w:p w14:paraId="12C84E63" w14:textId="77777777" w:rsidR="006971B2" w:rsidRPr="00641215" w:rsidRDefault="006971B2" w:rsidP="006971B2">
            <w:pPr>
              <w:spacing w:after="0" w:line="240" w:lineRule="auto"/>
              <w:rPr>
                <w:rFonts w:ascii="Times New Roman" w:hAnsi="Times New Roman"/>
                <w:sz w:val="26"/>
                <w:szCs w:val="26"/>
                <w:lang w:eastAsia="ru-RU"/>
              </w:rPr>
            </w:pPr>
            <w:r w:rsidRPr="00641215">
              <w:rPr>
                <w:rFonts w:ascii="Times New Roman" w:hAnsi="Times New Roman"/>
                <w:sz w:val="26"/>
                <w:szCs w:val="26"/>
                <w:lang w:eastAsia="ru-RU"/>
              </w:rPr>
              <w:t>2.3 Отражение связи с другими науками</w:t>
            </w:r>
          </w:p>
          <w:p w14:paraId="353A4E7F" w14:textId="2973F240" w:rsidR="00C76074" w:rsidRPr="00641215" w:rsidRDefault="006971B2" w:rsidP="006971B2">
            <w:pPr>
              <w:spacing w:after="0" w:line="240" w:lineRule="auto"/>
              <w:rPr>
                <w:rFonts w:ascii="Times New Roman" w:hAnsi="Times New Roman"/>
                <w:sz w:val="26"/>
                <w:szCs w:val="26"/>
                <w:lang w:eastAsia="ru-RU"/>
              </w:rPr>
            </w:pPr>
            <w:r w:rsidRPr="00641215">
              <w:rPr>
                <w:rFonts w:ascii="Times New Roman" w:hAnsi="Times New Roman"/>
                <w:sz w:val="26"/>
                <w:szCs w:val="26"/>
                <w:lang w:eastAsia="ru-RU"/>
              </w:rPr>
              <w:t>2.4. Владение научной терминологией</w:t>
            </w:r>
          </w:p>
        </w:tc>
        <w:tc>
          <w:tcPr>
            <w:tcW w:w="2693" w:type="dxa"/>
          </w:tcPr>
          <w:p w14:paraId="18E23A3A" w14:textId="77777777" w:rsidR="00C76074" w:rsidRPr="00641215" w:rsidRDefault="00C76074" w:rsidP="009B2C2A">
            <w:pPr>
              <w:spacing w:after="0" w:line="240" w:lineRule="auto"/>
              <w:jc w:val="center"/>
              <w:rPr>
                <w:rFonts w:ascii="Times New Roman" w:hAnsi="Times New Roman"/>
                <w:b/>
                <w:sz w:val="26"/>
                <w:szCs w:val="26"/>
                <w:lang w:eastAsia="ru-RU"/>
              </w:rPr>
            </w:pPr>
            <w:r w:rsidRPr="00641215">
              <w:rPr>
                <w:rFonts w:ascii="Times New Roman" w:hAnsi="Times New Roman"/>
                <w:b/>
                <w:sz w:val="26"/>
                <w:szCs w:val="26"/>
                <w:lang w:eastAsia="ru-RU"/>
              </w:rPr>
              <w:t xml:space="preserve">8 </w:t>
            </w:r>
          </w:p>
          <w:p w14:paraId="39E07F9D" w14:textId="77777777" w:rsidR="00C76074" w:rsidRPr="00641215" w:rsidRDefault="00C76074" w:rsidP="009B2C2A">
            <w:pPr>
              <w:spacing w:after="0" w:line="240" w:lineRule="auto"/>
              <w:jc w:val="center"/>
              <w:rPr>
                <w:rFonts w:ascii="Times New Roman" w:hAnsi="Times New Roman"/>
                <w:b/>
                <w:sz w:val="26"/>
                <w:szCs w:val="26"/>
                <w:lang w:eastAsia="ru-RU"/>
              </w:rPr>
            </w:pPr>
          </w:p>
          <w:p w14:paraId="748C7AE1" w14:textId="77777777" w:rsidR="00C76074" w:rsidRPr="00641215" w:rsidRDefault="00C76074" w:rsidP="009B2C2A">
            <w:pPr>
              <w:spacing w:after="0" w:line="240" w:lineRule="auto"/>
              <w:jc w:val="center"/>
              <w:rPr>
                <w:rFonts w:ascii="Times New Roman" w:hAnsi="Times New Roman"/>
                <w:sz w:val="26"/>
                <w:szCs w:val="26"/>
                <w:lang w:eastAsia="ru-RU"/>
              </w:rPr>
            </w:pPr>
            <w:r w:rsidRPr="00641215">
              <w:rPr>
                <w:rFonts w:ascii="Times New Roman" w:hAnsi="Times New Roman"/>
                <w:sz w:val="26"/>
                <w:szCs w:val="26"/>
                <w:lang w:eastAsia="ru-RU"/>
              </w:rPr>
              <w:t xml:space="preserve">2 </w:t>
            </w:r>
          </w:p>
          <w:p w14:paraId="4C530991" w14:textId="77777777" w:rsidR="00C76074" w:rsidRPr="00641215" w:rsidRDefault="00C76074" w:rsidP="009B2C2A">
            <w:pPr>
              <w:spacing w:after="0" w:line="240" w:lineRule="auto"/>
              <w:jc w:val="center"/>
              <w:rPr>
                <w:rFonts w:ascii="Times New Roman" w:hAnsi="Times New Roman"/>
                <w:sz w:val="26"/>
                <w:szCs w:val="26"/>
                <w:lang w:eastAsia="ru-RU"/>
              </w:rPr>
            </w:pPr>
          </w:p>
          <w:p w14:paraId="28A2D505" w14:textId="77777777" w:rsidR="00C76074" w:rsidRPr="00641215" w:rsidRDefault="00C76074" w:rsidP="009B2C2A">
            <w:pPr>
              <w:spacing w:after="0" w:line="240" w:lineRule="auto"/>
              <w:jc w:val="center"/>
              <w:rPr>
                <w:rFonts w:ascii="Times New Roman" w:hAnsi="Times New Roman"/>
                <w:sz w:val="26"/>
                <w:szCs w:val="26"/>
                <w:lang w:eastAsia="ru-RU"/>
              </w:rPr>
            </w:pPr>
          </w:p>
          <w:p w14:paraId="09D2F663" w14:textId="77777777" w:rsidR="00C76074" w:rsidRPr="00641215" w:rsidRDefault="00C76074" w:rsidP="009B2C2A">
            <w:pPr>
              <w:spacing w:after="0" w:line="240" w:lineRule="auto"/>
              <w:jc w:val="center"/>
              <w:rPr>
                <w:rFonts w:ascii="Times New Roman" w:hAnsi="Times New Roman"/>
                <w:sz w:val="26"/>
                <w:szCs w:val="26"/>
                <w:lang w:eastAsia="ru-RU"/>
              </w:rPr>
            </w:pPr>
          </w:p>
          <w:p w14:paraId="7D42F812" w14:textId="77777777" w:rsidR="00C76074" w:rsidRPr="00641215" w:rsidRDefault="00C76074" w:rsidP="009B2C2A">
            <w:pPr>
              <w:spacing w:after="0" w:line="240" w:lineRule="auto"/>
              <w:jc w:val="center"/>
              <w:rPr>
                <w:rFonts w:ascii="Times New Roman" w:hAnsi="Times New Roman"/>
                <w:sz w:val="26"/>
                <w:szCs w:val="26"/>
                <w:lang w:eastAsia="ru-RU"/>
              </w:rPr>
            </w:pPr>
          </w:p>
          <w:p w14:paraId="0D33CF04" w14:textId="77777777" w:rsidR="00C76074" w:rsidRPr="00641215" w:rsidRDefault="00C76074" w:rsidP="009B2C2A">
            <w:pPr>
              <w:spacing w:after="0" w:line="240" w:lineRule="auto"/>
              <w:jc w:val="center"/>
              <w:rPr>
                <w:rFonts w:ascii="Times New Roman" w:hAnsi="Times New Roman"/>
                <w:sz w:val="26"/>
                <w:szCs w:val="26"/>
                <w:lang w:eastAsia="ru-RU"/>
              </w:rPr>
            </w:pPr>
            <w:r w:rsidRPr="00641215">
              <w:rPr>
                <w:rFonts w:ascii="Times New Roman" w:hAnsi="Times New Roman"/>
                <w:sz w:val="26"/>
                <w:szCs w:val="26"/>
                <w:lang w:eastAsia="ru-RU"/>
              </w:rPr>
              <w:t>2</w:t>
            </w:r>
          </w:p>
          <w:p w14:paraId="17998554" w14:textId="77777777" w:rsidR="00C76074" w:rsidRPr="00641215" w:rsidRDefault="00C76074" w:rsidP="009B2C2A">
            <w:pPr>
              <w:spacing w:after="0" w:line="240" w:lineRule="auto"/>
              <w:jc w:val="center"/>
              <w:rPr>
                <w:rFonts w:ascii="Times New Roman" w:hAnsi="Times New Roman"/>
                <w:sz w:val="26"/>
                <w:szCs w:val="26"/>
                <w:lang w:eastAsia="ru-RU"/>
              </w:rPr>
            </w:pPr>
          </w:p>
          <w:p w14:paraId="779C95D1" w14:textId="77777777" w:rsidR="00C76074" w:rsidRPr="00641215" w:rsidRDefault="00C76074" w:rsidP="009B2C2A">
            <w:pPr>
              <w:spacing w:after="0" w:line="240" w:lineRule="auto"/>
              <w:jc w:val="center"/>
              <w:rPr>
                <w:rFonts w:ascii="Times New Roman" w:hAnsi="Times New Roman"/>
                <w:sz w:val="26"/>
                <w:szCs w:val="26"/>
                <w:lang w:eastAsia="ru-RU"/>
              </w:rPr>
            </w:pPr>
            <w:r w:rsidRPr="00641215">
              <w:rPr>
                <w:rFonts w:ascii="Times New Roman" w:hAnsi="Times New Roman"/>
                <w:sz w:val="26"/>
                <w:szCs w:val="26"/>
                <w:lang w:eastAsia="ru-RU"/>
              </w:rPr>
              <w:t xml:space="preserve">2 </w:t>
            </w:r>
          </w:p>
          <w:p w14:paraId="4D2C7CDE" w14:textId="77777777" w:rsidR="00C76074" w:rsidRPr="00641215" w:rsidRDefault="00C76074" w:rsidP="009B2C2A">
            <w:pPr>
              <w:spacing w:after="0" w:line="240" w:lineRule="auto"/>
              <w:jc w:val="center"/>
              <w:rPr>
                <w:rFonts w:ascii="Times New Roman" w:hAnsi="Times New Roman"/>
                <w:sz w:val="26"/>
                <w:szCs w:val="26"/>
                <w:lang w:eastAsia="ru-RU"/>
              </w:rPr>
            </w:pPr>
          </w:p>
          <w:p w14:paraId="3EBF39EC" w14:textId="77777777" w:rsidR="00C76074" w:rsidRPr="00641215" w:rsidRDefault="00C76074" w:rsidP="009B2C2A">
            <w:pPr>
              <w:spacing w:after="0" w:line="240" w:lineRule="auto"/>
              <w:jc w:val="center"/>
              <w:rPr>
                <w:rFonts w:ascii="Times New Roman" w:hAnsi="Times New Roman"/>
                <w:sz w:val="26"/>
                <w:szCs w:val="26"/>
                <w:lang w:eastAsia="ru-RU"/>
              </w:rPr>
            </w:pPr>
            <w:r w:rsidRPr="00641215">
              <w:rPr>
                <w:rFonts w:ascii="Times New Roman" w:hAnsi="Times New Roman"/>
                <w:sz w:val="26"/>
                <w:szCs w:val="26"/>
                <w:lang w:eastAsia="ru-RU"/>
              </w:rPr>
              <w:t>2</w:t>
            </w:r>
          </w:p>
        </w:tc>
        <w:tc>
          <w:tcPr>
            <w:tcW w:w="1843" w:type="dxa"/>
          </w:tcPr>
          <w:p w14:paraId="491DF471" w14:textId="77777777" w:rsidR="00C76074" w:rsidRPr="00641215" w:rsidRDefault="00C76074" w:rsidP="009B2C2A">
            <w:pPr>
              <w:spacing w:after="0" w:line="240" w:lineRule="auto"/>
              <w:rPr>
                <w:rFonts w:ascii="Times New Roman" w:hAnsi="Times New Roman"/>
                <w:sz w:val="26"/>
                <w:szCs w:val="26"/>
                <w:lang w:eastAsia="ru-RU"/>
              </w:rPr>
            </w:pPr>
          </w:p>
        </w:tc>
      </w:tr>
      <w:tr w:rsidR="00C76074" w:rsidRPr="00641215" w14:paraId="50274F0E" w14:textId="77777777" w:rsidTr="006971B2">
        <w:trPr>
          <w:jc w:val="center"/>
        </w:trPr>
        <w:tc>
          <w:tcPr>
            <w:tcW w:w="534" w:type="dxa"/>
          </w:tcPr>
          <w:p w14:paraId="718A41CF" w14:textId="77777777" w:rsidR="00C76074" w:rsidRPr="00641215" w:rsidRDefault="00C76074" w:rsidP="009B2C2A">
            <w:pPr>
              <w:spacing w:after="0" w:line="240" w:lineRule="auto"/>
              <w:rPr>
                <w:rFonts w:ascii="Times New Roman" w:hAnsi="Times New Roman"/>
                <w:sz w:val="26"/>
                <w:szCs w:val="26"/>
                <w:lang w:eastAsia="ru-RU"/>
              </w:rPr>
            </w:pPr>
            <w:r w:rsidRPr="00641215">
              <w:rPr>
                <w:rFonts w:ascii="Times New Roman" w:hAnsi="Times New Roman"/>
                <w:sz w:val="26"/>
                <w:szCs w:val="26"/>
                <w:lang w:eastAsia="ru-RU"/>
              </w:rPr>
              <w:t>3.</w:t>
            </w:r>
          </w:p>
        </w:tc>
        <w:tc>
          <w:tcPr>
            <w:tcW w:w="5103" w:type="dxa"/>
          </w:tcPr>
          <w:p w14:paraId="600B97C3" w14:textId="77777777" w:rsidR="00C76074" w:rsidRPr="00641215" w:rsidRDefault="00C76074" w:rsidP="009B2C2A">
            <w:pPr>
              <w:spacing w:after="0" w:line="240" w:lineRule="auto"/>
              <w:rPr>
                <w:rFonts w:ascii="Times New Roman" w:hAnsi="Times New Roman"/>
                <w:b/>
                <w:sz w:val="26"/>
                <w:szCs w:val="26"/>
                <w:lang w:eastAsia="ru-RU"/>
              </w:rPr>
            </w:pPr>
            <w:r w:rsidRPr="00641215">
              <w:rPr>
                <w:rFonts w:ascii="Times New Roman" w:hAnsi="Times New Roman"/>
                <w:b/>
                <w:sz w:val="26"/>
                <w:szCs w:val="26"/>
                <w:lang w:eastAsia="ru-RU"/>
              </w:rPr>
              <w:t xml:space="preserve">Структурно-содержательный компонент: </w:t>
            </w:r>
          </w:p>
          <w:p w14:paraId="091DBFD8" w14:textId="77777777" w:rsidR="006971B2" w:rsidRPr="00641215" w:rsidRDefault="006971B2" w:rsidP="006971B2">
            <w:pPr>
              <w:spacing w:after="0" w:line="240" w:lineRule="auto"/>
              <w:rPr>
                <w:rFonts w:ascii="Times New Roman" w:hAnsi="Times New Roman"/>
                <w:sz w:val="26"/>
                <w:szCs w:val="26"/>
                <w:lang w:eastAsia="ru-RU"/>
              </w:rPr>
            </w:pPr>
            <w:r w:rsidRPr="00641215">
              <w:rPr>
                <w:rFonts w:ascii="Times New Roman" w:hAnsi="Times New Roman"/>
                <w:sz w:val="26"/>
                <w:szCs w:val="26"/>
                <w:lang w:eastAsia="ru-RU"/>
              </w:rPr>
              <w:t>3.1. Формирование целей и задач работы</w:t>
            </w:r>
          </w:p>
          <w:p w14:paraId="497744F7" w14:textId="4914A5A3" w:rsidR="006971B2" w:rsidRPr="00641215" w:rsidRDefault="006971B2" w:rsidP="006971B2">
            <w:pPr>
              <w:spacing w:after="0" w:line="240" w:lineRule="auto"/>
              <w:rPr>
                <w:rFonts w:ascii="Times New Roman" w:hAnsi="Times New Roman"/>
                <w:sz w:val="26"/>
                <w:szCs w:val="26"/>
                <w:lang w:eastAsia="ru-RU"/>
              </w:rPr>
            </w:pPr>
            <w:r w:rsidRPr="00641215">
              <w:rPr>
                <w:rFonts w:ascii="Times New Roman" w:hAnsi="Times New Roman"/>
                <w:sz w:val="26"/>
                <w:szCs w:val="26"/>
                <w:lang w:eastAsia="ru-RU"/>
              </w:rPr>
              <w:t>3.2. Логика изложен</w:t>
            </w:r>
            <w:r w:rsidR="00965A4A" w:rsidRPr="00641215">
              <w:rPr>
                <w:rFonts w:ascii="Times New Roman" w:hAnsi="Times New Roman"/>
                <w:sz w:val="26"/>
                <w:szCs w:val="26"/>
                <w:lang w:eastAsia="ru-RU"/>
              </w:rPr>
              <w:t xml:space="preserve">ия, убедительность рассуждений, </w:t>
            </w:r>
            <w:r w:rsidRPr="00641215">
              <w:rPr>
                <w:rFonts w:ascii="Times New Roman" w:hAnsi="Times New Roman"/>
                <w:sz w:val="26"/>
                <w:szCs w:val="26"/>
                <w:lang w:eastAsia="ru-RU"/>
              </w:rPr>
              <w:t>оригинальность мышления</w:t>
            </w:r>
          </w:p>
          <w:p w14:paraId="7F9DA280" w14:textId="77777777" w:rsidR="006971B2" w:rsidRPr="00641215" w:rsidRDefault="006971B2" w:rsidP="006971B2">
            <w:pPr>
              <w:spacing w:after="0" w:line="240" w:lineRule="auto"/>
              <w:rPr>
                <w:rFonts w:ascii="Times New Roman" w:hAnsi="Times New Roman"/>
                <w:sz w:val="26"/>
                <w:szCs w:val="26"/>
                <w:lang w:eastAsia="ru-RU"/>
              </w:rPr>
            </w:pPr>
            <w:r w:rsidRPr="00641215">
              <w:rPr>
                <w:rFonts w:ascii="Times New Roman" w:hAnsi="Times New Roman"/>
                <w:sz w:val="26"/>
                <w:szCs w:val="26"/>
                <w:lang w:eastAsia="ru-RU"/>
              </w:rPr>
              <w:t>3.3. Глубина раскрытия темы</w:t>
            </w:r>
          </w:p>
          <w:p w14:paraId="5D70027B" w14:textId="77777777" w:rsidR="006971B2" w:rsidRPr="00641215" w:rsidRDefault="006971B2" w:rsidP="006971B2">
            <w:pPr>
              <w:spacing w:after="0" w:line="240" w:lineRule="auto"/>
              <w:rPr>
                <w:rFonts w:ascii="Times New Roman" w:hAnsi="Times New Roman"/>
                <w:sz w:val="26"/>
                <w:szCs w:val="26"/>
                <w:lang w:eastAsia="ru-RU"/>
              </w:rPr>
            </w:pPr>
            <w:r w:rsidRPr="00641215">
              <w:rPr>
                <w:rFonts w:ascii="Times New Roman" w:hAnsi="Times New Roman"/>
                <w:sz w:val="26"/>
                <w:szCs w:val="26"/>
                <w:lang w:eastAsia="ru-RU"/>
              </w:rPr>
              <w:t>3.4. Структурное оформление работы</w:t>
            </w:r>
          </w:p>
          <w:p w14:paraId="2D1C1DCC" w14:textId="77777777" w:rsidR="006971B2" w:rsidRPr="00641215" w:rsidRDefault="006971B2" w:rsidP="006971B2">
            <w:pPr>
              <w:spacing w:after="0" w:line="240" w:lineRule="auto"/>
              <w:rPr>
                <w:rFonts w:ascii="Times New Roman" w:hAnsi="Times New Roman"/>
                <w:sz w:val="26"/>
                <w:szCs w:val="26"/>
                <w:lang w:eastAsia="ru-RU"/>
              </w:rPr>
            </w:pPr>
            <w:r w:rsidRPr="00641215">
              <w:rPr>
                <w:rFonts w:ascii="Times New Roman" w:hAnsi="Times New Roman"/>
                <w:sz w:val="26"/>
                <w:szCs w:val="26"/>
                <w:lang w:eastAsia="ru-RU"/>
              </w:rPr>
              <w:t>3.5. Наличие и содержание иллюстративного материала</w:t>
            </w:r>
          </w:p>
          <w:p w14:paraId="77504146" w14:textId="26A60207" w:rsidR="00C76074" w:rsidRPr="00641215" w:rsidRDefault="006971B2" w:rsidP="009B2C2A">
            <w:pPr>
              <w:spacing w:after="0" w:line="240" w:lineRule="auto"/>
              <w:rPr>
                <w:rFonts w:ascii="Times New Roman" w:hAnsi="Times New Roman"/>
                <w:sz w:val="26"/>
                <w:szCs w:val="26"/>
                <w:lang w:eastAsia="ru-RU"/>
              </w:rPr>
            </w:pPr>
            <w:r w:rsidRPr="00641215">
              <w:rPr>
                <w:rFonts w:ascii="Times New Roman" w:hAnsi="Times New Roman"/>
                <w:sz w:val="26"/>
                <w:szCs w:val="26"/>
                <w:lang w:eastAsia="ru-RU"/>
              </w:rPr>
              <w:t>3.6. Качество оформления</w:t>
            </w:r>
          </w:p>
        </w:tc>
        <w:tc>
          <w:tcPr>
            <w:tcW w:w="2693" w:type="dxa"/>
          </w:tcPr>
          <w:p w14:paraId="5CE51DED" w14:textId="77777777" w:rsidR="00C76074" w:rsidRPr="00641215" w:rsidRDefault="00C76074" w:rsidP="009B2C2A">
            <w:pPr>
              <w:spacing w:after="0" w:line="240" w:lineRule="auto"/>
              <w:jc w:val="center"/>
              <w:rPr>
                <w:rFonts w:ascii="Times New Roman" w:hAnsi="Times New Roman"/>
                <w:b/>
                <w:sz w:val="26"/>
                <w:szCs w:val="26"/>
                <w:lang w:eastAsia="ru-RU"/>
              </w:rPr>
            </w:pPr>
            <w:r w:rsidRPr="00641215">
              <w:rPr>
                <w:rFonts w:ascii="Times New Roman" w:hAnsi="Times New Roman"/>
                <w:b/>
                <w:sz w:val="26"/>
                <w:szCs w:val="26"/>
                <w:lang w:eastAsia="ru-RU"/>
              </w:rPr>
              <w:t xml:space="preserve">14 </w:t>
            </w:r>
          </w:p>
          <w:p w14:paraId="5CBA04E8" w14:textId="77777777" w:rsidR="00C76074" w:rsidRPr="00641215" w:rsidRDefault="00C76074" w:rsidP="009B2C2A">
            <w:pPr>
              <w:spacing w:after="0" w:line="240" w:lineRule="auto"/>
              <w:jc w:val="center"/>
              <w:rPr>
                <w:rFonts w:ascii="Times New Roman" w:hAnsi="Times New Roman"/>
                <w:b/>
                <w:sz w:val="26"/>
                <w:szCs w:val="26"/>
                <w:u w:val="single"/>
                <w:lang w:eastAsia="ru-RU"/>
              </w:rPr>
            </w:pPr>
          </w:p>
          <w:p w14:paraId="2E5F8394" w14:textId="0062552A" w:rsidR="00C76074" w:rsidRPr="00641215" w:rsidRDefault="00965A4A" w:rsidP="00965A4A">
            <w:pPr>
              <w:spacing w:after="0" w:line="240" w:lineRule="auto"/>
              <w:jc w:val="center"/>
              <w:rPr>
                <w:rFonts w:ascii="Times New Roman" w:hAnsi="Times New Roman"/>
                <w:sz w:val="26"/>
                <w:szCs w:val="26"/>
                <w:lang w:eastAsia="ru-RU"/>
              </w:rPr>
            </w:pPr>
            <w:r w:rsidRPr="00641215">
              <w:rPr>
                <w:rFonts w:ascii="Times New Roman" w:hAnsi="Times New Roman"/>
                <w:sz w:val="26"/>
                <w:szCs w:val="26"/>
                <w:lang w:eastAsia="ru-RU"/>
              </w:rPr>
              <w:t xml:space="preserve">2 </w:t>
            </w:r>
          </w:p>
          <w:p w14:paraId="21478F65" w14:textId="77777777" w:rsidR="00C76074" w:rsidRPr="00641215" w:rsidRDefault="00C76074" w:rsidP="009B2C2A">
            <w:pPr>
              <w:spacing w:after="0" w:line="240" w:lineRule="auto"/>
              <w:jc w:val="center"/>
              <w:rPr>
                <w:rFonts w:ascii="Times New Roman" w:hAnsi="Times New Roman"/>
                <w:sz w:val="26"/>
                <w:szCs w:val="26"/>
                <w:lang w:eastAsia="ru-RU"/>
              </w:rPr>
            </w:pPr>
            <w:r w:rsidRPr="00641215">
              <w:rPr>
                <w:rFonts w:ascii="Times New Roman" w:hAnsi="Times New Roman"/>
                <w:sz w:val="26"/>
                <w:szCs w:val="26"/>
                <w:lang w:eastAsia="ru-RU"/>
              </w:rPr>
              <w:t xml:space="preserve">2 </w:t>
            </w:r>
          </w:p>
          <w:p w14:paraId="41F78BC5" w14:textId="77777777" w:rsidR="00C76074" w:rsidRPr="00641215" w:rsidRDefault="00C76074" w:rsidP="00965A4A">
            <w:pPr>
              <w:spacing w:after="0" w:line="240" w:lineRule="auto"/>
              <w:rPr>
                <w:rFonts w:ascii="Times New Roman" w:hAnsi="Times New Roman"/>
                <w:sz w:val="26"/>
                <w:szCs w:val="26"/>
                <w:lang w:eastAsia="ru-RU"/>
              </w:rPr>
            </w:pPr>
          </w:p>
          <w:p w14:paraId="50B9D377" w14:textId="77777777" w:rsidR="00C76074" w:rsidRPr="00641215" w:rsidRDefault="00C76074" w:rsidP="009B2C2A">
            <w:pPr>
              <w:spacing w:after="0" w:line="240" w:lineRule="auto"/>
              <w:jc w:val="center"/>
              <w:rPr>
                <w:rFonts w:ascii="Times New Roman" w:hAnsi="Times New Roman"/>
                <w:sz w:val="26"/>
                <w:szCs w:val="26"/>
                <w:lang w:eastAsia="ru-RU"/>
              </w:rPr>
            </w:pPr>
            <w:r w:rsidRPr="00641215">
              <w:rPr>
                <w:rFonts w:ascii="Times New Roman" w:hAnsi="Times New Roman"/>
                <w:sz w:val="26"/>
                <w:szCs w:val="26"/>
                <w:lang w:eastAsia="ru-RU"/>
              </w:rPr>
              <w:t xml:space="preserve">3 </w:t>
            </w:r>
          </w:p>
          <w:p w14:paraId="0466907F" w14:textId="38233D00" w:rsidR="00C76074" w:rsidRPr="00641215" w:rsidRDefault="00965A4A" w:rsidP="00965A4A">
            <w:pPr>
              <w:spacing w:after="0" w:line="240" w:lineRule="auto"/>
              <w:jc w:val="center"/>
              <w:rPr>
                <w:rFonts w:ascii="Times New Roman" w:hAnsi="Times New Roman"/>
                <w:sz w:val="26"/>
                <w:szCs w:val="26"/>
                <w:lang w:eastAsia="ru-RU"/>
              </w:rPr>
            </w:pPr>
            <w:r w:rsidRPr="00641215">
              <w:rPr>
                <w:rFonts w:ascii="Times New Roman" w:hAnsi="Times New Roman"/>
                <w:sz w:val="26"/>
                <w:szCs w:val="26"/>
                <w:lang w:eastAsia="ru-RU"/>
              </w:rPr>
              <w:t xml:space="preserve">3 </w:t>
            </w:r>
          </w:p>
          <w:p w14:paraId="6DC21606" w14:textId="77777777" w:rsidR="00C76074" w:rsidRPr="00641215" w:rsidRDefault="00C76074" w:rsidP="009B2C2A">
            <w:pPr>
              <w:spacing w:after="0" w:line="240" w:lineRule="auto"/>
              <w:jc w:val="center"/>
              <w:rPr>
                <w:rFonts w:ascii="Times New Roman" w:hAnsi="Times New Roman"/>
                <w:sz w:val="26"/>
                <w:szCs w:val="26"/>
                <w:lang w:eastAsia="ru-RU"/>
              </w:rPr>
            </w:pPr>
            <w:r w:rsidRPr="00641215">
              <w:rPr>
                <w:rFonts w:ascii="Times New Roman" w:hAnsi="Times New Roman"/>
                <w:sz w:val="26"/>
                <w:szCs w:val="26"/>
                <w:lang w:eastAsia="ru-RU"/>
              </w:rPr>
              <w:t xml:space="preserve">2 </w:t>
            </w:r>
          </w:p>
          <w:p w14:paraId="49D3E5BB" w14:textId="77777777" w:rsidR="00C76074" w:rsidRPr="00641215" w:rsidRDefault="00C76074" w:rsidP="00965A4A">
            <w:pPr>
              <w:spacing w:after="0" w:line="240" w:lineRule="auto"/>
              <w:rPr>
                <w:rFonts w:ascii="Times New Roman" w:hAnsi="Times New Roman"/>
                <w:sz w:val="26"/>
                <w:szCs w:val="26"/>
                <w:lang w:eastAsia="ru-RU"/>
              </w:rPr>
            </w:pPr>
          </w:p>
          <w:p w14:paraId="61211305" w14:textId="77777777" w:rsidR="00C76074" w:rsidRPr="00641215" w:rsidRDefault="00C76074" w:rsidP="009B2C2A">
            <w:pPr>
              <w:spacing w:after="0" w:line="240" w:lineRule="auto"/>
              <w:jc w:val="center"/>
              <w:rPr>
                <w:rFonts w:ascii="Times New Roman" w:hAnsi="Times New Roman"/>
                <w:b/>
                <w:sz w:val="26"/>
                <w:szCs w:val="26"/>
                <w:u w:val="single"/>
                <w:lang w:eastAsia="ru-RU"/>
              </w:rPr>
            </w:pPr>
            <w:r w:rsidRPr="00641215">
              <w:rPr>
                <w:rFonts w:ascii="Times New Roman" w:hAnsi="Times New Roman"/>
                <w:sz w:val="26"/>
                <w:szCs w:val="26"/>
                <w:lang w:eastAsia="ru-RU"/>
              </w:rPr>
              <w:t>2</w:t>
            </w:r>
          </w:p>
        </w:tc>
        <w:tc>
          <w:tcPr>
            <w:tcW w:w="1843" w:type="dxa"/>
          </w:tcPr>
          <w:p w14:paraId="4CE389B9" w14:textId="77777777" w:rsidR="00C76074" w:rsidRPr="00641215" w:rsidRDefault="00C76074" w:rsidP="009B2C2A">
            <w:pPr>
              <w:spacing w:after="0" w:line="240" w:lineRule="auto"/>
              <w:rPr>
                <w:rFonts w:ascii="Times New Roman" w:hAnsi="Times New Roman"/>
                <w:sz w:val="26"/>
                <w:szCs w:val="26"/>
                <w:lang w:eastAsia="ru-RU"/>
              </w:rPr>
            </w:pPr>
          </w:p>
        </w:tc>
      </w:tr>
      <w:tr w:rsidR="00C76074" w:rsidRPr="00641215" w14:paraId="6AA9EB57" w14:textId="77777777" w:rsidTr="006971B2">
        <w:trPr>
          <w:jc w:val="center"/>
        </w:trPr>
        <w:tc>
          <w:tcPr>
            <w:tcW w:w="534" w:type="dxa"/>
          </w:tcPr>
          <w:p w14:paraId="0F10A58E" w14:textId="77777777" w:rsidR="00C76074" w:rsidRPr="00641215" w:rsidRDefault="00C76074" w:rsidP="009B2C2A">
            <w:pPr>
              <w:spacing w:after="0" w:line="240" w:lineRule="auto"/>
              <w:rPr>
                <w:rFonts w:ascii="Times New Roman" w:hAnsi="Times New Roman"/>
                <w:sz w:val="26"/>
                <w:szCs w:val="26"/>
                <w:lang w:eastAsia="ru-RU"/>
              </w:rPr>
            </w:pPr>
            <w:r w:rsidRPr="00641215">
              <w:rPr>
                <w:rFonts w:ascii="Times New Roman" w:hAnsi="Times New Roman"/>
                <w:sz w:val="26"/>
                <w:szCs w:val="26"/>
                <w:lang w:eastAsia="ru-RU"/>
              </w:rPr>
              <w:t>4.</w:t>
            </w:r>
          </w:p>
        </w:tc>
        <w:tc>
          <w:tcPr>
            <w:tcW w:w="5103" w:type="dxa"/>
          </w:tcPr>
          <w:p w14:paraId="0CABE76B" w14:textId="77777777" w:rsidR="00C76074" w:rsidRPr="00641215" w:rsidRDefault="00C76074" w:rsidP="009B2C2A">
            <w:pPr>
              <w:spacing w:after="0" w:line="240" w:lineRule="auto"/>
              <w:rPr>
                <w:rFonts w:ascii="Times New Roman" w:hAnsi="Times New Roman"/>
                <w:sz w:val="26"/>
                <w:szCs w:val="26"/>
                <w:lang w:eastAsia="ru-RU"/>
              </w:rPr>
            </w:pPr>
            <w:r w:rsidRPr="00641215">
              <w:rPr>
                <w:rFonts w:ascii="Times New Roman" w:hAnsi="Times New Roman"/>
                <w:sz w:val="26"/>
                <w:szCs w:val="26"/>
                <w:lang w:eastAsia="ru-RU"/>
              </w:rPr>
              <w:t>Особое мнение рецензента</w:t>
            </w:r>
          </w:p>
        </w:tc>
        <w:tc>
          <w:tcPr>
            <w:tcW w:w="2693" w:type="dxa"/>
          </w:tcPr>
          <w:p w14:paraId="39D9BB81" w14:textId="77777777" w:rsidR="00C76074" w:rsidRPr="00641215" w:rsidRDefault="00C76074" w:rsidP="009B2C2A">
            <w:pPr>
              <w:spacing w:after="0" w:line="240" w:lineRule="auto"/>
              <w:jc w:val="center"/>
              <w:rPr>
                <w:rFonts w:ascii="Times New Roman" w:hAnsi="Times New Roman"/>
                <w:b/>
                <w:sz w:val="26"/>
                <w:szCs w:val="26"/>
                <w:lang w:eastAsia="ru-RU"/>
              </w:rPr>
            </w:pPr>
            <w:r w:rsidRPr="00641215">
              <w:rPr>
                <w:rFonts w:ascii="Times New Roman" w:hAnsi="Times New Roman"/>
                <w:b/>
                <w:sz w:val="26"/>
                <w:szCs w:val="26"/>
                <w:lang w:eastAsia="ru-RU"/>
              </w:rPr>
              <w:t>2</w:t>
            </w:r>
          </w:p>
        </w:tc>
        <w:tc>
          <w:tcPr>
            <w:tcW w:w="1843" w:type="dxa"/>
          </w:tcPr>
          <w:p w14:paraId="70FB1036" w14:textId="77777777" w:rsidR="00C76074" w:rsidRPr="00641215" w:rsidRDefault="00C76074" w:rsidP="009B2C2A">
            <w:pPr>
              <w:spacing w:after="0" w:line="240" w:lineRule="auto"/>
              <w:rPr>
                <w:rFonts w:ascii="Times New Roman" w:hAnsi="Times New Roman"/>
                <w:sz w:val="26"/>
                <w:szCs w:val="26"/>
                <w:lang w:eastAsia="ru-RU"/>
              </w:rPr>
            </w:pPr>
          </w:p>
        </w:tc>
      </w:tr>
      <w:tr w:rsidR="00C76074" w:rsidRPr="00641215" w14:paraId="1DA9C1C3" w14:textId="77777777" w:rsidTr="006971B2">
        <w:trPr>
          <w:jc w:val="center"/>
        </w:trPr>
        <w:tc>
          <w:tcPr>
            <w:tcW w:w="534" w:type="dxa"/>
          </w:tcPr>
          <w:p w14:paraId="13B64F09" w14:textId="77777777" w:rsidR="00C76074" w:rsidRPr="00641215" w:rsidRDefault="00C76074" w:rsidP="009B2C2A">
            <w:pPr>
              <w:spacing w:after="0" w:line="240" w:lineRule="auto"/>
              <w:rPr>
                <w:rFonts w:ascii="Times New Roman" w:hAnsi="Times New Roman"/>
                <w:sz w:val="26"/>
                <w:szCs w:val="26"/>
                <w:lang w:eastAsia="ru-RU"/>
              </w:rPr>
            </w:pPr>
          </w:p>
        </w:tc>
        <w:tc>
          <w:tcPr>
            <w:tcW w:w="5103" w:type="dxa"/>
          </w:tcPr>
          <w:p w14:paraId="5402CB5C" w14:textId="77777777" w:rsidR="00C76074" w:rsidRPr="00641215" w:rsidRDefault="00C76074" w:rsidP="009B2C2A">
            <w:pPr>
              <w:spacing w:after="0" w:line="240" w:lineRule="auto"/>
              <w:rPr>
                <w:rFonts w:ascii="Times New Roman" w:hAnsi="Times New Roman"/>
                <w:sz w:val="26"/>
                <w:szCs w:val="26"/>
                <w:lang w:eastAsia="ru-RU"/>
              </w:rPr>
            </w:pPr>
            <w:r w:rsidRPr="00641215">
              <w:rPr>
                <w:rFonts w:ascii="Times New Roman" w:hAnsi="Times New Roman"/>
                <w:sz w:val="26"/>
                <w:szCs w:val="26"/>
                <w:lang w:eastAsia="ru-RU"/>
              </w:rPr>
              <w:t>Оценка рецензента</w:t>
            </w:r>
          </w:p>
        </w:tc>
        <w:tc>
          <w:tcPr>
            <w:tcW w:w="2693" w:type="dxa"/>
          </w:tcPr>
          <w:p w14:paraId="0A406004" w14:textId="77777777" w:rsidR="00C76074" w:rsidRPr="00641215" w:rsidRDefault="00C76074" w:rsidP="009B2C2A">
            <w:pPr>
              <w:spacing w:after="0" w:line="240" w:lineRule="auto"/>
              <w:jc w:val="center"/>
              <w:rPr>
                <w:rFonts w:ascii="Times New Roman" w:hAnsi="Times New Roman"/>
                <w:b/>
                <w:sz w:val="26"/>
                <w:szCs w:val="26"/>
                <w:lang w:eastAsia="ru-RU"/>
              </w:rPr>
            </w:pPr>
            <w:r w:rsidRPr="00641215">
              <w:rPr>
                <w:rFonts w:ascii="Times New Roman" w:hAnsi="Times New Roman"/>
                <w:b/>
                <w:sz w:val="26"/>
                <w:szCs w:val="26"/>
                <w:lang w:eastAsia="ru-RU"/>
              </w:rPr>
              <w:t>30</w:t>
            </w:r>
          </w:p>
        </w:tc>
        <w:tc>
          <w:tcPr>
            <w:tcW w:w="1843" w:type="dxa"/>
          </w:tcPr>
          <w:p w14:paraId="62B039E4" w14:textId="77777777" w:rsidR="00C76074" w:rsidRPr="00641215" w:rsidRDefault="00C76074" w:rsidP="009B2C2A">
            <w:pPr>
              <w:spacing w:after="0" w:line="240" w:lineRule="auto"/>
              <w:rPr>
                <w:rFonts w:ascii="Times New Roman" w:hAnsi="Times New Roman"/>
                <w:sz w:val="26"/>
                <w:szCs w:val="26"/>
                <w:lang w:eastAsia="ru-RU"/>
              </w:rPr>
            </w:pPr>
          </w:p>
        </w:tc>
      </w:tr>
    </w:tbl>
    <w:p w14:paraId="012E6069" w14:textId="77777777" w:rsidR="00FB07C2" w:rsidRPr="00641215" w:rsidRDefault="00FB07C2" w:rsidP="006971B2">
      <w:pPr>
        <w:spacing w:after="0" w:line="240" w:lineRule="auto"/>
        <w:jc w:val="both"/>
        <w:rPr>
          <w:rFonts w:ascii="Times New Roman" w:hAnsi="Times New Roman"/>
          <w:sz w:val="26"/>
          <w:szCs w:val="26"/>
          <w:lang w:eastAsia="ru-RU"/>
        </w:rPr>
      </w:pPr>
    </w:p>
    <w:p w14:paraId="73AE49D6" w14:textId="77777777" w:rsidR="00C76074" w:rsidRPr="00641215" w:rsidRDefault="00C76074" w:rsidP="006971B2">
      <w:pPr>
        <w:spacing w:after="0" w:line="240" w:lineRule="auto"/>
        <w:jc w:val="both"/>
        <w:rPr>
          <w:rFonts w:ascii="Times New Roman" w:hAnsi="Times New Roman"/>
          <w:sz w:val="26"/>
          <w:szCs w:val="26"/>
          <w:lang w:eastAsia="ru-RU"/>
        </w:rPr>
      </w:pPr>
      <w:r w:rsidRPr="00641215">
        <w:rPr>
          <w:rFonts w:ascii="Times New Roman" w:hAnsi="Times New Roman"/>
          <w:sz w:val="26"/>
          <w:szCs w:val="26"/>
          <w:lang w:eastAsia="ru-RU"/>
        </w:rPr>
        <w:t>Рекомендации</w:t>
      </w:r>
    </w:p>
    <w:p w14:paraId="6B35558A" w14:textId="77777777" w:rsidR="00FB07C2" w:rsidRPr="00641215" w:rsidRDefault="00FB07C2" w:rsidP="006971B2">
      <w:pPr>
        <w:spacing w:after="0" w:line="240" w:lineRule="auto"/>
        <w:jc w:val="both"/>
        <w:rPr>
          <w:rFonts w:ascii="Times New Roman" w:hAnsi="Times New Roman"/>
          <w:sz w:val="26"/>
          <w:szCs w:val="26"/>
          <w:lang w:eastAsia="ru-RU"/>
        </w:rPr>
      </w:pPr>
    </w:p>
    <w:p w14:paraId="19FF0AE5" w14:textId="2AFF0694" w:rsidR="00C76074" w:rsidRPr="00641215" w:rsidRDefault="00C76074" w:rsidP="006971B2">
      <w:pPr>
        <w:spacing w:after="0" w:line="240" w:lineRule="auto"/>
        <w:jc w:val="both"/>
        <w:rPr>
          <w:rFonts w:ascii="Times New Roman" w:hAnsi="Times New Roman"/>
          <w:sz w:val="26"/>
          <w:szCs w:val="26"/>
          <w:lang w:eastAsia="ru-RU"/>
        </w:rPr>
      </w:pPr>
      <w:r w:rsidRPr="00641215">
        <w:rPr>
          <w:rFonts w:ascii="Times New Roman" w:hAnsi="Times New Roman"/>
          <w:sz w:val="26"/>
          <w:szCs w:val="26"/>
          <w:lang w:eastAsia="ru-RU"/>
        </w:rPr>
        <w:t>Рецензент_______________</w:t>
      </w:r>
      <w:r w:rsidR="006971B2" w:rsidRPr="00641215">
        <w:rPr>
          <w:rFonts w:ascii="Times New Roman" w:hAnsi="Times New Roman"/>
          <w:sz w:val="26"/>
          <w:szCs w:val="26"/>
          <w:lang w:eastAsia="ru-RU"/>
        </w:rPr>
        <w:t>_______________ «___» _______202</w:t>
      </w:r>
      <w:r w:rsidRPr="00641215">
        <w:rPr>
          <w:rFonts w:ascii="Times New Roman" w:hAnsi="Times New Roman"/>
          <w:sz w:val="26"/>
          <w:szCs w:val="26"/>
          <w:lang w:eastAsia="ru-RU"/>
        </w:rPr>
        <w:t>___ г.</w:t>
      </w:r>
    </w:p>
    <w:p w14:paraId="6851B979" w14:textId="77777777" w:rsidR="00C76074" w:rsidRPr="00641215" w:rsidRDefault="00C76074" w:rsidP="009B2C2A">
      <w:pPr>
        <w:spacing w:after="0" w:line="240" w:lineRule="auto"/>
        <w:ind w:left="4962"/>
        <w:jc w:val="both"/>
        <w:rPr>
          <w:rFonts w:ascii="Times New Roman" w:hAnsi="Times New Roman"/>
          <w:sz w:val="26"/>
          <w:szCs w:val="26"/>
          <w:lang w:eastAsia="ru-RU"/>
        </w:rPr>
      </w:pPr>
    </w:p>
    <w:p w14:paraId="3B66A5B7" w14:textId="3C405224" w:rsidR="00C76074" w:rsidRPr="00641215" w:rsidRDefault="00C76074" w:rsidP="009B2C2A">
      <w:pPr>
        <w:spacing w:after="0" w:line="240" w:lineRule="auto"/>
        <w:rPr>
          <w:rFonts w:ascii="Times New Roman" w:hAnsi="Times New Roman"/>
          <w:sz w:val="26"/>
          <w:szCs w:val="26"/>
          <w:lang w:eastAsia="ru-RU"/>
        </w:rPr>
      </w:pPr>
    </w:p>
    <w:p w14:paraId="778D2D38" w14:textId="6D039ED2" w:rsidR="00C76074" w:rsidRPr="003E2CCF" w:rsidRDefault="00374015" w:rsidP="00374015">
      <w:pPr>
        <w:spacing w:after="0" w:line="240" w:lineRule="auto"/>
        <w:ind w:left="5103"/>
        <w:jc w:val="right"/>
        <w:rPr>
          <w:rFonts w:ascii="Times New Roman" w:hAnsi="Times New Roman"/>
          <w:b/>
          <w:bCs/>
          <w:i/>
          <w:sz w:val="26"/>
          <w:szCs w:val="26"/>
          <w:lang w:eastAsia="ru-RU"/>
        </w:rPr>
      </w:pPr>
      <w:r w:rsidRPr="003E2CCF">
        <w:rPr>
          <w:rFonts w:ascii="Times New Roman" w:hAnsi="Times New Roman"/>
          <w:sz w:val="26"/>
          <w:szCs w:val="26"/>
          <w:lang w:eastAsia="ru-RU"/>
        </w:rPr>
        <w:t xml:space="preserve">Приложение </w:t>
      </w:r>
      <w:r w:rsidR="008733E4">
        <w:rPr>
          <w:rFonts w:ascii="Times New Roman" w:hAnsi="Times New Roman"/>
          <w:sz w:val="26"/>
          <w:szCs w:val="26"/>
          <w:lang w:eastAsia="ru-RU"/>
        </w:rPr>
        <w:t xml:space="preserve">№ </w:t>
      </w:r>
      <w:r w:rsidR="003E2CCF" w:rsidRPr="003E2CCF">
        <w:rPr>
          <w:rFonts w:ascii="Times New Roman" w:hAnsi="Times New Roman"/>
          <w:sz w:val="26"/>
          <w:szCs w:val="26"/>
          <w:lang w:eastAsia="ru-RU"/>
        </w:rPr>
        <w:t>7</w:t>
      </w:r>
      <w:r w:rsidR="00C76074" w:rsidRPr="003E2CCF">
        <w:rPr>
          <w:rFonts w:ascii="Times New Roman" w:hAnsi="Times New Roman"/>
          <w:sz w:val="26"/>
          <w:szCs w:val="26"/>
          <w:lang w:eastAsia="ru-RU"/>
        </w:rPr>
        <w:t xml:space="preserve"> </w:t>
      </w:r>
    </w:p>
    <w:p w14:paraId="7E0CB9A5" w14:textId="77777777" w:rsidR="00C76074" w:rsidRPr="00641215" w:rsidRDefault="00C76074" w:rsidP="009B2C2A">
      <w:pPr>
        <w:spacing w:after="0" w:line="240" w:lineRule="auto"/>
        <w:jc w:val="center"/>
        <w:rPr>
          <w:rFonts w:ascii="Times New Roman" w:hAnsi="Times New Roman"/>
          <w:b/>
          <w:bCs/>
          <w:sz w:val="26"/>
          <w:szCs w:val="26"/>
          <w:lang w:eastAsia="ru-RU"/>
        </w:rPr>
      </w:pPr>
    </w:p>
    <w:p w14:paraId="493AFC55" w14:textId="77777777" w:rsidR="00C76074" w:rsidRPr="00641215" w:rsidRDefault="00C76074" w:rsidP="009B2C2A">
      <w:pPr>
        <w:spacing w:after="0" w:line="240" w:lineRule="auto"/>
        <w:jc w:val="center"/>
        <w:rPr>
          <w:rFonts w:ascii="Times New Roman" w:hAnsi="Times New Roman"/>
          <w:b/>
          <w:bCs/>
          <w:sz w:val="26"/>
          <w:szCs w:val="26"/>
          <w:lang w:eastAsia="ru-RU"/>
        </w:rPr>
      </w:pPr>
      <w:r w:rsidRPr="00641215">
        <w:rPr>
          <w:rFonts w:ascii="Times New Roman" w:hAnsi="Times New Roman"/>
          <w:b/>
          <w:bCs/>
          <w:sz w:val="26"/>
          <w:szCs w:val="26"/>
          <w:lang w:eastAsia="ru-RU"/>
        </w:rPr>
        <w:t>Рецензия</w:t>
      </w:r>
    </w:p>
    <w:p w14:paraId="76EF196C" w14:textId="4C122F69" w:rsidR="00C76074" w:rsidRPr="00641215" w:rsidRDefault="00C76074" w:rsidP="009B2C2A">
      <w:pPr>
        <w:spacing w:after="0" w:line="240" w:lineRule="auto"/>
        <w:jc w:val="center"/>
        <w:rPr>
          <w:rFonts w:ascii="Times New Roman" w:hAnsi="Times New Roman"/>
          <w:b/>
          <w:bCs/>
          <w:sz w:val="26"/>
          <w:szCs w:val="26"/>
          <w:lang w:eastAsia="ru-RU"/>
        </w:rPr>
      </w:pPr>
      <w:r w:rsidRPr="00641215">
        <w:rPr>
          <w:rFonts w:ascii="Times New Roman" w:hAnsi="Times New Roman"/>
          <w:b/>
          <w:bCs/>
          <w:sz w:val="26"/>
          <w:szCs w:val="26"/>
          <w:lang w:eastAsia="ru-RU"/>
        </w:rPr>
        <w:t xml:space="preserve"> на работу краеведческого конкурса «Юные знатоки Урала» (</w:t>
      </w:r>
      <w:r w:rsidR="00374015" w:rsidRPr="00641215">
        <w:rPr>
          <w:rFonts w:ascii="Times New Roman" w:hAnsi="Times New Roman"/>
          <w:b/>
          <w:bCs/>
          <w:sz w:val="26"/>
          <w:szCs w:val="26"/>
          <w:lang w:eastAsia="ru-RU"/>
        </w:rPr>
        <w:t>1-6 классы</w:t>
      </w:r>
      <w:r w:rsidRPr="00641215">
        <w:rPr>
          <w:rFonts w:ascii="Times New Roman" w:hAnsi="Times New Roman"/>
          <w:b/>
          <w:bCs/>
          <w:sz w:val="26"/>
          <w:szCs w:val="26"/>
          <w:lang w:eastAsia="ru-RU"/>
        </w:rPr>
        <w:t>) _________________________________</w:t>
      </w:r>
      <w:r w:rsidR="00374015" w:rsidRPr="00641215">
        <w:rPr>
          <w:rFonts w:ascii="Times New Roman" w:hAnsi="Times New Roman"/>
          <w:b/>
          <w:bCs/>
          <w:sz w:val="26"/>
          <w:szCs w:val="26"/>
          <w:lang w:eastAsia="ru-RU"/>
        </w:rPr>
        <w:t>_____________________________</w:t>
      </w:r>
      <w:r w:rsidRPr="00641215">
        <w:rPr>
          <w:rFonts w:ascii="Times New Roman" w:hAnsi="Times New Roman"/>
          <w:b/>
          <w:bCs/>
          <w:sz w:val="26"/>
          <w:szCs w:val="26"/>
          <w:lang w:eastAsia="ru-RU"/>
        </w:rPr>
        <w:t xml:space="preserve">__ </w:t>
      </w:r>
    </w:p>
    <w:p w14:paraId="737FDBF8" w14:textId="77777777" w:rsidR="00374015" w:rsidRPr="00641215" w:rsidRDefault="00374015" w:rsidP="009B2C2A">
      <w:pPr>
        <w:spacing w:after="0" w:line="240" w:lineRule="auto"/>
        <w:rPr>
          <w:rFonts w:ascii="Times New Roman" w:hAnsi="Times New Roman"/>
          <w:b/>
          <w:bCs/>
          <w:sz w:val="26"/>
          <w:szCs w:val="26"/>
          <w:lang w:eastAsia="ru-RU"/>
        </w:rPr>
      </w:pPr>
      <w:r w:rsidRPr="00641215">
        <w:rPr>
          <w:rFonts w:ascii="Times New Roman" w:hAnsi="Times New Roman"/>
          <w:b/>
          <w:bCs/>
          <w:sz w:val="26"/>
          <w:szCs w:val="26"/>
          <w:lang w:eastAsia="ru-RU"/>
        </w:rPr>
        <w:t xml:space="preserve"> </w:t>
      </w:r>
    </w:p>
    <w:p w14:paraId="4DAF4E8D" w14:textId="684902CC" w:rsidR="00C76074" w:rsidRPr="00641215" w:rsidRDefault="00C76074" w:rsidP="009B2C2A">
      <w:pPr>
        <w:spacing w:after="0" w:line="240" w:lineRule="auto"/>
        <w:rPr>
          <w:rFonts w:ascii="Times New Roman" w:hAnsi="Times New Roman"/>
          <w:b/>
          <w:bCs/>
          <w:sz w:val="26"/>
          <w:szCs w:val="26"/>
          <w:lang w:eastAsia="ru-RU"/>
        </w:rPr>
      </w:pPr>
      <w:r w:rsidRPr="00641215">
        <w:rPr>
          <w:rFonts w:ascii="Times New Roman" w:hAnsi="Times New Roman"/>
          <w:b/>
          <w:bCs/>
          <w:sz w:val="26"/>
          <w:szCs w:val="26"/>
          <w:lang w:eastAsia="ru-RU"/>
        </w:rPr>
        <w:t>Руководитель ____________________________________________________</w:t>
      </w:r>
      <w:r w:rsidR="00374015" w:rsidRPr="00641215">
        <w:rPr>
          <w:rFonts w:ascii="Times New Roman" w:hAnsi="Times New Roman"/>
          <w:b/>
          <w:bCs/>
          <w:sz w:val="26"/>
          <w:szCs w:val="26"/>
          <w:lang w:eastAsia="ru-RU"/>
        </w:rPr>
        <w:t>__</w:t>
      </w:r>
      <w:r w:rsidRPr="00641215">
        <w:rPr>
          <w:rFonts w:ascii="Times New Roman" w:hAnsi="Times New Roman"/>
          <w:b/>
          <w:bCs/>
          <w:sz w:val="26"/>
          <w:szCs w:val="26"/>
          <w:lang w:eastAsia="ru-RU"/>
        </w:rPr>
        <w:t>__</w:t>
      </w:r>
    </w:p>
    <w:p w14:paraId="59655D0D" w14:textId="77777777" w:rsidR="00C76074" w:rsidRPr="00641215" w:rsidRDefault="00C76074" w:rsidP="009B2C2A">
      <w:pPr>
        <w:spacing w:after="0" w:line="240" w:lineRule="auto"/>
        <w:jc w:val="center"/>
        <w:rPr>
          <w:rFonts w:ascii="Times New Roman" w:hAnsi="Times New Roman"/>
          <w:b/>
          <w:bCs/>
          <w:sz w:val="26"/>
          <w:szCs w:val="26"/>
          <w:lang w:eastAsia="ru-RU"/>
        </w:rPr>
      </w:pPr>
    </w:p>
    <w:p w14:paraId="20AF8FCB" w14:textId="77777777" w:rsidR="00C76074" w:rsidRPr="00641215" w:rsidRDefault="00C76074" w:rsidP="009B2C2A">
      <w:pPr>
        <w:spacing w:after="0" w:line="240" w:lineRule="auto"/>
        <w:jc w:val="center"/>
        <w:rPr>
          <w:rFonts w:ascii="Times New Roman" w:hAnsi="Times New Roman"/>
          <w:b/>
          <w:bCs/>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5528"/>
        <w:gridCol w:w="989"/>
        <w:gridCol w:w="2407"/>
      </w:tblGrid>
      <w:tr w:rsidR="00C76074" w:rsidRPr="00641215" w14:paraId="02DD0B86" w14:textId="77777777" w:rsidTr="003E521F">
        <w:tc>
          <w:tcPr>
            <w:tcW w:w="704" w:type="dxa"/>
          </w:tcPr>
          <w:p w14:paraId="0A2C30F2" w14:textId="77777777" w:rsidR="00C76074" w:rsidRPr="00641215" w:rsidRDefault="00C76074" w:rsidP="009B2C2A">
            <w:pPr>
              <w:spacing w:after="0" w:line="240" w:lineRule="auto"/>
              <w:jc w:val="center"/>
              <w:rPr>
                <w:rFonts w:ascii="Times New Roman" w:hAnsi="Times New Roman"/>
                <w:b/>
                <w:bCs/>
                <w:sz w:val="26"/>
                <w:szCs w:val="26"/>
                <w:lang w:eastAsia="ru-RU"/>
              </w:rPr>
            </w:pPr>
            <w:r w:rsidRPr="00641215">
              <w:rPr>
                <w:rFonts w:ascii="Times New Roman" w:hAnsi="Times New Roman"/>
                <w:b/>
                <w:bCs/>
                <w:sz w:val="26"/>
                <w:szCs w:val="26"/>
                <w:lang w:eastAsia="ru-RU"/>
              </w:rPr>
              <w:t>№</w:t>
            </w:r>
          </w:p>
        </w:tc>
        <w:tc>
          <w:tcPr>
            <w:tcW w:w="5528" w:type="dxa"/>
          </w:tcPr>
          <w:p w14:paraId="5C5E715B" w14:textId="77777777" w:rsidR="00C76074" w:rsidRPr="00641215" w:rsidRDefault="00C76074" w:rsidP="009B2C2A">
            <w:pPr>
              <w:spacing w:after="0" w:line="240" w:lineRule="auto"/>
              <w:jc w:val="center"/>
              <w:rPr>
                <w:rFonts w:ascii="Times New Roman" w:hAnsi="Times New Roman"/>
                <w:b/>
                <w:bCs/>
                <w:sz w:val="26"/>
                <w:szCs w:val="26"/>
                <w:lang w:eastAsia="ru-RU"/>
              </w:rPr>
            </w:pPr>
            <w:r w:rsidRPr="00641215">
              <w:rPr>
                <w:rFonts w:ascii="Times New Roman" w:hAnsi="Times New Roman"/>
                <w:b/>
                <w:bCs/>
                <w:sz w:val="26"/>
                <w:szCs w:val="26"/>
                <w:lang w:eastAsia="ru-RU"/>
              </w:rPr>
              <w:t>Основные критерии</w:t>
            </w:r>
          </w:p>
        </w:tc>
        <w:tc>
          <w:tcPr>
            <w:tcW w:w="989" w:type="dxa"/>
          </w:tcPr>
          <w:p w14:paraId="2E2F87CD" w14:textId="77777777" w:rsidR="00C76074" w:rsidRPr="00641215" w:rsidRDefault="00C76074" w:rsidP="009B2C2A">
            <w:pPr>
              <w:spacing w:after="0" w:line="240" w:lineRule="auto"/>
              <w:jc w:val="center"/>
              <w:rPr>
                <w:rFonts w:ascii="Times New Roman" w:hAnsi="Times New Roman"/>
                <w:b/>
                <w:bCs/>
                <w:sz w:val="26"/>
                <w:szCs w:val="26"/>
                <w:lang w:eastAsia="ru-RU"/>
              </w:rPr>
            </w:pPr>
            <w:r w:rsidRPr="00641215">
              <w:rPr>
                <w:rFonts w:ascii="Times New Roman" w:hAnsi="Times New Roman"/>
                <w:b/>
                <w:bCs/>
                <w:sz w:val="26"/>
                <w:szCs w:val="26"/>
                <w:lang w:eastAsia="ru-RU"/>
              </w:rPr>
              <w:t>Балл</w:t>
            </w:r>
          </w:p>
        </w:tc>
        <w:tc>
          <w:tcPr>
            <w:tcW w:w="2407" w:type="dxa"/>
          </w:tcPr>
          <w:p w14:paraId="707991D8" w14:textId="77777777" w:rsidR="00C76074" w:rsidRPr="00641215" w:rsidRDefault="00C76074" w:rsidP="009B2C2A">
            <w:pPr>
              <w:spacing w:after="0" w:line="240" w:lineRule="auto"/>
              <w:jc w:val="center"/>
              <w:rPr>
                <w:rFonts w:ascii="Times New Roman" w:hAnsi="Times New Roman"/>
                <w:b/>
                <w:bCs/>
                <w:sz w:val="26"/>
                <w:szCs w:val="26"/>
                <w:lang w:eastAsia="ru-RU"/>
              </w:rPr>
            </w:pPr>
            <w:r w:rsidRPr="00641215">
              <w:rPr>
                <w:rFonts w:ascii="Times New Roman" w:hAnsi="Times New Roman"/>
                <w:b/>
                <w:bCs/>
                <w:sz w:val="26"/>
                <w:szCs w:val="26"/>
                <w:lang w:eastAsia="ru-RU"/>
              </w:rPr>
              <w:t>Сумма баллов</w:t>
            </w:r>
          </w:p>
        </w:tc>
      </w:tr>
      <w:tr w:rsidR="00C76074" w:rsidRPr="00641215" w14:paraId="659496FB" w14:textId="77777777" w:rsidTr="003E521F">
        <w:tc>
          <w:tcPr>
            <w:tcW w:w="704" w:type="dxa"/>
          </w:tcPr>
          <w:p w14:paraId="750FD77D" w14:textId="77777777" w:rsidR="00C76074" w:rsidRPr="00641215" w:rsidRDefault="00C76074" w:rsidP="009B2C2A">
            <w:pPr>
              <w:spacing w:after="0" w:line="240" w:lineRule="auto"/>
              <w:jc w:val="center"/>
              <w:rPr>
                <w:rFonts w:ascii="Times New Roman" w:hAnsi="Times New Roman"/>
                <w:bCs/>
                <w:sz w:val="26"/>
                <w:szCs w:val="26"/>
                <w:lang w:eastAsia="ru-RU"/>
              </w:rPr>
            </w:pPr>
            <w:r w:rsidRPr="00641215">
              <w:rPr>
                <w:rFonts w:ascii="Times New Roman" w:hAnsi="Times New Roman"/>
                <w:bCs/>
                <w:sz w:val="26"/>
                <w:szCs w:val="26"/>
                <w:lang w:eastAsia="ru-RU"/>
              </w:rPr>
              <w:t>1</w:t>
            </w:r>
          </w:p>
        </w:tc>
        <w:tc>
          <w:tcPr>
            <w:tcW w:w="5528" w:type="dxa"/>
          </w:tcPr>
          <w:p w14:paraId="2C0EB686" w14:textId="70B1BD36" w:rsidR="00C76074" w:rsidRPr="00641215" w:rsidRDefault="00C76074" w:rsidP="00374015">
            <w:pPr>
              <w:tabs>
                <w:tab w:val="left" w:pos="394"/>
              </w:tabs>
              <w:spacing w:after="0" w:line="240" w:lineRule="auto"/>
              <w:jc w:val="both"/>
              <w:rPr>
                <w:rFonts w:ascii="Times New Roman" w:hAnsi="Times New Roman"/>
                <w:bCs/>
                <w:sz w:val="26"/>
                <w:szCs w:val="26"/>
                <w:lang w:eastAsia="ru-RU"/>
              </w:rPr>
            </w:pPr>
            <w:r w:rsidRPr="00641215">
              <w:rPr>
                <w:rFonts w:ascii="Times New Roman" w:hAnsi="Times New Roman"/>
                <w:bCs/>
                <w:sz w:val="26"/>
                <w:szCs w:val="26"/>
                <w:lang w:eastAsia="ru-RU"/>
              </w:rPr>
              <w:t xml:space="preserve">Полнота и глубина знаний в исследуемой области </w:t>
            </w:r>
          </w:p>
        </w:tc>
        <w:tc>
          <w:tcPr>
            <w:tcW w:w="989" w:type="dxa"/>
          </w:tcPr>
          <w:p w14:paraId="4B7D03D4" w14:textId="6DB4BA4C" w:rsidR="00C76074" w:rsidRPr="00641215" w:rsidRDefault="00374015" w:rsidP="009B2C2A">
            <w:pPr>
              <w:spacing w:after="0" w:line="240" w:lineRule="auto"/>
              <w:jc w:val="center"/>
              <w:rPr>
                <w:rFonts w:ascii="Times New Roman" w:hAnsi="Times New Roman"/>
                <w:b/>
                <w:bCs/>
                <w:sz w:val="26"/>
                <w:szCs w:val="26"/>
                <w:lang w:eastAsia="ru-RU"/>
              </w:rPr>
            </w:pPr>
            <w:r w:rsidRPr="00641215">
              <w:rPr>
                <w:rFonts w:ascii="Times New Roman" w:hAnsi="Times New Roman"/>
                <w:b/>
                <w:bCs/>
                <w:sz w:val="26"/>
                <w:szCs w:val="26"/>
                <w:lang w:eastAsia="ru-RU"/>
              </w:rPr>
              <w:t>0-5</w:t>
            </w:r>
          </w:p>
        </w:tc>
        <w:tc>
          <w:tcPr>
            <w:tcW w:w="2407" w:type="dxa"/>
          </w:tcPr>
          <w:p w14:paraId="1608AAFE" w14:textId="77777777" w:rsidR="00C76074" w:rsidRPr="00641215" w:rsidRDefault="00C76074" w:rsidP="009B2C2A">
            <w:pPr>
              <w:spacing w:after="0" w:line="240" w:lineRule="auto"/>
              <w:jc w:val="center"/>
              <w:rPr>
                <w:rFonts w:ascii="Times New Roman" w:hAnsi="Times New Roman"/>
                <w:bCs/>
                <w:sz w:val="26"/>
                <w:szCs w:val="26"/>
                <w:lang w:eastAsia="ru-RU"/>
              </w:rPr>
            </w:pPr>
          </w:p>
        </w:tc>
      </w:tr>
      <w:tr w:rsidR="00C76074" w:rsidRPr="00641215" w14:paraId="5564BB85" w14:textId="77777777" w:rsidTr="003E521F">
        <w:tc>
          <w:tcPr>
            <w:tcW w:w="704" w:type="dxa"/>
          </w:tcPr>
          <w:p w14:paraId="10710AAE" w14:textId="77777777" w:rsidR="00C76074" w:rsidRPr="00641215" w:rsidRDefault="00C76074" w:rsidP="009B2C2A">
            <w:pPr>
              <w:spacing w:after="0" w:line="240" w:lineRule="auto"/>
              <w:jc w:val="center"/>
              <w:rPr>
                <w:rFonts w:ascii="Times New Roman" w:hAnsi="Times New Roman"/>
                <w:bCs/>
                <w:sz w:val="26"/>
                <w:szCs w:val="26"/>
                <w:lang w:eastAsia="ru-RU"/>
              </w:rPr>
            </w:pPr>
            <w:r w:rsidRPr="00641215">
              <w:rPr>
                <w:rFonts w:ascii="Times New Roman" w:hAnsi="Times New Roman"/>
                <w:bCs/>
                <w:sz w:val="26"/>
                <w:szCs w:val="26"/>
                <w:lang w:eastAsia="ru-RU"/>
              </w:rPr>
              <w:t>2</w:t>
            </w:r>
          </w:p>
        </w:tc>
        <w:tc>
          <w:tcPr>
            <w:tcW w:w="5528" w:type="dxa"/>
          </w:tcPr>
          <w:p w14:paraId="0E61E6FD" w14:textId="0C75A7EB" w:rsidR="00C76074" w:rsidRPr="00641215" w:rsidRDefault="00374015" w:rsidP="00374015">
            <w:pPr>
              <w:spacing w:after="0" w:line="240" w:lineRule="auto"/>
              <w:jc w:val="both"/>
              <w:rPr>
                <w:rFonts w:ascii="Times New Roman" w:hAnsi="Times New Roman"/>
                <w:bCs/>
                <w:sz w:val="26"/>
                <w:szCs w:val="26"/>
                <w:lang w:eastAsia="ru-RU"/>
              </w:rPr>
            </w:pPr>
            <w:r w:rsidRPr="00641215">
              <w:rPr>
                <w:rFonts w:ascii="Times New Roman" w:hAnsi="Times New Roman"/>
                <w:bCs/>
                <w:sz w:val="26"/>
                <w:szCs w:val="26"/>
                <w:lang w:eastAsia="ru-RU"/>
              </w:rPr>
              <w:t xml:space="preserve">Умение </w:t>
            </w:r>
            <w:r w:rsidR="003B2566" w:rsidRPr="00641215">
              <w:rPr>
                <w:rFonts w:ascii="Times New Roman" w:hAnsi="Times New Roman"/>
                <w:bCs/>
                <w:sz w:val="26"/>
                <w:szCs w:val="26"/>
                <w:lang w:eastAsia="ru-RU"/>
              </w:rPr>
              <w:t xml:space="preserve">находить необходимую информацию </w:t>
            </w:r>
            <w:r w:rsidRPr="00641215">
              <w:rPr>
                <w:rFonts w:ascii="Times New Roman" w:hAnsi="Times New Roman"/>
                <w:bCs/>
                <w:sz w:val="26"/>
                <w:szCs w:val="26"/>
                <w:lang w:eastAsia="ru-RU"/>
              </w:rPr>
              <w:t>в источниках различного вида</w:t>
            </w:r>
          </w:p>
        </w:tc>
        <w:tc>
          <w:tcPr>
            <w:tcW w:w="989" w:type="dxa"/>
          </w:tcPr>
          <w:p w14:paraId="5CE73F51" w14:textId="43A4230A" w:rsidR="00C76074" w:rsidRPr="00641215" w:rsidRDefault="00374015" w:rsidP="009B2C2A">
            <w:pPr>
              <w:spacing w:after="0" w:line="240" w:lineRule="auto"/>
              <w:jc w:val="center"/>
              <w:rPr>
                <w:rFonts w:ascii="Times New Roman" w:hAnsi="Times New Roman"/>
                <w:b/>
                <w:bCs/>
                <w:sz w:val="26"/>
                <w:szCs w:val="26"/>
                <w:lang w:eastAsia="ru-RU"/>
              </w:rPr>
            </w:pPr>
            <w:r w:rsidRPr="00641215">
              <w:rPr>
                <w:rFonts w:ascii="Times New Roman" w:hAnsi="Times New Roman"/>
                <w:b/>
                <w:bCs/>
                <w:sz w:val="26"/>
                <w:szCs w:val="26"/>
                <w:lang w:eastAsia="ru-RU"/>
              </w:rPr>
              <w:t>0-5</w:t>
            </w:r>
          </w:p>
        </w:tc>
        <w:tc>
          <w:tcPr>
            <w:tcW w:w="2407" w:type="dxa"/>
          </w:tcPr>
          <w:p w14:paraId="2E74E43D" w14:textId="77777777" w:rsidR="00C76074" w:rsidRPr="00641215" w:rsidRDefault="00C76074" w:rsidP="009B2C2A">
            <w:pPr>
              <w:spacing w:after="0" w:line="240" w:lineRule="auto"/>
              <w:jc w:val="center"/>
              <w:rPr>
                <w:rFonts w:ascii="Times New Roman" w:hAnsi="Times New Roman"/>
                <w:bCs/>
                <w:sz w:val="26"/>
                <w:szCs w:val="26"/>
                <w:lang w:eastAsia="ru-RU"/>
              </w:rPr>
            </w:pPr>
          </w:p>
        </w:tc>
      </w:tr>
      <w:tr w:rsidR="00C76074" w:rsidRPr="00641215" w14:paraId="4AFD3BC7" w14:textId="77777777" w:rsidTr="003E521F">
        <w:tc>
          <w:tcPr>
            <w:tcW w:w="704" w:type="dxa"/>
          </w:tcPr>
          <w:p w14:paraId="147AC279" w14:textId="77777777" w:rsidR="00C76074" w:rsidRPr="00641215" w:rsidRDefault="00C76074" w:rsidP="009B2C2A">
            <w:pPr>
              <w:spacing w:after="0" w:line="240" w:lineRule="auto"/>
              <w:jc w:val="center"/>
              <w:rPr>
                <w:rFonts w:ascii="Times New Roman" w:hAnsi="Times New Roman"/>
                <w:bCs/>
                <w:sz w:val="26"/>
                <w:szCs w:val="26"/>
                <w:lang w:eastAsia="ru-RU"/>
              </w:rPr>
            </w:pPr>
            <w:r w:rsidRPr="00641215">
              <w:rPr>
                <w:rFonts w:ascii="Times New Roman" w:hAnsi="Times New Roman"/>
                <w:bCs/>
                <w:sz w:val="26"/>
                <w:szCs w:val="26"/>
                <w:lang w:eastAsia="ru-RU"/>
              </w:rPr>
              <w:t>3</w:t>
            </w:r>
          </w:p>
        </w:tc>
        <w:tc>
          <w:tcPr>
            <w:tcW w:w="5528" w:type="dxa"/>
          </w:tcPr>
          <w:p w14:paraId="1719692B" w14:textId="77777777" w:rsidR="00374015" w:rsidRPr="00641215" w:rsidRDefault="00374015" w:rsidP="00374015">
            <w:pPr>
              <w:spacing w:after="0" w:line="240" w:lineRule="auto"/>
              <w:jc w:val="both"/>
              <w:rPr>
                <w:rFonts w:ascii="Times New Roman" w:hAnsi="Times New Roman"/>
                <w:bCs/>
                <w:sz w:val="26"/>
                <w:szCs w:val="26"/>
                <w:lang w:eastAsia="ru-RU"/>
              </w:rPr>
            </w:pPr>
            <w:r w:rsidRPr="00641215">
              <w:rPr>
                <w:rFonts w:ascii="Times New Roman" w:hAnsi="Times New Roman"/>
                <w:bCs/>
                <w:sz w:val="26"/>
                <w:szCs w:val="26"/>
                <w:lang w:eastAsia="ru-RU"/>
              </w:rPr>
              <w:t>Умение дать собственную оценку фактам,</w:t>
            </w:r>
          </w:p>
          <w:p w14:paraId="7DC758C4" w14:textId="1BC2C6C0" w:rsidR="00C76074" w:rsidRPr="00641215" w:rsidRDefault="003B2566" w:rsidP="00374015">
            <w:pPr>
              <w:spacing w:after="0" w:line="240" w:lineRule="auto"/>
              <w:jc w:val="both"/>
              <w:rPr>
                <w:rFonts w:ascii="Times New Roman" w:hAnsi="Times New Roman"/>
                <w:bCs/>
                <w:sz w:val="26"/>
                <w:szCs w:val="26"/>
                <w:lang w:eastAsia="ru-RU"/>
              </w:rPr>
            </w:pPr>
            <w:r w:rsidRPr="00641215">
              <w:rPr>
                <w:rFonts w:ascii="Times New Roman" w:hAnsi="Times New Roman"/>
                <w:bCs/>
                <w:sz w:val="26"/>
                <w:szCs w:val="26"/>
                <w:lang w:eastAsia="ru-RU"/>
              </w:rPr>
              <w:t xml:space="preserve">Событиям </w:t>
            </w:r>
            <w:r w:rsidR="00374015" w:rsidRPr="00641215">
              <w:rPr>
                <w:rFonts w:ascii="Times New Roman" w:hAnsi="Times New Roman"/>
                <w:bCs/>
                <w:sz w:val="26"/>
                <w:szCs w:val="26"/>
                <w:lang w:eastAsia="ru-RU"/>
              </w:rPr>
              <w:t>и историческим личностям</w:t>
            </w:r>
          </w:p>
        </w:tc>
        <w:tc>
          <w:tcPr>
            <w:tcW w:w="989" w:type="dxa"/>
          </w:tcPr>
          <w:p w14:paraId="63A55DFF" w14:textId="42A66744" w:rsidR="00C76074" w:rsidRPr="00641215" w:rsidRDefault="00374015" w:rsidP="009B2C2A">
            <w:pPr>
              <w:spacing w:after="0" w:line="240" w:lineRule="auto"/>
              <w:jc w:val="center"/>
              <w:rPr>
                <w:rFonts w:ascii="Times New Roman" w:hAnsi="Times New Roman"/>
                <w:b/>
                <w:bCs/>
                <w:sz w:val="26"/>
                <w:szCs w:val="26"/>
                <w:lang w:eastAsia="ru-RU"/>
              </w:rPr>
            </w:pPr>
            <w:r w:rsidRPr="00641215">
              <w:rPr>
                <w:rFonts w:ascii="Times New Roman" w:hAnsi="Times New Roman"/>
                <w:b/>
                <w:bCs/>
                <w:sz w:val="26"/>
                <w:szCs w:val="26"/>
                <w:lang w:eastAsia="ru-RU"/>
              </w:rPr>
              <w:t>0-5</w:t>
            </w:r>
          </w:p>
        </w:tc>
        <w:tc>
          <w:tcPr>
            <w:tcW w:w="2407" w:type="dxa"/>
          </w:tcPr>
          <w:p w14:paraId="5A13F725" w14:textId="77777777" w:rsidR="00C76074" w:rsidRPr="00641215" w:rsidRDefault="00C76074" w:rsidP="009B2C2A">
            <w:pPr>
              <w:spacing w:after="0" w:line="240" w:lineRule="auto"/>
              <w:jc w:val="center"/>
              <w:rPr>
                <w:rFonts w:ascii="Times New Roman" w:hAnsi="Times New Roman"/>
                <w:bCs/>
                <w:sz w:val="26"/>
                <w:szCs w:val="26"/>
                <w:lang w:eastAsia="ru-RU"/>
              </w:rPr>
            </w:pPr>
          </w:p>
        </w:tc>
      </w:tr>
      <w:tr w:rsidR="00C76074" w:rsidRPr="00641215" w14:paraId="40ED27F6" w14:textId="77777777" w:rsidTr="003E521F">
        <w:tc>
          <w:tcPr>
            <w:tcW w:w="704" w:type="dxa"/>
          </w:tcPr>
          <w:p w14:paraId="6FEB2C5D" w14:textId="77777777" w:rsidR="00C76074" w:rsidRPr="00641215" w:rsidRDefault="00C76074" w:rsidP="009B2C2A">
            <w:pPr>
              <w:spacing w:after="0" w:line="240" w:lineRule="auto"/>
              <w:jc w:val="center"/>
              <w:rPr>
                <w:rFonts w:ascii="Times New Roman" w:hAnsi="Times New Roman"/>
                <w:bCs/>
                <w:sz w:val="26"/>
                <w:szCs w:val="26"/>
                <w:lang w:eastAsia="ru-RU"/>
              </w:rPr>
            </w:pPr>
            <w:r w:rsidRPr="00641215">
              <w:rPr>
                <w:rFonts w:ascii="Times New Roman" w:hAnsi="Times New Roman"/>
                <w:bCs/>
                <w:sz w:val="26"/>
                <w:szCs w:val="26"/>
                <w:lang w:eastAsia="ru-RU"/>
              </w:rPr>
              <w:t>4</w:t>
            </w:r>
          </w:p>
        </w:tc>
        <w:tc>
          <w:tcPr>
            <w:tcW w:w="5528" w:type="dxa"/>
          </w:tcPr>
          <w:p w14:paraId="1B3AB8B9" w14:textId="77777777" w:rsidR="00374015" w:rsidRPr="00641215" w:rsidRDefault="00374015" w:rsidP="00374015">
            <w:pPr>
              <w:spacing w:after="0" w:line="240" w:lineRule="auto"/>
              <w:jc w:val="both"/>
              <w:rPr>
                <w:rFonts w:ascii="Times New Roman" w:hAnsi="Times New Roman"/>
                <w:bCs/>
                <w:sz w:val="26"/>
                <w:szCs w:val="26"/>
                <w:lang w:eastAsia="ru-RU"/>
              </w:rPr>
            </w:pPr>
            <w:r w:rsidRPr="00641215">
              <w:rPr>
                <w:rFonts w:ascii="Times New Roman" w:hAnsi="Times New Roman"/>
                <w:bCs/>
                <w:sz w:val="26"/>
                <w:szCs w:val="26"/>
                <w:lang w:eastAsia="ru-RU"/>
              </w:rPr>
              <w:t>Личностный подход к выполнению заданий</w:t>
            </w:r>
          </w:p>
          <w:p w14:paraId="4416176C" w14:textId="36CD4462" w:rsidR="00C76074" w:rsidRPr="00641215" w:rsidRDefault="00374015" w:rsidP="00374015">
            <w:pPr>
              <w:spacing w:after="0" w:line="240" w:lineRule="auto"/>
              <w:jc w:val="both"/>
              <w:rPr>
                <w:rFonts w:ascii="Times New Roman" w:hAnsi="Times New Roman"/>
                <w:bCs/>
                <w:sz w:val="26"/>
                <w:szCs w:val="26"/>
                <w:lang w:eastAsia="ru-RU"/>
              </w:rPr>
            </w:pPr>
            <w:r w:rsidRPr="00641215">
              <w:rPr>
                <w:rFonts w:ascii="Times New Roman" w:hAnsi="Times New Roman"/>
                <w:bCs/>
                <w:sz w:val="26"/>
                <w:szCs w:val="26"/>
                <w:lang w:eastAsia="ru-RU"/>
              </w:rPr>
              <w:t>творческого характера</w:t>
            </w:r>
          </w:p>
        </w:tc>
        <w:tc>
          <w:tcPr>
            <w:tcW w:w="989" w:type="dxa"/>
          </w:tcPr>
          <w:p w14:paraId="1E8D61E7" w14:textId="7BC53FC3" w:rsidR="00C76074" w:rsidRPr="00641215" w:rsidRDefault="00374015" w:rsidP="009B2C2A">
            <w:pPr>
              <w:spacing w:after="0" w:line="240" w:lineRule="auto"/>
              <w:jc w:val="center"/>
              <w:rPr>
                <w:rFonts w:ascii="Times New Roman" w:hAnsi="Times New Roman"/>
                <w:b/>
                <w:bCs/>
                <w:sz w:val="26"/>
                <w:szCs w:val="26"/>
                <w:lang w:eastAsia="ru-RU"/>
              </w:rPr>
            </w:pPr>
            <w:r w:rsidRPr="00641215">
              <w:rPr>
                <w:rFonts w:ascii="Times New Roman" w:hAnsi="Times New Roman"/>
                <w:b/>
                <w:bCs/>
                <w:sz w:val="26"/>
                <w:szCs w:val="26"/>
                <w:lang w:eastAsia="ru-RU"/>
              </w:rPr>
              <w:t>0-5</w:t>
            </w:r>
          </w:p>
        </w:tc>
        <w:tc>
          <w:tcPr>
            <w:tcW w:w="2407" w:type="dxa"/>
          </w:tcPr>
          <w:p w14:paraId="30F1A253" w14:textId="77777777" w:rsidR="00C76074" w:rsidRPr="00641215" w:rsidRDefault="00C76074" w:rsidP="009B2C2A">
            <w:pPr>
              <w:spacing w:after="0" w:line="240" w:lineRule="auto"/>
              <w:jc w:val="center"/>
              <w:rPr>
                <w:rFonts w:ascii="Times New Roman" w:hAnsi="Times New Roman"/>
                <w:bCs/>
                <w:sz w:val="26"/>
                <w:szCs w:val="26"/>
                <w:lang w:eastAsia="ru-RU"/>
              </w:rPr>
            </w:pPr>
          </w:p>
        </w:tc>
      </w:tr>
      <w:tr w:rsidR="00C76074" w:rsidRPr="00641215" w14:paraId="467BB43D" w14:textId="77777777" w:rsidTr="003E521F">
        <w:tc>
          <w:tcPr>
            <w:tcW w:w="704" w:type="dxa"/>
          </w:tcPr>
          <w:p w14:paraId="6522F217" w14:textId="77777777" w:rsidR="00C76074" w:rsidRPr="00641215" w:rsidRDefault="00C76074" w:rsidP="009B2C2A">
            <w:pPr>
              <w:spacing w:after="0" w:line="240" w:lineRule="auto"/>
              <w:jc w:val="center"/>
              <w:rPr>
                <w:rFonts w:ascii="Times New Roman" w:hAnsi="Times New Roman"/>
                <w:bCs/>
                <w:sz w:val="26"/>
                <w:szCs w:val="26"/>
                <w:lang w:eastAsia="ru-RU"/>
              </w:rPr>
            </w:pPr>
            <w:r w:rsidRPr="00641215">
              <w:rPr>
                <w:rFonts w:ascii="Times New Roman" w:hAnsi="Times New Roman"/>
                <w:bCs/>
                <w:sz w:val="26"/>
                <w:szCs w:val="26"/>
                <w:lang w:eastAsia="ru-RU"/>
              </w:rPr>
              <w:t>5</w:t>
            </w:r>
          </w:p>
        </w:tc>
        <w:tc>
          <w:tcPr>
            <w:tcW w:w="5528" w:type="dxa"/>
          </w:tcPr>
          <w:p w14:paraId="3E30DC83" w14:textId="77777777" w:rsidR="00374015" w:rsidRPr="00641215" w:rsidRDefault="00374015" w:rsidP="00374015">
            <w:pPr>
              <w:spacing w:after="0" w:line="240" w:lineRule="auto"/>
              <w:jc w:val="both"/>
              <w:rPr>
                <w:rFonts w:ascii="Times New Roman" w:hAnsi="Times New Roman"/>
                <w:bCs/>
                <w:sz w:val="26"/>
                <w:szCs w:val="26"/>
                <w:lang w:eastAsia="ru-RU"/>
              </w:rPr>
            </w:pPr>
            <w:r w:rsidRPr="00641215">
              <w:rPr>
                <w:rFonts w:ascii="Times New Roman" w:hAnsi="Times New Roman"/>
                <w:bCs/>
                <w:sz w:val="26"/>
                <w:szCs w:val="26"/>
                <w:lang w:eastAsia="ru-RU"/>
              </w:rPr>
              <w:t>Творческий подход: оригинальность и</w:t>
            </w:r>
          </w:p>
          <w:p w14:paraId="2013FA4F" w14:textId="73886E2B" w:rsidR="00C76074" w:rsidRPr="00641215" w:rsidRDefault="00374015" w:rsidP="00374015">
            <w:pPr>
              <w:spacing w:after="0" w:line="240" w:lineRule="auto"/>
              <w:jc w:val="both"/>
              <w:rPr>
                <w:rFonts w:ascii="Times New Roman" w:hAnsi="Times New Roman"/>
                <w:bCs/>
                <w:sz w:val="26"/>
                <w:szCs w:val="26"/>
                <w:lang w:eastAsia="ru-RU"/>
              </w:rPr>
            </w:pPr>
            <w:r w:rsidRPr="00641215">
              <w:rPr>
                <w:rFonts w:ascii="Times New Roman" w:hAnsi="Times New Roman"/>
                <w:bCs/>
                <w:sz w:val="26"/>
                <w:szCs w:val="26"/>
                <w:lang w:eastAsia="ru-RU"/>
              </w:rPr>
              <w:t xml:space="preserve">выразительность решения поставленной задачи </w:t>
            </w:r>
          </w:p>
        </w:tc>
        <w:tc>
          <w:tcPr>
            <w:tcW w:w="989" w:type="dxa"/>
          </w:tcPr>
          <w:p w14:paraId="3976799F" w14:textId="53F76CFE" w:rsidR="00C76074" w:rsidRPr="00641215" w:rsidRDefault="00374015" w:rsidP="009B2C2A">
            <w:pPr>
              <w:spacing w:after="0" w:line="240" w:lineRule="auto"/>
              <w:jc w:val="center"/>
              <w:rPr>
                <w:rFonts w:ascii="Times New Roman" w:hAnsi="Times New Roman"/>
                <w:b/>
                <w:bCs/>
                <w:sz w:val="26"/>
                <w:szCs w:val="26"/>
                <w:lang w:eastAsia="ru-RU"/>
              </w:rPr>
            </w:pPr>
            <w:r w:rsidRPr="00641215">
              <w:rPr>
                <w:rFonts w:ascii="Times New Roman" w:hAnsi="Times New Roman"/>
                <w:b/>
                <w:bCs/>
                <w:sz w:val="26"/>
                <w:szCs w:val="26"/>
                <w:lang w:eastAsia="ru-RU"/>
              </w:rPr>
              <w:t>0-5</w:t>
            </w:r>
          </w:p>
        </w:tc>
        <w:tc>
          <w:tcPr>
            <w:tcW w:w="2407" w:type="dxa"/>
          </w:tcPr>
          <w:p w14:paraId="1124A933" w14:textId="77777777" w:rsidR="00C76074" w:rsidRPr="00641215" w:rsidRDefault="00C76074" w:rsidP="009B2C2A">
            <w:pPr>
              <w:spacing w:after="0" w:line="240" w:lineRule="auto"/>
              <w:jc w:val="center"/>
              <w:rPr>
                <w:rFonts w:ascii="Times New Roman" w:hAnsi="Times New Roman"/>
                <w:bCs/>
                <w:sz w:val="26"/>
                <w:szCs w:val="26"/>
                <w:lang w:eastAsia="ru-RU"/>
              </w:rPr>
            </w:pPr>
          </w:p>
        </w:tc>
      </w:tr>
      <w:tr w:rsidR="00374015" w:rsidRPr="00641215" w14:paraId="69AD3F49" w14:textId="77777777" w:rsidTr="003E521F">
        <w:tc>
          <w:tcPr>
            <w:tcW w:w="704" w:type="dxa"/>
          </w:tcPr>
          <w:p w14:paraId="71A00FE3" w14:textId="6914ACB0" w:rsidR="00374015" w:rsidRPr="00641215" w:rsidRDefault="00374015" w:rsidP="009B2C2A">
            <w:pPr>
              <w:spacing w:after="0" w:line="240" w:lineRule="auto"/>
              <w:jc w:val="center"/>
              <w:rPr>
                <w:rFonts w:ascii="Times New Roman" w:hAnsi="Times New Roman"/>
                <w:bCs/>
                <w:sz w:val="26"/>
                <w:szCs w:val="26"/>
                <w:lang w:eastAsia="ru-RU"/>
              </w:rPr>
            </w:pPr>
            <w:r w:rsidRPr="00641215">
              <w:rPr>
                <w:rFonts w:ascii="Times New Roman" w:hAnsi="Times New Roman"/>
                <w:bCs/>
                <w:sz w:val="26"/>
                <w:szCs w:val="26"/>
                <w:lang w:eastAsia="ru-RU"/>
              </w:rPr>
              <w:t>6</w:t>
            </w:r>
          </w:p>
        </w:tc>
        <w:tc>
          <w:tcPr>
            <w:tcW w:w="5528" w:type="dxa"/>
          </w:tcPr>
          <w:p w14:paraId="248E6683" w14:textId="68CF20BE" w:rsidR="00374015" w:rsidRPr="00641215" w:rsidRDefault="00374015" w:rsidP="00374015">
            <w:pPr>
              <w:spacing w:after="0" w:line="240" w:lineRule="auto"/>
              <w:jc w:val="both"/>
              <w:rPr>
                <w:rFonts w:ascii="Times New Roman" w:hAnsi="Times New Roman"/>
                <w:bCs/>
                <w:sz w:val="26"/>
                <w:szCs w:val="26"/>
                <w:lang w:eastAsia="ru-RU"/>
              </w:rPr>
            </w:pPr>
            <w:r w:rsidRPr="00641215">
              <w:rPr>
                <w:rFonts w:ascii="Times New Roman" w:hAnsi="Times New Roman"/>
                <w:bCs/>
                <w:sz w:val="26"/>
                <w:szCs w:val="26"/>
                <w:lang w:eastAsia="ru-RU"/>
              </w:rPr>
              <w:t>Культура выполне</w:t>
            </w:r>
            <w:r w:rsidR="003B2566" w:rsidRPr="00641215">
              <w:rPr>
                <w:rFonts w:ascii="Times New Roman" w:hAnsi="Times New Roman"/>
                <w:bCs/>
                <w:sz w:val="26"/>
                <w:szCs w:val="26"/>
                <w:lang w:eastAsia="ru-RU"/>
              </w:rPr>
              <w:t xml:space="preserve">ния: грамотность, аккуратность, </w:t>
            </w:r>
            <w:r w:rsidRPr="00641215">
              <w:rPr>
                <w:rFonts w:ascii="Times New Roman" w:hAnsi="Times New Roman"/>
                <w:bCs/>
                <w:sz w:val="26"/>
                <w:szCs w:val="26"/>
                <w:lang w:eastAsia="ru-RU"/>
              </w:rPr>
              <w:t>соответствие требованиям оформления работы</w:t>
            </w:r>
          </w:p>
        </w:tc>
        <w:tc>
          <w:tcPr>
            <w:tcW w:w="989" w:type="dxa"/>
          </w:tcPr>
          <w:p w14:paraId="05FF6A90" w14:textId="5931CC1B" w:rsidR="00374015" w:rsidRPr="00641215" w:rsidRDefault="00374015" w:rsidP="009B2C2A">
            <w:pPr>
              <w:spacing w:after="0" w:line="240" w:lineRule="auto"/>
              <w:jc w:val="center"/>
              <w:rPr>
                <w:rFonts w:ascii="Times New Roman" w:hAnsi="Times New Roman"/>
                <w:b/>
                <w:bCs/>
                <w:sz w:val="26"/>
                <w:szCs w:val="26"/>
                <w:lang w:eastAsia="ru-RU"/>
              </w:rPr>
            </w:pPr>
            <w:r w:rsidRPr="00641215">
              <w:rPr>
                <w:rFonts w:ascii="Times New Roman" w:hAnsi="Times New Roman"/>
                <w:b/>
                <w:bCs/>
                <w:sz w:val="26"/>
                <w:szCs w:val="26"/>
                <w:lang w:eastAsia="ru-RU"/>
              </w:rPr>
              <w:t>0-5</w:t>
            </w:r>
          </w:p>
        </w:tc>
        <w:tc>
          <w:tcPr>
            <w:tcW w:w="2407" w:type="dxa"/>
          </w:tcPr>
          <w:p w14:paraId="32A7C7EB" w14:textId="77777777" w:rsidR="00374015" w:rsidRPr="00641215" w:rsidRDefault="00374015" w:rsidP="009B2C2A">
            <w:pPr>
              <w:spacing w:after="0" w:line="240" w:lineRule="auto"/>
              <w:jc w:val="center"/>
              <w:rPr>
                <w:rFonts w:ascii="Times New Roman" w:hAnsi="Times New Roman"/>
                <w:bCs/>
                <w:sz w:val="26"/>
                <w:szCs w:val="26"/>
                <w:lang w:eastAsia="ru-RU"/>
              </w:rPr>
            </w:pPr>
          </w:p>
        </w:tc>
      </w:tr>
      <w:tr w:rsidR="00C76074" w:rsidRPr="00641215" w14:paraId="1DA816E1" w14:textId="77777777" w:rsidTr="003E521F">
        <w:tc>
          <w:tcPr>
            <w:tcW w:w="704" w:type="dxa"/>
          </w:tcPr>
          <w:p w14:paraId="12BE502B" w14:textId="77777777" w:rsidR="00C76074" w:rsidRPr="00641215" w:rsidRDefault="00C76074" w:rsidP="009B2C2A">
            <w:pPr>
              <w:spacing w:after="0" w:line="240" w:lineRule="auto"/>
              <w:jc w:val="center"/>
              <w:rPr>
                <w:rFonts w:ascii="Times New Roman" w:hAnsi="Times New Roman"/>
                <w:bCs/>
                <w:sz w:val="26"/>
                <w:szCs w:val="26"/>
                <w:lang w:eastAsia="ru-RU"/>
              </w:rPr>
            </w:pPr>
          </w:p>
        </w:tc>
        <w:tc>
          <w:tcPr>
            <w:tcW w:w="5528" w:type="dxa"/>
          </w:tcPr>
          <w:p w14:paraId="2A164A74" w14:textId="77777777" w:rsidR="00C76074" w:rsidRPr="00641215" w:rsidRDefault="00C76074" w:rsidP="009B2C2A">
            <w:pPr>
              <w:spacing w:after="0" w:line="240" w:lineRule="auto"/>
              <w:jc w:val="both"/>
              <w:rPr>
                <w:rFonts w:ascii="Times New Roman" w:hAnsi="Times New Roman"/>
                <w:b/>
                <w:bCs/>
                <w:sz w:val="26"/>
                <w:szCs w:val="26"/>
                <w:lang w:eastAsia="ru-RU"/>
              </w:rPr>
            </w:pPr>
            <w:r w:rsidRPr="00641215">
              <w:rPr>
                <w:rFonts w:ascii="Times New Roman" w:hAnsi="Times New Roman"/>
                <w:b/>
                <w:bCs/>
                <w:sz w:val="26"/>
                <w:szCs w:val="26"/>
                <w:lang w:eastAsia="ru-RU"/>
              </w:rPr>
              <w:t>Оценка рецензента</w:t>
            </w:r>
          </w:p>
        </w:tc>
        <w:tc>
          <w:tcPr>
            <w:tcW w:w="989" w:type="dxa"/>
          </w:tcPr>
          <w:p w14:paraId="34330CE6" w14:textId="38886BD3" w:rsidR="00C76074" w:rsidRPr="00641215" w:rsidRDefault="00B85F19" w:rsidP="009B2C2A">
            <w:pPr>
              <w:spacing w:after="0" w:line="240" w:lineRule="auto"/>
              <w:jc w:val="center"/>
              <w:rPr>
                <w:rFonts w:ascii="Times New Roman" w:hAnsi="Times New Roman"/>
                <w:b/>
                <w:bCs/>
                <w:sz w:val="26"/>
                <w:szCs w:val="26"/>
                <w:lang w:eastAsia="ru-RU"/>
              </w:rPr>
            </w:pPr>
            <w:r w:rsidRPr="00641215">
              <w:rPr>
                <w:rFonts w:ascii="Times New Roman" w:hAnsi="Times New Roman"/>
                <w:b/>
                <w:bCs/>
                <w:sz w:val="26"/>
                <w:szCs w:val="26"/>
                <w:lang w:eastAsia="ru-RU"/>
              </w:rPr>
              <w:t>3</w:t>
            </w:r>
            <w:r w:rsidR="00C76074" w:rsidRPr="00641215">
              <w:rPr>
                <w:rFonts w:ascii="Times New Roman" w:hAnsi="Times New Roman"/>
                <w:b/>
                <w:bCs/>
                <w:sz w:val="26"/>
                <w:szCs w:val="26"/>
                <w:lang w:eastAsia="ru-RU"/>
              </w:rPr>
              <w:t>0</w:t>
            </w:r>
          </w:p>
        </w:tc>
        <w:tc>
          <w:tcPr>
            <w:tcW w:w="2407" w:type="dxa"/>
          </w:tcPr>
          <w:p w14:paraId="25829558" w14:textId="77777777" w:rsidR="00C76074" w:rsidRPr="00641215" w:rsidRDefault="00C76074" w:rsidP="009B2C2A">
            <w:pPr>
              <w:spacing w:after="0" w:line="240" w:lineRule="auto"/>
              <w:jc w:val="center"/>
              <w:rPr>
                <w:rFonts w:ascii="Times New Roman" w:hAnsi="Times New Roman"/>
                <w:bCs/>
                <w:sz w:val="26"/>
                <w:szCs w:val="26"/>
                <w:lang w:eastAsia="ru-RU"/>
              </w:rPr>
            </w:pPr>
          </w:p>
        </w:tc>
      </w:tr>
    </w:tbl>
    <w:p w14:paraId="54827B45" w14:textId="77777777" w:rsidR="00C76074" w:rsidRPr="00641215" w:rsidRDefault="00C76074" w:rsidP="009B2C2A">
      <w:pPr>
        <w:spacing w:after="0" w:line="240" w:lineRule="auto"/>
        <w:rPr>
          <w:rFonts w:ascii="Times New Roman" w:hAnsi="Times New Roman"/>
          <w:b/>
          <w:bCs/>
          <w:sz w:val="26"/>
          <w:szCs w:val="26"/>
          <w:lang w:eastAsia="ru-RU"/>
        </w:rPr>
      </w:pPr>
    </w:p>
    <w:p w14:paraId="2CBFF57C" w14:textId="521930E2" w:rsidR="00C76074" w:rsidRPr="00641215" w:rsidRDefault="00C76074" w:rsidP="009B2C2A">
      <w:pPr>
        <w:spacing w:after="0" w:line="240" w:lineRule="auto"/>
        <w:rPr>
          <w:rFonts w:ascii="Times New Roman" w:hAnsi="Times New Roman"/>
          <w:b/>
          <w:bCs/>
          <w:sz w:val="26"/>
          <w:szCs w:val="26"/>
          <w:lang w:eastAsia="ru-RU"/>
        </w:rPr>
      </w:pPr>
      <w:r w:rsidRPr="00641215">
        <w:rPr>
          <w:rFonts w:ascii="Times New Roman" w:hAnsi="Times New Roman"/>
          <w:bCs/>
          <w:sz w:val="26"/>
          <w:szCs w:val="26"/>
          <w:lang w:eastAsia="ru-RU"/>
        </w:rPr>
        <w:t xml:space="preserve">Рекомендации </w:t>
      </w:r>
      <w:r w:rsidRPr="00641215">
        <w:rPr>
          <w:rFonts w:ascii="Times New Roman" w:hAnsi="Times New Roman"/>
          <w:b/>
          <w:bCs/>
          <w:sz w:val="26"/>
          <w:szCs w:val="26"/>
          <w:lang w:eastAsia="ru-RU"/>
        </w:rPr>
        <w:t>_________________________________________________________________________________________________________________________</w:t>
      </w:r>
      <w:r w:rsidR="00F7643E">
        <w:rPr>
          <w:rFonts w:ascii="Times New Roman" w:hAnsi="Times New Roman"/>
          <w:b/>
          <w:bCs/>
          <w:sz w:val="26"/>
          <w:szCs w:val="26"/>
          <w:lang w:eastAsia="ru-RU"/>
        </w:rPr>
        <w:t>_______________________________</w:t>
      </w:r>
    </w:p>
    <w:p w14:paraId="5B3973B5" w14:textId="77777777" w:rsidR="00C76074" w:rsidRPr="00641215" w:rsidRDefault="00C76074" w:rsidP="009B2C2A">
      <w:pPr>
        <w:spacing w:after="0" w:line="240" w:lineRule="auto"/>
        <w:jc w:val="center"/>
        <w:rPr>
          <w:rFonts w:ascii="Times New Roman" w:hAnsi="Times New Roman"/>
          <w:b/>
          <w:bCs/>
          <w:sz w:val="26"/>
          <w:szCs w:val="26"/>
          <w:lang w:eastAsia="ru-RU"/>
        </w:rPr>
      </w:pPr>
    </w:p>
    <w:p w14:paraId="4618C28B" w14:textId="06CA40FE" w:rsidR="00C76074" w:rsidRPr="00641215" w:rsidRDefault="00C76074" w:rsidP="00B85F19">
      <w:pPr>
        <w:spacing w:after="0" w:line="240" w:lineRule="auto"/>
        <w:rPr>
          <w:rFonts w:ascii="Times New Roman" w:hAnsi="Times New Roman"/>
          <w:bCs/>
          <w:sz w:val="26"/>
          <w:szCs w:val="26"/>
          <w:lang w:eastAsia="ru-RU"/>
        </w:rPr>
      </w:pPr>
      <w:r w:rsidRPr="00641215">
        <w:rPr>
          <w:rFonts w:ascii="Times New Roman" w:hAnsi="Times New Roman"/>
          <w:bCs/>
          <w:sz w:val="26"/>
          <w:szCs w:val="26"/>
          <w:lang w:eastAsia="ru-RU"/>
        </w:rPr>
        <w:t>Рецензент ______________                                           «__» ___________ 20</w:t>
      </w:r>
      <w:r w:rsidR="00B85F19" w:rsidRPr="00641215">
        <w:rPr>
          <w:rFonts w:ascii="Times New Roman" w:hAnsi="Times New Roman"/>
          <w:bCs/>
          <w:sz w:val="26"/>
          <w:szCs w:val="26"/>
          <w:lang w:eastAsia="ru-RU"/>
        </w:rPr>
        <w:t>2</w:t>
      </w:r>
      <w:r w:rsidRPr="00641215">
        <w:rPr>
          <w:rFonts w:ascii="Times New Roman" w:hAnsi="Times New Roman"/>
          <w:bCs/>
          <w:sz w:val="26"/>
          <w:szCs w:val="26"/>
          <w:lang w:eastAsia="ru-RU"/>
        </w:rPr>
        <w:t>__ г</w:t>
      </w:r>
    </w:p>
    <w:p w14:paraId="3EEC1587" w14:textId="77777777" w:rsidR="00C76074" w:rsidRPr="00641215" w:rsidRDefault="00C76074" w:rsidP="009B2C2A">
      <w:pPr>
        <w:spacing w:after="0" w:line="240" w:lineRule="auto"/>
        <w:ind w:left="5103"/>
        <w:rPr>
          <w:rFonts w:ascii="Times New Roman" w:hAnsi="Times New Roman"/>
          <w:sz w:val="26"/>
          <w:szCs w:val="26"/>
          <w:lang w:eastAsia="ru-RU"/>
        </w:rPr>
      </w:pPr>
    </w:p>
    <w:p w14:paraId="0202BD61" w14:textId="77777777" w:rsidR="00C76074" w:rsidRPr="00641215" w:rsidRDefault="00C76074" w:rsidP="009B2C2A">
      <w:pPr>
        <w:spacing w:after="0" w:line="240" w:lineRule="auto"/>
        <w:ind w:left="5103"/>
        <w:rPr>
          <w:rFonts w:ascii="Times New Roman" w:hAnsi="Times New Roman"/>
          <w:sz w:val="26"/>
          <w:szCs w:val="26"/>
          <w:lang w:eastAsia="ru-RU"/>
        </w:rPr>
      </w:pPr>
    </w:p>
    <w:p w14:paraId="182C010E" w14:textId="77777777" w:rsidR="00B85F19" w:rsidRPr="00641215" w:rsidRDefault="00B85F19" w:rsidP="009B2C2A">
      <w:pPr>
        <w:spacing w:after="0" w:line="240" w:lineRule="auto"/>
        <w:ind w:left="5103"/>
        <w:rPr>
          <w:rFonts w:ascii="Times New Roman" w:hAnsi="Times New Roman"/>
          <w:sz w:val="26"/>
          <w:szCs w:val="26"/>
          <w:lang w:eastAsia="ru-RU"/>
        </w:rPr>
      </w:pPr>
    </w:p>
    <w:p w14:paraId="6B313313" w14:textId="77777777" w:rsidR="00B85F19" w:rsidRPr="00641215" w:rsidRDefault="00B85F19" w:rsidP="009B2C2A">
      <w:pPr>
        <w:spacing w:after="0" w:line="240" w:lineRule="auto"/>
        <w:ind w:left="5103"/>
        <w:rPr>
          <w:rFonts w:ascii="Times New Roman" w:hAnsi="Times New Roman"/>
          <w:sz w:val="26"/>
          <w:szCs w:val="26"/>
          <w:lang w:eastAsia="ru-RU"/>
        </w:rPr>
      </w:pPr>
    </w:p>
    <w:p w14:paraId="59815A8F" w14:textId="77777777" w:rsidR="00B85F19" w:rsidRPr="00641215" w:rsidRDefault="00B85F19" w:rsidP="009B2C2A">
      <w:pPr>
        <w:spacing w:after="0" w:line="240" w:lineRule="auto"/>
        <w:ind w:left="5103"/>
        <w:rPr>
          <w:rFonts w:ascii="Times New Roman" w:hAnsi="Times New Roman"/>
          <w:sz w:val="26"/>
          <w:szCs w:val="26"/>
          <w:lang w:eastAsia="ru-RU"/>
        </w:rPr>
      </w:pPr>
    </w:p>
    <w:p w14:paraId="527C0720" w14:textId="77777777" w:rsidR="00B85F19" w:rsidRPr="00641215" w:rsidRDefault="00B85F19" w:rsidP="009B2C2A">
      <w:pPr>
        <w:spacing w:after="0" w:line="240" w:lineRule="auto"/>
        <w:ind w:left="5103"/>
        <w:rPr>
          <w:rFonts w:ascii="Times New Roman" w:hAnsi="Times New Roman"/>
          <w:sz w:val="26"/>
          <w:szCs w:val="26"/>
          <w:lang w:eastAsia="ru-RU"/>
        </w:rPr>
      </w:pPr>
    </w:p>
    <w:p w14:paraId="7B2A3508" w14:textId="77777777" w:rsidR="00B85F19" w:rsidRPr="00641215" w:rsidRDefault="00B85F19" w:rsidP="009B2C2A">
      <w:pPr>
        <w:spacing w:after="0" w:line="240" w:lineRule="auto"/>
        <w:ind w:left="5103"/>
        <w:rPr>
          <w:rFonts w:ascii="Times New Roman" w:hAnsi="Times New Roman"/>
          <w:sz w:val="26"/>
          <w:szCs w:val="26"/>
          <w:lang w:eastAsia="ru-RU"/>
        </w:rPr>
      </w:pPr>
    </w:p>
    <w:p w14:paraId="1D416F04" w14:textId="77777777" w:rsidR="00B85F19" w:rsidRPr="00641215" w:rsidRDefault="00B85F19" w:rsidP="009B2C2A">
      <w:pPr>
        <w:spacing w:after="0" w:line="240" w:lineRule="auto"/>
        <w:ind w:left="5103"/>
        <w:rPr>
          <w:rFonts w:ascii="Times New Roman" w:hAnsi="Times New Roman"/>
          <w:sz w:val="26"/>
          <w:szCs w:val="26"/>
          <w:lang w:eastAsia="ru-RU"/>
        </w:rPr>
      </w:pPr>
    </w:p>
    <w:p w14:paraId="724CB0B6" w14:textId="77777777" w:rsidR="00B85F19" w:rsidRPr="00641215" w:rsidRDefault="00B85F19" w:rsidP="009B2C2A">
      <w:pPr>
        <w:spacing w:after="0" w:line="240" w:lineRule="auto"/>
        <w:ind w:left="5103"/>
        <w:rPr>
          <w:rFonts w:ascii="Times New Roman" w:hAnsi="Times New Roman"/>
          <w:sz w:val="26"/>
          <w:szCs w:val="26"/>
          <w:lang w:eastAsia="ru-RU"/>
        </w:rPr>
      </w:pPr>
    </w:p>
    <w:p w14:paraId="0324222B" w14:textId="77777777" w:rsidR="00B85F19" w:rsidRPr="00641215" w:rsidRDefault="00B85F19" w:rsidP="009B2C2A">
      <w:pPr>
        <w:spacing w:after="0" w:line="240" w:lineRule="auto"/>
        <w:ind w:left="5103"/>
        <w:rPr>
          <w:rFonts w:ascii="Times New Roman" w:hAnsi="Times New Roman"/>
          <w:sz w:val="26"/>
          <w:szCs w:val="26"/>
          <w:lang w:eastAsia="ru-RU"/>
        </w:rPr>
      </w:pPr>
    </w:p>
    <w:p w14:paraId="1C3F7C67" w14:textId="77777777" w:rsidR="00B85F19" w:rsidRPr="00641215" w:rsidRDefault="00B85F19" w:rsidP="009B2C2A">
      <w:pPr>
        <w:spacing w:after="0" w:line="240" w:lineRule="auto"/>
        <w:ind w:left="5103"/>
        <w:rPr>
          <w:rFonts w:ascii="Times New Roman" w:hAnsi="Times New Roman"/>
          <w:sz w:val="26"/>
          <w:szCs w:val="26"/>
          <w:lang w:eastAsia="ru-RU"/>
        </w:rPr>
      </w:pPr>
    </w:p>
    <w:p w14:paraId="4A943869" w14:textId="77777777" w:rsidR="00B85F19" w:rsidRPr="00641215" w:rsidRDefault="00B85F19" w:rsidP="009B2C2A">
      <w:pPr>
        <w:spacing w:after="0" w:line="240" w:lineRule="auto"/>
        <w:ind w:left="5103"/>
        <w:rPr>
          <w:rFonts w:ascii="Times New Roman" w:hAnsi="Times New Roman"/>
          <w:sz w:val="26"/>
          <w:szCs w:val="26"/>
          <w:lang w:eastAsia="ru-RU"/>
        </w:rPr>
      </w:pPr>
    </w:p>
    <w:p w14:paraId="3344FF71" w14:textId="77777777" w:rsidR="00B85F19" w:rsidRDefault="00B85F19" w:rsidP="009B2C2A">
      <w:pPr>
        <w:spacing w:after="0" w:line="240" w:lineRule="auto"/>
        <w:ind w:left="5103"/>
        <w:rPr>
          <w:rFonts w:ascii="Times New Roman" w:hAnsi="Times New Roman"/>
          <w:sz w:val="26"/>
          <w:szCs w:val="26"/>
          <w:lang w:eastAsia="ru-RU"/>
        </w:rPr>
      </w:pPr>
    </w:p>
    <w:p w14:paraId="3A357C5B" w14:textId="77777777" w:rsidR="003E2CCF" w:rsidRDefault="003E2CCF" w:rsidP="009B2C2A">
      <w:pPr>
        <w:spacing w:after="0" w:line="240" w:lineRule="auto"/>
        <w:ind w:left="5103"/>
        <w:rPr>
          <w:rFonts w:ascii="Times New Roman" w:hAnsi="Times New Roman"/>
          <w:sz w:val="26"/>
          <w:szCs w:val="26"/>
          <w:lang w:eastAsia="ru-RU"/>
        </w:rPr>
      </w:pPr>
    </w:p>
    <w:p w14:paraId="30F071BF" w14:textId="77777777" w:rsidR="003E2CCF" w:rsidRDefault="003E2CCF" w:rsidP="009B2C2A">
      <w:pPr>
        <w:spacing w:after="0" w:line="240" w:lineRule="auto"/>
        <w:ind w:left="5103"/>
        <w:rPr>
          <w:rFonts w:ascii="Times New Roman" w:hAnsi="Times New Roman"/>
          <w:sz w:val="26"/>
          <w:szCs w:val="26"/>
          <w:lang w:eastAsia="ru-RU"/>
        </w:rPr>
      </w:pPr>
    </w:p>
    <w:p w14:paraId="4905B4A9" w14:textId="77777777" w:rsidR="00F7643E" w:rsidRDefault="00F7643E" w:rsidP="009B2C2A">
      <w:pPr>
        <w:spacing w:after="0" w:line="240" w:lineRule="auto"/>
        <w:ind w:left="5103"/>
        <w:rPr>
          <w:rFonts w:ascii="Times New Roman" w:hAnsi="Times New Roman"/>
          <w:sz w:val="26"/>
          <w:szCs w:val="26"/>
          <w:lang w:eastAsia="ru-RU"/>
        </w:rPr>
      </w:pPr>
    </w:p>
    <w:p w14:paraId="13487931" w14:textId="77777777" w:rsidR="003E2CCF" w:rsidRDefault="003E2CCF" w:rsidP="009B2C2A">
      <w:pPr>
        <w:spacing w:after="0" w:line="240" w:lineRule="auto"/>
        <w:ind w:left="5103"/>
        <w:rPr>
          <w:rFonts w:ascii="Times New Roman" w:hAnsi="Times New Roman"/>
          <w:sz w:val="26"/>
          <w:szCs w:val="26"/>
          <w:lang w:eastAsia="ru-RU"/>
        </w:rPr>
      </w:pPr>
    </w:p>
    <w:p w14:paraId="5E5E073E" w14:textId="77777777" w:rsidR="003E2CCF" w:rsidRPr="00641215" w:rsidRDefault="003E2CCF" w:rsidP="009B2C2A">
      <w:pPr>
        <w:spacing w:after="0" w:line="240" w:lineRule="auto"/>
        <w:ind w:left="5103"/>
        <w:rPr>
          <w:rFonts w:ascii="Times New Roman" w:hAnsi="Times New Roman"/>
          <w:sz w:val="26"/>
          <w:szCs w:val="26"/>
          <w:lang w:eastAsia="ru-RU"/>
        </w:rPr>
      </w:pPr>
    </w:p>
    <w:p w14:paraId="3E27E3D7" w14:textId="77777777" w:rsidR="00C76074" w:rsidRPr="00641215" w:rsidRDefault="00C76074" w:rsidP="009B2C2A">
      <w:pPr>
        <w:spacing w:after="0" w:line="240" w:lineRule="auto"/>
        <w:ind w:left="5103"/>
        <w:rPr>
          <w:rFonts w:ascii="Times New Roman" w:hAnsi="Times New Roman"/>
          <w:sz w:val="26"/>
          <w:szCs w:val="26"/>
          <w:lang w:eastAsia="ru-RU"/>
        </w:rPr>
      </w:pPr>
    </w:p>
    <w:p w14:paraId="4968C44B" w14:textId="35168D40" w:rsidR="00C76074" w:rsidRPr="003E2CCF" w:rsidRDefault="00CD3F03" w:rsidP="00CD3F03">
      <w:pPr>
        <w:spacing w:after="0" w:line="240" w:lineRule="auto"/>
        <w:ind w:left="5103"/>
        <w:jc w:val="right"/>
        <w:rPr>
          <w:rFonts w:ascii="Times New Roman" w:hAnsi="Times New Roman"/>
          <w:b/>
          <w:bCs/>
          <w:i/>
          <w:sz w:val="26"/>
          <w:szCs w:val="26"/>
          <w:lang w:eastAsia="ru-RU"/>
        </w:rPr>
      </w:pPr>
      <w:r w:rsidRPr="003E2CCF">
        <w:rPr>
          <w:rFonts w:ascii="Times New Roman" w:hAnsi="Times New Roman"/>
          <w:sz w:val="26"/>
          <w:szCs w:val="26"/>
          <w:lang w:eastAsia="ru-RU"/>
        </w:rPr>
        <w:lastRenderedPageBreak/>
        <w:t xml:space="preserve">Приложение </w:t>
      </w:r>
      <w:r w:rsidR="008733E4">
        <w:rPr>
          <w:rFonts w:ascii="Times New Roman" w:hAnsi="Times New Roman"/>
          <w:sz w:val="26"/>
          <w:szCs w:val="26"/>
          <w:lang w:eastAsia="ru-RU"/>
        </w:rPr>
        <w:t xml:space="preserve">№ </w:t>
      </w:r>
      <w:r w:rsidR="003E2CCF" w:rsidRPr="003E2CCF">
        <w:rPr>
          <w:rFonts w:ascii="Times New Roman" w:hAnsi="Times New Roman"/>
          <w:sz w:val="26"/>
          <w:szCs w:val="26"/>
          <w:lang w:eastAsia="ru-RU"/>
        </w:rPr>
        <w:t>8</w:t>
      </w:r>
    </w:p>
    <w:p w14:paraId="533F5367" w14:textId="77777777" w:rsidR="00C76074" w:rsidRPr="00641215" w:rsidRDefault="00C76074" w:rsidP="009B2C2A">
      <w:pPr>
        <w:spacing w:after="0" w:line="240" w:lineRule="auto"/>
        <w:jc w:val="center"/>
        <w:rPr>
          <w:rFonts w:ascii="Times New Roman" w:hAnsi="Times New Roman"/>
          <w:b/>
          <w:bCs/>
          <w:sz w:val="26"/>
          <w:szCs w:val="26"/>
          <w:lang w:eastAsia="ru-RU"/>
        </w:rPr>
      </w:pPr>
    </w:p>
    <w:p w14:paraId="3F6F6E4F" w14:textId="77777777" w:rsidR="00C76074" w:rsidRPr="00641215" w:rsidRDefault="00C76074" w:rsidP="009B2C2A">
      <w:pPr>
        <w:spacing w:after="0" w:line="240" w:lineRule="auto"/>
        <w:jc w:val="center"/>
        <w:rPr>
          <w:rFonts w:ascii="Times New Roman" w:hAnsi="Times New Roman"/>
          <w:b/>
          <w:bCs/>
          <w:sz w:val="26"/>
          <w:szCs w:val="26"/>
          <w:lang w:eastAsia="ru-RU"/>
        </w:rPr>
      </w:pPr>
      <w:r w:rsidRPr="00641215">
        <w:rPr>
          <w:rFonts w:ascii="Times New Roman" w:hAnsi="Times New Roman"/>
          <w:b/>
          <w:bCs/>
          <w:sz w:val="26"/>
          <w:szCs w:val="26"/>
          <w:lang w:eastAsia="ru-RU"/>
        </w:rPr>
        <w:t xml:space="preserve">Рецензия </w:t>
      </w:r>
    </w:p>
    <w:p w14:paraId="30E7A903" w14:textId="5A661F68" w:rsidR="00C76074" w:rsidRPr="00641215" w:rsidRDefault="00C76074" w:rsidP="009B2C2A">
      <w:pPr>
        <w:spacing w:after="0" w:line="240" w:lineRule="auto"/>
        <w:jc w:val="center"/>
        <w:rPr>
          <w:rFonts w:ascii="Times New Roman" w:hAnsi="Times New Roman"/>
          <w:b/>
          <w:bCs/>
          <w:sz w:val="26"/>
          <w:szCs w:val="26"/>
          <w:lang w:eastAsia="ru-RU"/>
        </w:rPr>
      </w:pPr>
      <w:r w:rsidRPr="00641215">
        <w:rPr>
          <w:rFonts w:ascii="Times New Roman" w:hAnsi="Times New Roman"/>
          <w:b/>
          <w:bCs/>
          <w:sz w:val="26"/>
          <w:szCs w:val="26"/>
          <w:lang w:eastAsia="ru-RU"/>
        </w:rPr>
        <w:t>на исследовательскую работу конкурса активистов школьных музеев (направление «</w:t>
      </w:r>
      <w:r w:rsidR="00701407" w:rsidRPr="00641215">
        <w:rPr>
          <w:rFonts w:ascii="Times New Roman" w:hAnsi="Times New Roman"/>
          <w:b/>
          <w:bCs/>
          <w:sz w:val="26"/>
          <w:szCs w:val="26"/>
          <w:lang w:eastAsia="ru-RU"/>
        </w:rPr>
        <w:t>IT-музейщик</w:t>
      </w:r>
      <w:r w:rsidRPr="00641215">
        <w:rPr>
          <w:rFonts w:ascii="Times New Roman" w:hAnsi="Times New Roman"/>
          <w:b/>
          <w:bCs/>
          <w:sz w:val="26"/>
          <w:szCs w:val="26"/>
          <w:lang w:eastAsia="ru-RU"/>
        </w:rPr>
        <w:t>»)</w:t>
      </w:r>
    </w:p>
    <w:p w14:paraId="424BA989" w14:textId="043DD854" w:rsidR="00C76074" w:rsidRPr="00641215" w:rsidRDefault="00C76074" w:rsidP="009B2C2A">
      <w:pPr>
        <w:spacing w:after="0" w:line="240" w:lineRule="auto"/>
        <w:jc w:val="center"/>
        <w:rPr>
          <w:rFonts w:ascii="Times New Roman" w:hAnsi="Times New Roman"/>
          <w:b/>
          <w:bCs/>
          <w:sz w:val="26"/>
          <w:szCs w:val="26"/>
          <w:lang w:eastAsia="ru-RU"/>
        </w:rPr>
      </w:pPr>
      <w:r w:rsidRPr="00641215">
        <w:rPr>
          <w:rFonts w:ascii="Times New Roman" w:hAnsi="Times New Roman"/>
          <w:b/>
          <w:bCs/>
          <w:sz w:val="26"/>
          <w:szCs w:val="26"/>
          <w:lang w:eastAsia="ru-RU"/>
        </w:rPr>
        <w:t>______________________________________________________________________</w:t>
      </w:r>
    </w:p>
    <w:p w14:paraId="219C54F7" w14:textId="77777777" w:rsidR="00D91295" w:rsidRPr="00641215" w:rsidRDefault="00D91295" w:rsidP="009B2C2A">
      <w:pPr>
        <w:spacing w:after="0" w:line="240" w:lineRule="auto"/>
        <w:jc w:val="center"/>
        <w:rPr>
          <w:rFonts w:ascii="Times New Roman" w:hAnsi="Times New Roman"/>
          <w:b/>
          <w:bCs/>
          <w:sz w:val="26"/>
          <w:szCs w:val="26"/>
          <w:lang w:eastAsia="ru-RU"/>
        </w:rPr>
      </w:pPr>
    </w:p>
    <w:p w14:paraId="6BB3D79D" w14:textId="77777777" w:rsidR="00C76074" w:rsidRPr="00641215" w:rsidRDefault="00C76074" w:rsidP="009B2C2A">
      <w:pPr>
        <w:spacing w:after="0" w:line="240" w:lineRule="auto"/>
        <w:jc w:val="center"/>
        <w:rPr>
          <w:rFonts w:ascii="Times New Roman" w:hAnsi="Times New Roman"/>
          <w:b/>
          <w:bCs/>
          <w:sz w:val="26"/>
          <w:szCs w:val="26"/>
          <w:lang w:eastAsia="ru-RU"/>
        </w:rPr>
      </w:pPr>
      <w:r w:rsidRPr="00641215">
        <w:rPr>
          <w:rFonts w:ascii="Times New Roman" w:hAnsi="Times New Roman"/>
          <w:b/>
          <w:bCs/>
          <w:sz w:val="26"/>
          <w:szCs w:val="26"/>
          <w:lang w:eastAsia="ru-RU"/>
        </w:rPr>
        <w:t>Руководитель ______________________________________________________</w:t>
      </w:r>
    </w:p>
    <w:p w14:paraId="6D63A2FC" w14:textId="77777777" w:rsidR="00C76074" w:rsidRPr="00641215" w:rsidRDefault="00C76074" w:rsidP="009B2C2A">
      <w:pPr>
        <w:spacing w:after="0" w:line="240" w:lineRule="auto"/>
        <w:jc w:val="center"/>
        <w:rPr>
          <w:rFonts w:ascii="Times New Roman" w:hAnsi="Times New Roman"/>
          <w:b/>
          <w:bCs/>
          <w:sz w:val="26"/>
          <w:szCs w:val="26"/>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812"/>
        <w:gridCol w:w="1631"/>
        <w:gridCol w:w="1629"/>
      </w:tblGrid>
      <w:tr w:rsidR="00C76074" w:rsidRPr="00641215" w14:paraId="6E1FB830" w14:textId="77777777" w:rsidTr="003E521F">
        <w:tc>
          <w:tcPr>
            <w:tcW w:w="704" w:type="dxa"/>
          </w:tcPr>
          <w:p w14:paraId="22708E9E" w14:textId="77777777" w:rsidR="00C76074" w:rsidRPr="00641215" w:rsidRDefault="00C76074" w:rsidP="009B2C2A">
            <w:pPr>
              <w:spacing w:after="0" w:line="240" w:lineRule="auto"/>
              <w:jc w:val="center"/>
              <w:rPr>
                <w:rFonts w:ascii="Times New Roman" w:hAnsi="Times New Roman"/>
                <w:bCs/>
                <w:sz w:val="26"/>
                <w:szCs w:val="26"/>
                <w:lang w:eastAsia="ru-RU"/>
              </w:rPr>
            </w:pPr>
            <w:r w:rsidRPr="00641215">
              <w:rPr>
                <w:rFonts w:ascii="Times New Roman" w:hAnsi="Times New Roman"/>
                <w:bCs/>
                <w:sz w:val="26"/>
                <w:szCs w:val="26"/>
                <w:lang w:eastAsia="ru-RU"/>
              </w:rPr>
              <w:t>№</w:t>
            </w:r>
          </w:p>
        </w:tc>
        <w:tc>
          <w:tcPr>
            <w:tcW w:w="5812" w:type="dxa"/>
          </w:tcPr>
          <w:p w14:paraId="531BFA9F" w14:textId="10C06ACE" w:rsidR="00C76074" w:rsidRPr="00641215" w:rsidRDefault="00F86D62" w:rsidP="009B2C2A">
            <w:pPr>
              <w:spacing w:after="0" w:line="240" w:lineRule="auto"/>
              <w:jc w:val="center"/>
              <w:rPr>
                <w:rFonts w:ascii="Times New Roman" w:hAnsi="Times New Roman"/>
                <w:bCs/>
                <w:sz w:val="26"/>
                <w:szCs w:val="26"/>
                <w:lang w:eastAsia="ru-RU"/>
              </w:rPr>
            </w:pPr>
            <w:r w:rsidRPr="00641215">
              <w:rPr>
                <w:rFonts w:ascii="Times New Roman" w:hAnsi="Times New Roman"/>
                <w:bCs/>
                <w:sz w:val="26"/>
                <w:szCs w:val="26"/>
                <w:lang w:eastAsia="ru-RU"/>
              </w:rPr>
              <w:t>К</w:t>
            </w:r>
            <w:r w:rsidR="00C76074" w:rsidRPr="00641215">
              <w:rPr>
                <w:rFonts w:ascii="Times New Roman" w:hAnsi="Times New Roman"/>
                <w:bCs/>
                <w:sz w:val="26"/>
                <w:szCs w:val="26"/>
                <w:lang w:eastAsia="ru-RU"/>
              </w:rPr>
              <w:t>ритерии</w:t>
            </w:r>
          </w:p>
        </w:tc>
        <w:tc>
          <w:tcPr>
            <w:tcW w:w="1631" w:type="dxa"/>
          </w:tcPr>
          <w:p w14:paraId="736A7A94" w14:textId="77777777" w:rsidR="00C76074" w:rsidRPr="00641215" w:rsidRDefault="00C76074" w:rsidP="009B2C2A">
            <w:pPr>
              <w:spacing w:after="0" w:line="240" w:lineRule="auto"/>
              <w:jc w:val="center"/>
              <w:rPr>
                <w:rFonts w:ascii="Times New Roman" w:hAnsi="Times New Roman"/>
                <w:bCs/>
                <w:sz w:val="26"/>
                <w:szCs w:val="26"/>
                <w:lang w:eastAsia="ru-RU"/>
              </w:rPr>
            </w:pPr>
            <w:r w:rsidRPr="00641215">
              <w:rPr>
                <w:rFonts w:ascii="Times New Roman" w:hAnsi="Times New Roman"/>
                <w:bCs/>
                <w:sz w:val="26"/>
                <w:szCs w:val="26"/>
                <w:lang w:eastAsia="ru-RU"/>
              </w:rPr>
              <w:t>Максимальный бал</w:t>
            </w:r>
          </w:p>
        </w:tc>
        <w:tc>
          <w:tcPr>
            <w:tcW w:w="1629" w:type="dxa"/>
          </w:tcPr>
          <w:p w14:paraId="56ED7148" w14:textId="77777777" w:rsidR="00C76074" w:rsidRPr="00641215" w:rsidRDefault="00C76074" w:rsidP="009B2C2A">
            <w:pPr>
              <w:spacing w:after="0" w:line="240" w:lineRule="auto"/>
              <w:jc w:val="center"/>
              <w:rPr>
                <w:rFonts w:ascii="Times New Roman" w:hAnsi="Times New Roman"/>
                <w:bCs/>
                <w:sz w:val="26"/>
                <w:szCs w:val="26"/>
                <w:lang w:eastAsia="ru-RU"/>
              </w:rPr>
            </w:pPr>
            <w:r w:rsidRPr="00641215">
              <w:rPr>
                <w:rFonts w:ascii="Times New Roman" w:hAnsi="Times New Roman"/>
                <w:bCs/>
                <w:sz w:val="26"/>
                <w:szCs w:val="26"/>
                <w:lang w:eastAsia="ru-RU"/>
              </w:rPr>
              <w:t>Оценка, балл</w:t>
            </w:r>
          </w:p>
        </w:tc>
      </w:tr>
      <w:tr w:rsidR="00C76074" w:rsidRPr="00641215" w14:paraId="61F9B659" w14:textId="77777777" w:rsidTr="003E521F">
        <w:tc>
          <w:tcPr>
            <w:tcW w:w="704" w:type="dxa"/>
          </w:tcPr>
          <w:p w14:paraId="51E9EBE4" w14:textId="77777777" w:rsidR="00C76074" w:rsidRPr="00641215" w:rsidRDefault="00C76074" w:rsidP="009B2C2A">
            <w:pPr>
              <w:spacing w:after="0" w:line="240" w:lineRule="auto"/>
              <w:jc w:val="center"/>
              <w:rPr>
                <w:rFonts w:ascii="Times New Roman" w:hAnsi="Times New Roman"/>
                <w:bCs/>
                <w:sz w:val="26"/>
                <w:szCs w:val="26"/>
                <w:lang w:eastAsia="ru-RU"/>
              </w:rPr>
            </w:pPr>
            <w:r w:rsidRPr="00641215">
              <w:rPr>
                <w:rFonts w:ascii="Times New Roman" w:hAnsi="Times New Roman"/>
                <w:bCs/>
                <w:sz w:val="26"/>
                <w:szCs w:val="26"/>
                <w:lang w:eastAsia="ru-RU"/>
              </w:rPr>
              <w:t>1</w:t>
            </w:r>
          </w:p>
        </w:tc>
        <w:tc>
          <w:tcPr>
            <w:tcW w:w="5812" w:type="dxa"/>
          </w:tcPr>
          <w:p w14:paraId="0A3F3EB8" w14:textId="16AEA5C3" w:rsidR="00C76074" w:rsidRPr="00641215" w:rsidRDefault="00A809C4" w:rsidP="009B2C2A">
            <w:pPr>
              <w:spacing w:after="0" w:line="240" w:lineRule="auto"/>
              <w:jc w:val="both"/>
              <w:rPr>
                <w:rFonts w:ascii="Times New Roman" w:hAnsi="Times New Roman"/>
                <w:bCs/>
                <w:sz w:val="26"/>
                <w:szCs w:val="26"/>
                <w:lang w:eastAsia="ru-RU"/>
              </w:rPr>
            </w:pPr>
            <w:r w:rsidRPr="00641215">
              <w:rPr>
                <w:rFonts w:ascii="Times New Roman" w:hAnsi="Times New Roman"/>
                <w:sz w:val="26"/>
                <w:szCs w:val="26"/>
              </w:rPr>
              <w:t>Актуальность выбранного названия и темы проекта, актуальность для текущей деятельности и стратегии развития музея в целом и социальная значимость проекта, уровень постановки исследовательской проблемы</w:t>
            </w:r>
          </w:p>
        </w:tc>
        <w:tc>
          <w:tcPr>
            <w:tcW w:w="1631" w:type="dxa"/>
          </w:tcPr>
          <w:p w14:paraId="54B15040" w14:textId="4519EFF9" w:rsidR="00C76074" w:rsidRPr="00641215" w:rsidRDefault="00A809C4" w:rsidP="009B2C2A">
            <w:pPr>
              <w:spacing w:after="0" w:line="240" w:lineRule="auto"/>
              <w:jc w:val="center"/>
              <w:rPr>
                <w:rFonts w:ascii="Times New Roman" w:hAnsi="Times New Roman"/>
                <w:b/>
                <w:bCs/>
                <w:sz w:val="26"/>
                <w:szCs w:val="26"/>
                <w:lang w:eastAsia="ru-RU"/>
              </w:rPr>
            </w:pPr>
            <w:r w:rsidRPr="00641215">
              <w:rPr>
                <w:rFonts w:ascii="Times New Roman" w:hAnsi="Times New Roman"/>
                <w:b/>
                <w:bCs/>
                <w:sz w:val="26"/>
                <w:szCs w:val="26"/>
                <w:lang w:eastAsia="ru-RU"/>
              </w:rPr>
              <w:t>0-3</w:t>
            </w:r>
          </w:p>
        </w:tc>
        <w:tc>
          <w:tcPr>
            <w:tcW w:w="1629" w:type="dxa"/>
          </w:tcPr>
          <w:p w14:paraId="316099D1" w14:textId="77777777" w:rsidR="00C76074" w:rsidRPr="00641215" w:rsidRDefault="00C76074" w:rsidP="009B2C2A">
            <w:pPr>
              <w:spacing w:after="0" w:line="240" w:lineRule="auto"/>
              <w:jc w:val="center"/>
              <w:rPr>
                <w:rFonts w:ascii="Times New Roman" w:hAnsi="Times New Roman"/>
                <w:bCs/>
                <w:sz w:val="26"/>
                <w:szCs w:val="26"/>
                <w:lang w:eastAsia="ru-RU"/>
              </w:rPr>
            </w:pPr>
          </w:p>
        </w:tc>
      </w:tr>
      <w:tr w:rsidR="00C76074" w:rsidRPr="00641215" w14:paraId="60722872" w14:textId="77777777" w:rsidTr="003E521F">
        <w:tc>
          <w:tcPr>
            <w:tcW w:w="704" w:type="dxa"/>
          </w:tcPr>
          <w:p w14:paraId="43D562DA" w14:textId="77777777" w:rsidR="00C76074" w:rsidRPr="00641215" w:rsidRDefault="00C76074" w:rsidP="009B2C2A">
            <w:pPr>
              <w:spacing w:after="0" w:line="240" w:lineRule="auto"/>
              <w:jc w:val="center"/>
              <w:rPr>
                <w:rFonts w:ascii="Times New Roman" w:hAnsi="Times New Roman"/>
                <w:bCs/>
                <w:sz w:val="26"/>
                <w:szCs w:val="26"/>
                <w:lang w:eastAsia="ru-RU"/>
              </w:rPr>
            </w:pPr>
            <w:r w:rsidRPr="00641215">
              <w:rPr>
                <w:rFonts w:ascii="Times New Roman" w:hAnsi="Times New Roman"/>
                <w:bCs/>
                <w:sz w:val="26"/>
                <w:szCs w:val="26"/>
                <w:lang w:eastAsia="ru-RU"/>
              </w:rPr>
              <w:t>2</w:t>
            </w:r>
          </w:p>
        </w:tc>
        <w:tc>
          <w:tcPr>
            <w:tcW w:w="5812" w:type="dxa"/>
          </w:tcPr>
          <w:p w14:paraId="19AC2FCF" w14:textId="70A008DC" w:rsidR="00C76074" w:rsidRPr="00641215" w:rsidRDefault="00A809C4" w:rsidP="009B2C2A">
            <w:pPr>
              <w:spacing w:after="0" w:line="240" w:lineRule="auto"/>
              <w:jc w:val="both"/>
              <w:rPr>
                <w:rFonts w:ascii="Times New Roman" w:hAnsi="Times New Roman"/>
                <w:bCs/>
                <w:sz w:val="26"/>
                <w:szCs w:val="26"/>
                <w:lang w:eastAsia="ru-RU"/>
              </w:rPr>
            </w:pPr>
            <w:r w:rsidRPr="00641215">
              <w:rPr>
                <w:rFonts w:ascii="Times New Roman" w:hAnsi="Times New Roman"/>
                <w:sz w:val="26"/>
                <w:szCs w:val="26"/>
              </w:rPr>
              <w:t>Соответствие выбранного формата и результата проекта поставленным целям, задачам и целевой аудитории</w:t>
            </w:r>
          </w:p>
        </w:tc>
        <w:tc>
          <w:tcPr>
            <w:tcW w:w="1631" w:type="dxa"/>
          </w:tcPr>
          <w:p w14:paraId="04039D8A" w14:textId="4680C8E5" w:rsidR="00C76074" w:rsidRPr="00641215" w:rsidRDefault="00A809C4" w:rsidP="009B2C2A">
            <w:pPr>
              <w:spacing w:after="0" w:line="240" w:lineRule="auto"/>
              <w:jc w:val="center"/>
              <w:rPr>
                <w:rFonts w:ascii="Times New Roman" w:hAnsi="Times New Roman"/>
                <w:b/>
                <w:bCs/>
                <w:sz w:val="26"/>
                <w:szCs w:val="26"/>
                <w:lang w:eastAsia="ru-RU"/>
              </w:rPr>
            </w:pPr>
            <w:r w:rsidRPr="00641215">
              <w:rPr>
                <w:rFonts w:ascii="Times New Roman" w:hAnsi="Times New Roman"/>
                <w:b/>
                <w:bCs/>
                <w:sz w:val="26"/>
                <w:szCs w:val="26"/>
                <w:lang w:eastAsia="ru-RU"/>
              </w:rPr>
              <w:t>0-3</w:t>
            </w:r>
          </w:p>
        </w:tc>
        <w:tc>
          <w:tcPr>
            <w:tcW w:w="1629" w:type="dxa"/>
          </w:tcPr>
          <w:p w14:paraId="19BF7181" w14:textId="77777777" w:rsidR="00C76074" w:rsidRPr="00641215" w:rsidRDefault="00C76074" w:rsidP="009B2C2A">
            <w:pPr>
              <w:spacing w:after="0" w:line="240" w:lineRule="auto"/>
              <w:jc w:val="center"/>
              <w:rPr>
                <w:rFonts w:ascii="Times New Roman" w:hAnsi="Times New Roman"/>
                <w:bCs/>
                <w:sz w:val="26"/>
                <w:szCs w:val="26"/>
                <w:lang w:eastAsia="ru-RU"/>
              </w:rPr>
            </w:pPr>
          </w:p>
        </w:tc>
      </w:tr>
      <w:tr w:rsidR="00C76074" w:rsidRPr="00641215" w14:paraId="1563FC75" w14:textId="77777777" w:rsidTr="003E521F">
        <w:tc>
          <w:tcPr>
            <w:tcW w:w="704" w:type="dxa"/>
          </w:tcPr>
          <w:p w14:paraId="16867B4D" w14:textId="77777777" w:rsidR="00C76074" w:rsidRPr="00641215" w:rsidRDefault="00C76074" w:rsidP="009B2C2A">
            <w:pPr>
              <w:spacing w:after="0" w:line="240" w:lineRule="auto"/>
              <w:jc w:val="center"/>
              <w:rPr>
                <w:rFonts w:ascii="Times New Roman" w:hAnsi="Times New Roman"/>
                <w:bCs/>
                <w:sz w:val="26"/>
                <w:szCs w:val="26"/>
                <w:lang w:eastAsia="ru-RU"/>
              </w:rPr>
            </w:pPr>
            <w:r w:rsidRPr="00641215">
              <w:rPr>
                <w:rFonts w:ascii="Times New Roman" w:hAnsi="Times New Roman"/>
                <w:bCs/>
                <w:sz w:val="26"/>
                <w:szCs w:val="26"/>
                <w:lang w:eastAsia="ru-RU"/>
              </w:rPr>
              <w:t>3</w:t>
            </w:r>
          </w:p>
        </w:tc>
        <w:tc>
          <w:tcPr>
            <w:tcW w:w="5812" w:type="dxa"/>
          </w:tcPr>
          <w:p w14:paraId="56FF05EF" w14:textId="2DC5CA06" w:rsidR="00C76074" w:rsidRPr="00641215" w:rsidRDefault="00A809C4" w:rsidP="009B2C2A">
            <w:pPr>
              <w:spacing w:after="0" w:line="240" w:lineRule="auto"/>
              <w:jc w:val="both"/>
              <w:rPr>
                <w:rFonts w:ascii="Times New Roman" w:hAnsi="Times New Roman"/>
                <w:bCs/>
                <w:sz w:val="26"/>
                <w:szCs w:val="26"/>
                <w:lang w:eastAsia="ru-RU"/>
              </w:rPr>
            </w:pPr>
            <w:r w:rsidRPr="00641215">
              <w:rPr>
                <w:rFonts w:ascii="Times New Roman" w:hAnsi="Times New Roman"/>
                <w:sz w:val="26"/>
                <w:szCs w:val="26"/>
              </w:rPr>
              <w:t>Структура и логика построения виртуального проекта, целостность восприятия, тематическая и концептуальная завершенность, наличие выраженных взаимосвязей между разделами и элементами виртуального проекта</w:t>
            </w:r>
          </w:p>
        </w:tc>
        <w:tc>
          <w:tcPr>
            <w:tcW w:w="1631" w:type="dxa"/>
          </w:tcPr>
          <w:p w14:paraId="162F81E0" w14:textId="17E42039" w:rsidR="00C76074" w:rsidRPr="00641215" w:rsidRDefault="00A809C4" w:rsidP="009B2C2A">
            <w:pPr>
              <w:spacing w:after="0" w:line="240" w:lineRule="auto"/>
              <w:jc w:val="center"/>
              <w:rPr>
                <w:rFonts w:ascii="Times New Roman" w:hAnsi="Times New Roman"/>
                <w:b/>
                <w:bCs/>
                <w:sz w:val="26"/>
                <w:szCs w:val="26"/>
                <w:lang w:eastAsia="ru-RU"/>
              </w:rPr>
            </w:pPr>
            <w:r w:rsidRPr="00641215">
              <w:rPr>
                <w:rFonts w:ascii="Times New Roman" w:hAnsi="Times New Roman"/>
                <w:b/>
                <w:bCs/>
                <w:sz w:val="26"/>
                <w:szCs w:val="26"/>
                <w:lang w:eastAsia="ru-RU"/>
              </w:rPr>
              <w:t>0-3</w:t>
            </w:r>
          </w:p>
        </w:tc>
        <w:tc>
          <w:tcPr>
            <w:tcW w:w="1629" w:type="dxa"/>
          </w:tcPr>
          <w:p w14:paraId="3796205A" w14:textId="77777777" w:rsidR="00C76074" w:rsidRPr="00641215" w:rsidRDefault="00C76074" w:rsidP="009B2C2A">
            <w:pPr>
              <w:spacing w:after="0" w:line="240" w:lineRule="auto"/>
              <w:jc w:val="center"/>
              <w:rPr>
                <w:rFonts w:ascii="Times New Roman" w:hAnsi="Times New Roman"/>
                <w:bCs/>
                <w:sz w:val="26"/>
                <w:szCs w:val="26"/>
                <w:lang w:eastAsia="ru-RU"/>
              </w:rPr>
            </w:pPr>
          </w:p>
        </w:tc>
      </w:tr>
      <w:tr w:rsidR="00C76074" w:rsidRPr="00641215" w14:paraId="001CA0FF" w14:textId="77777777" w:rsidTr="003E521F">
        <w:tc>
          <w:tcPr>
            <w:tcW w:w="704" w:type="dxa"/>
          </w:tcPr>
          <w:p w14:paraId="37D8CD3A" w14:textId="77777777" w:rsidR="00C76074" w:rsidRPr="00641215" w:rsidRDefault="00C76074" w:rsidP="009B2C2A">
            <w:pPr>
              <w:spacing w:after="0" w:line="240" w:lineRule="auto"/>
              <w:jc w:val="center"/>
              <w:rPr>
                <w:rFonts w:ascii="Times New Roman" w:hAnsi="Times New Roman"/>
                <w:bCs/>
                <w:sz w:val="26"/>
                <w:szCs w:val="26"/>
                <w:lang w:eastAsia="ru-RU"/>
              </w:rPr>
            </w:pPr>
            <w:r w:rsidRPr="00641215">
              <w:rPr>
                <w:rFonts w:ascii="Times New Roman" w:hAnsi="Times New Roman"/>
                <w:bCs/>
                <w:sz w:val="26"/>
                <w:szCs w:val="26"/>
                <w:lang w:eastAsia="ru-RU"/>
              </w:rPr>
              <w:t>4</w:t>
            </w:r>
          </w:p>
        </w:tc>
        <w:tc>
          <w:tcPr>
            <w:tcW w:w="5812" w:type="dxa"/>
          </w:tcPr>
          <w:p w14:paraId="629C6886" w14:textId="6A74B68D" w:rsidR="00C76074" w:rsidRPr="00641215" w:rsidRDefault="00A809C4" w:rsidP="009B2C2A">
            <w:pPr>
              <w:spacing w:after="0" w:line="240" w:lineRule="auto"/>
              <w:jc w:val="both"/>
              <w:rPr>
                <w:rFonts w:ascii="Times New Roman" w:hAnsi="Times New Roman"/>
                <w:bCs/>
                <w:sz w:val="26"/>
                <w:szCs w:val="26"/>
                <w:lang w:eastAsia="ru-RU"/>
              </w:rPr>
            </w:pPr>
            <w:r w:rsidRPr="00641215">
              <w:rPr>
                <w:rFonts w:ascii="Times New Roman" w:hAnsi="Times New Roman"/>
                <w:sz w:val="26"/>
                <w:szCs w:val="26"/>
              </w:rPr>
              <w:t>Целесообразность выбранного предметного ряда, его разнообразие, возможность детального изучения предметов виртуального проекта</w:t>
            </w:r>
          </w:p>
        </w:tc>
        <w:tc>
          <w:tcPr>
            <w:tcW w:w="1631" w:type="dxa"/>
          </w:tcPr>
          <w:p w14:paraId="459AED7D" w14:textId="1A8C26B4" w:rsidR="00C76074" w:rsidRPr="00641215" w:rsidRDefault="00A809C4" w:rsidP="009B2C2A">
            <w:pPr>
              <w:spacing w:after="0" w:line="240" w:lineRule="auto"/>
              <w:ind w:left="210"/>
              <w:jc w:val="center"/>
              <w:rPr>
                <w:rFonts w:ascii="Times New Roman" w:hAnsi="Times New Roman"/>
                <w:b/>
                <w:bCs/>
                <w:sz w:val="26"/>
                <w:szCs w:val="26"/>
                <w:lang w:eastAsia="ru-RU"/>
              </w:rPr>
            </w:pPr>
            <w:r w:rsidRPr="00641215">
              <w:rPr>
                <w:rFonts w:ascii="Times New Roman" w:hAnsi="Times New Roman"/>
                <w:b/>
                <w:bCs/>
                <w:sz w:val="26"/>
                <w:szCs w:val="26"/>
                <w:lang w:eastAsia="ru-RU"/>
              </w:rPr>
              <w:t>0-3</w:t>
            </w:r>
          </w:p>
        </w:tc>
        <w:tc>
          <w:tcPr>
            <w:tcW w:w="1629" w:type="dxa"/>
          </w:tcPr>
          <w:p w14:paraId="6395AD0C" w14:textId="77777777" w:rsidR="00C76074" w:rsidRPr="00641215" w:rsidRDefault="00C76074" w:rsidP="009B2C2A">
            <w:pPr>
              <w:spacing w:after="0" w:line="240" w:lineRule="auto"/>
              <w:jc w:val="center"/>
              <w:rPr>
                <w:rFonts w:ascii="Times New Roman" w:hAnsi="Times New Roman"/>
                <w:bCs/>
                <w:sz w:val="26"/>
                <w:szCs w:val="26"/>
                <w:lang w:eastAsia="ru-RU"/>
              </w:rPr>
            </w:pPr>
          </w:p>
        </w:tc>
      </w:tr>
      <w:tr w:rsidR="00A809C4" w:rsidRPr="00641215" w14:paraId="03956D03" w14:textId="77777777" w:rsidTr="003E521F">
        <w:tc>
          <w:tcPr>
            <w:tcW w:w="704" w:type="dxa"/>
          </w:tcPr>
          <w:p w14:paraId="4174368F" w14:textId="5AAEE3D0" w:rsidR="00A809C4" w:rsidRPr="00641215" w:rsidRDefault="00A809C4" w:rsidP="009B2C2A">
            <w:pPr>
              <w:spacing w:after="0" w:line="240" w:lineRule="auto"/>
              <w:jc w:val="center"/>
              <w:rPr>
                <w:rFonts w:ascii="Times New Roman" w:hAnsi="Times New Roman"/>
                <w:bCs/>
                <w:sz w:val="26"/>
                <w:szCs w:val="26"/>
                <w:lang w:eastAsia="ru-RU"/>
              </w:rPr>
            </w:pPr>
            <w:r w:rsidRPr="00641215">
              <w:rPr>
                <w:rFonts w:ascii="Times New Roman" w:hAnsi="Times New Roman"/>
                <w:bCs/>
                <w:sz w:val="26"/>
                <w:szCs w:val="26"/>
                <w:lang w:eastAsia="ru-RU"/>
              </w:rPr>
              <w:t>5</w:t>
            </w:r>
          </w:p>
        </w:tc>
        <w:tc>
          <w:tcPr>
            <w:tcW w:w="5812" w:type="dxa"/>
          </w:tcPr>
          <w:p w14:paraId="225DE770" w14:textId="384F1BB9" w:rsidR="00A809C4" w:rsidRPr="00641215" w:rsidRDefault="00A809C4" w:rsidP="009B2C2A">
            <w:pPr>
              <w:spacing w:after="0" w:line="240" w:lineRule="auto"/>
              <w:jc w:val="both"/>
              <w:rPr>
                <w:rFonts w:ascii="Times New Roman" w:hAnsi="Times New Roman"/>
                <w:bCs/>
                <w:sz w:val="26"/>
                <w:szCs w:val="26"/>
                <w:lang w:eastAsia="ru-RU"/>
              </w:rPr>
            </w:pPr>
            <w:r w:rsidRPr="00641215">
              <w:rPr>
                <w:rFonts w:ascii="Times New Roman" w:hAnsi="Times New Roman"/>
                <w:sz w:val="26"/>
                <w:szCs w:val="26"/>
              </w:rPr>
              <w:t xml:space="preserve">Качество и разнообразие иллюстративного, текстового, звукового, анимационного, видео и других разновидностей контента, наличие разных форм получения информации и возможность их выбора, уместное использование современных технологических решений, в том числе эффективное использование возможностей выбранной </w:t>
            </w:r>
            <w:proofErr w:type="spellStart"/>
            <w:r w:rsidRPr="00641215">
              <w:rPr>
                <w:rFonts w:ascii="Times New Roman" w:hAnsi="Times New Roman"/>
                <w:sz w:val="26"/>
                <w:szCs w:val="26"/>
              </w:rPr>
              <w:t>интернетплатформы</w:t>
            </w:r>
            <w:proofErr w:type="spellEnd"/>
          </w:p>
        </w:tc>
        <w:tc>
          <w:tcPr>
            <w:tcW w:w="1631" w:type="dxa"/>
          </w:tcPr>
          <w:p w14:paraId="07848537" w14:textId="4DE766B1" w:rsidR="00A809C4" w:rsidRPr="00641215" w:rsidRDefault="00A809C4" w:rsidP="009B2C2A">
            <w:pPr>
              <w:spacing w:after="0" w:line="240" w:lineRule="auto"/>
              <w:ind w:left="210"/>
              <w:jc w:val="center"/>
              <w:rPr>
                <w:rFonts w:ascii="Times New Roman" w:hAnsi="Times New Roman"/>
                <w:b/>
                <w:bCs/>
                <w:sz w:val="26"/>
                <w:szCs w:val="26"/>
                <w:lang w:eastAsia="ru-RU"/>
              </w:rPr>
            </w:pPr>
            <w:r w:rsidRPr="00641215">
              <w:rPr>
                <w:rFonts w:ascii="Times New Roman" w:hAnsi="Times New Roman"/>
                <w:b/>
                <w:bCs/>
                <w:sz w:val="26"/>
                <w:szCs w:val="26"/>
                <w:lang w:eastAsia="ru-RU"/>
              </w:rPr>
              <w:t>0-3</w:t>
            </w:r>
          </w:p>
        </w:tc>
        <w:tc>
          <w:tcPr>
            <w:tcW w:w="1629" w:type="dxa"/>
          </w:tcPr>
          <w:p w14:paraId="01F73413" w14:textId="77777777" w:rsidR="00A809C4" w:rsidRPr="00641215" w:rsidRDefault="00A809C4" w:rsidP="009B2C2A">
            <w:pPr>
              <w:spacing w:after="0" w:line="240" w:lineRule="auto"/>
              <w:jc w:val="center"/>
              <w:rPr>
                <w:rFonts w:ascii="Times New Roman" w:hAnsi="Times New Roman"/>
                <w:bCs/>
                <w:sz w:val="26"/>
                <w:szCs w:val="26"/>
                <w:lang w:eastAsia="ru-RU"/>
              </w:rPr>
            </w:pPr>
          </w:p>
        </w:tc>
      </w:tr>
      <w:tr w:rsidR="00A809C4" w:rsidRPr="00641215" w14:paraId="45DC5FD3" w14:textId="77777777" w:rsidTr="003E521F">
        <w:tc>
          <w:tcPr>
            <w:tcW w:w="704" w:type="dxa"/>
          </w:tcPr>
          <w:p w14:paraId="21847E0F" w14:textId="0266974E" w:rsidR="00A809C4" w:rsidRPr="00641215" w:rsidRDefault="00A809C4" w:rsidP="009B2C2A">
            <w:pPr>
              <w:spacing w:after="0" w:line="240" w:lineRule="auto"/>
              <w:jc w:val="center"/>
              <w:rPr>
                <w:rFonts w:ascii="Times New Roman" w:hAnsi="Times New Roman"/>
                <w:bCs/>
                <w:sz w:val="26"/>
                <w:szCs w:val="26"/>
                <w:lang w:eastAsia="ru-RU"/>
              </w:rPr>
            </w:pPr>
            <w:r w:rsidRPr="00641215">
              <w:rPr>
                <w:rFonts w:ascii="Times New Roman" w:hAnsi="Times New Roman"/>
                <w:bCs/>
                <w:sz w:val="26"/>
                <w:szCs w:val="26"/>
                <w:lang w:eastAsia="ru-RU"/>
              </w:rPr>
              <w:t>6</w:t>
            </w:r>
          </w:p>
        </w:tc>
        <w:tc>
          <w:tcPr>
            <w:tcW w:w="5812" w:type="dxa"/>
          </w:tcPr>
          <w:p w14:paraId="72E4B8C6" w14:textId="20DDEB84" w:rsidR="00A809C4" w:rsidRPr="00641215" w:rsidRDefault="00A809C4" w:rsidP="009B2C2A">
            <w:pPr>
              <w:spacing w:after="0" w:line="240" w:lineRule="auto"/>
              <w:jc w:val="both"/>
              <w:rPr>
                <w:rFonts w:ascii="Times New Roman" w:hAnsi="Times New Roman"/>
                <w:sz w:val="26"/>
                <w:szCs w:val="26"/>
              </w:rPr>
            </w:pPr>
            <w:r w:rsidRPr="00641215">
              <w:rPr>
                <w:rFonts w:ascii="Times New Roman" w:hAnsi="Times New Roman"/>
                <w:sz w:val="26"/>
                <w:szCs w:val="26"/>
              </w:rPr>
              <w:t>Широта охвата и качество информационного материала, задействованного и представленного в проекте (глубина освоения темы, полнота и достоверность сведений, разнообразие и корректный выбор источников информации, применение знаний вне школьной программы)</w:t>
            </w:r>
          </w:p>
        </w:tc>
        <w:tc>
          <w:tcPr>
            <w:tcW w:w="1631" w:type="dxa"/>
          </w:tcPr>
          <w:p w14:paraId="4B916E07" w14:textId="7CA0EBCF" w:rsidR="00A809C4" w:rsidRPr="00641215" w:rsidRDefault="00A809C4" w:rsidP="009B2C2A">
            <w:pPr>
              <w:spacing w:after="0" w:line="240" w:lineRule="auto"/>
              <w:ind w:left="210"/>
              <w:jc w:val="center"/>
              <w:rPr>
                <w:rFonts w:ascii="Times New Roman" w:hAnsi="Times New Roman"/>
                <w:b/>
                <w:bCs/>
                <w:sz w:val="26"/>
                <w:szCs w:val="26"/>
                <w:lang w:eastAsia="ru-RU"/>
              </w:rPr>
            </w:pPr>
            <w:r w:rsidRPr="00641215">
              <w:rPr>
                <w:rFonts w:ascii="Times New Roman" w:hAnsi="Times New Roman"/>
                <w:b/>
                <w:bCs/>
                <w:sz w:val="26"/>
                <w:szCs w:val="26"/>
                <w:lang w:eastAsia="ru-RU"/>
              </w:rPr>
              <w:t>0-3</w:t>
            </w:r>
          </w:p>
        </w:tc>
        <w:tc>
          <w:tcPr>
            <w:tcW w:w="1629" w:type="dxa"/>
          </w:tcPr>
          <w:p w14:paraId="2536E42D" w14:textId="77777777" w:rsidR="00A809C4" w:rsidRPr="00641215" w:rsidRDefault="00A809C4" w:rsidP="009B2C2A">
            <w:pPr>
              <w:spacing w:after="0" w:line="240" w:lineRule="auto"/>
              <w:jc w:val="center"/>
              <w:rPr>
                <w:rFonts w:ascii="Times New Roman" w:hAnsi="Times New Roman"/>
                <w:bCs/>
                <w:sz w:val="26"/>
                <w:szCs w:val="26"/>
                <w:lang w:eastAsia="ru-RU"/>
              </w:rPr>
            </w:pPr>
          </w:p>
        </w:tc>
      </w:tr>
      <w:tr w:rsidR="00A809C4" w:rsidRPr="00641215" w14:paraId="01026486" w14:textId="77777777" w:rsidTr="003E521F">
        <w:tc>
          <w:tcPr>
            <w:tcW w:w="704" w:type="dxa"/>
          </w:tcPr>
          <w:p w14:paraId="78964C43" w14:textId="34C73EAA" w:rsidR="00A809C4" w:rsidRPr="00641215" w:rsidRDefault="00A809C4" w:rsidP="009B2C2A">
            <w:pPr>
              <w:spacing w:after="0" w:line="240" w:lineRule="auto"/>
              <w:jc w:val="center"/>
              <w:rPr>
                <w:rFonts w:ascii="Times New Roman" w:hAnsi="Times New Roman"/>
                <w:bCs/>
                <w:sz w:val="26"/>
                <w:szCs w:val="26"/>
                <w:lang w:eastAsia="ru-RU"/>
              </w:rPr>
            </w:pPr>
            <w:r w:rsidRPr="00641215">
              <w:rPr>
                <w:rFonts w:ascii="Times New Roman" w:hAnsi="Times New Roman"/>
                <w:bCs/>
                <w:sz w:val="26"/>
                <w:szCs w:val="26"/>
                <w:lang w:eastAsia="ru-RU"/>
              </w:rPr>
              <w:t>7</w:t>
            </w:r>
          </w:p>
        </w:tc>
        <w:tc>
          <w:tcPr>
            <w:tcW w:w="5812" w:type="dxa"/>
          </w:tcPr>
          <w:p w14:paraId="38F8A69E" w14:textId="2923E6CF" w:rsidR="00A809C4" w:rsidRPr="00641215" w:rsidRDefault="00A809C4" w:rsidP="009B2C2A">
            <w:pPr>
              <w:spacing w:after="0" w:line="240" w:lineRule="auto"/>
              <w:jc w:val="both"/>
              <w:rPr>
                <w:rFonts w:ascii="Times New Roman" w:hAnsi="Times New Roman"/>
                <w:sz w:val="26"/>
                <w:szCs w:val="26"/>
              </w:rPr>
            </w:pPr>
            <w:r w:rsidRPr="00641215">
              <w:rPr>
                <w:rFonts w:ascii="Times New Roman" w:hAnsi="Times New Roman"/>
                <w:sz w:val="26"/>
                <w:szCs w:val="26"/>
              </w:rPr>
              <w:t xml:space="preserve">Эстетика и культура оформления виртуального проекта, грамотность, художественное решение и современные подходы к дизайну, </w:t>
            </w:r>
            <w:proofErr w:type="spellStart"/>
            <w:r w:rsidRPr="00641215">
              <w:rPr>
                <w:rFonts w:ascii="Times New Roman" w:hAnsi="Times New Roman"/>
                <w:sz w:val="26"/>
                <w:szCs w:val="26"/>
              </w:rPr>
              <w:t>юзабилити</w:t>
            </w:r>
            <w:proofErr w:type="spellEnd"/>
            <w:r w:rsidRPr="00641215">
              <w:rPr>
                <w:rFonts w:ascii="Times New Roman" w:hAnsi="Times New Roman"/>
                <w:sz w:val="26"/>
                <w:szCs w:val="26"/>
              </w:rPr>
              <w:t xml:space="preserve"> (удобство контента и проекта в целом для восприятия зрителем)</w:t>
            </w:r>
          </w:p>
        </w:tc>
        <w:tc>
          <w:tcPr>
            <w:tcW w:w="1631" w:type="dxa"/>
          </w:tcPr>
          <w:p w14:paraId="361CD40A" w14:textId="615A63BF" w:rsidR="00A809C4" w:rsidRPr="00641215" w:rsidRDefault="00A809C4" w:rsidP="009B2C2A">
            <w:pPr>
              <w:spacing w:after="0" w:line="240" w:lineRule="auto"/>
              <w:ind w:left="210"/>
              <w:jc w:val="center"/>
              <w:rPr>
                <w:rFonts w:ascii="Times New Roman" w:hAnsi="Times New Roman"/>
                <w:b/>
                <w:bCs/>
                <w:sz w:val="26"/>
                <w:szCs w:val="26"/>
                <w:lang w:eastAsia="ru-RU"/>
              </w:rPr>
            </w:pPr>
            <w:r w:rsidRPr="00641215">
              <w:rPr>
                <w:rFonts w:ascii="Times New Roman" w:hAnsi="Times New Roman"/>
                <w:b/>
                <w:bCs/>
                <w:sz w:val="26"/>
                <w:szCs w:val="26"/>
                <w:lang w:eastAsia="ru-RU"/>
              </w:rPr>
              <w:t>0-3</w:t>
            </w:r>
          </w:p>
        </w:tc>
        <w:tc>
          <w:tcPr>
            <w:tcW w:w="1629" w:type="dxa"/>
          </w:tcPr>
          <w:p w14:paraId="0AFF58E8" w14:textId="77777777" w:rsidR="00A809C4" w:rsidRPr="00641215" w:rsidRDefault="00A809C4" w:rsidP="009B2C2A">
            <w:pPr>
              <w:spacing w:after="0" w:line="240" w:lineRule="auto"/>
              <w:jc w:val="center"/>
              <w:rPr>
                <w:rFonts w:ascii="Times New Roman" w:hAnsi="Times New Roman"/>
                <w:bCs/>
                <w:sz w:val="26"/>
                <w:szCs w:val="26"/>
                <w:lang w:eastAsia="ru-RU"/>
              </w:rPr>
            </w:pPr>
          </w:p>
        </w:tc>
      </w:tr>
      <w:tr w:rsidR="00A809C4" w:rsidRPr="00641215" w14:paraId="28C0E180" w14:textId="77777777" w:rsidTr="003E521F">
        <w:tc>
          <w:tcPr>
            <w:tcW w:w="704" w:type="dxa"/>
          </w:tcPr>
          <w:p w14:paraId="7B69D6DC" w14:textId="5ABBC37E" w:rsidR="00A809C4" w:rsidRPr="00641215" w:rsidRDefault="00A809C4" w:rsidP="009B2C2A">
            <w:pPr>
              <w:spacing w:after="0" w:line="240" w:lineRule="auto"/>
              <w:jc w:val="center"/>
              <w:rPr>
                <w:rFonts w:ascii="Times New Roman" w:hAnsi="Times New Roman"/>
                <w:bCs/>
                <w:sz w:val="26"/>
                <w:szCs w:val="26"/>
                <w:lang w:eastAsia="ru-RU"/>
              </w:rPr>
            </w:pPr>
            <w:r w:rsidRPr="00641215">
              <w:rPr>
                <w:rFonts w:ascii="Times New Roman" w:hAnsi="Times New Roman"/>
                <w:bCs/>
                <w:sz w:val="26"/>
                <w:szCs w:val="26"/>
                <w:lang w:eastAsia="ru-RU"/>
              </w:rPr>
              <w:t>8</w:t>
            </w:r>
          </w:p>
        </w:tc>
        <w:tc>
          <w:tcPr>
            <w:tcW w:w="5812" w:type="dxa"/>
          </w:tcPr>
          <w:p w14:paraId="2664BB12" w14:textId="3C3F412B" w:rsidR="00A809C4" w:rsidRPr="00641215" w:rsidRDefault="00A809C4" w:rsidP="009B2C2A">
            <w:pPr>
              <w:spacing w:after="0" w:line="240" w:lineRule="auto"/>
              <w:jc w:val="both"/>
              <w:rPr>
                <w:rFonts w:ascii="Times New Roman" w:hAnsi="Times New Roman"/>
                <w:sz w:val="26"/>
                <w:szCs w:val="26"/>
              </w:rPr>
            </w:pPr>
            <w:r w:rsidRPr="00641215">
              <w:rPr>
                <w:rFonts w:ascii="Times New Roman" w:hAnsi="Times New Roman"/>
                <w:sz w:val="26"/>
                <w:szCs w:val="26"/>
              </w:rPr>
              <w:t>Творческий подход в задумке и реализации проекта (нестандартный выбор темы и ее интерпретации, привлечение партнеров к реализации проекта, оригинальный контент)</w:t>
            </w:r>
          </w:p>
        </w:tc>
        <w:tc>
          <w:tcPr>
            <w:tcW w:w="1631" w:type="dxa"/>
          </w:tcPr>
          <w:p w14:paraId="016972D7" w14:textId="61B3EFBA" w:rsidR="00A809C4" w:rsidRPr="00641215" w:rsidRDefault="00A809C4" w:rsidP="009B2C2A">
            <w:pPr>
              <w:spacing w:after="0" w:line="240" w:lineRule="auto"/>
              <w:ind w:left="210"/>
              <w:jc w:val="center"/>
              <w:rPr>
                <w:rFonts w:ascii="Times New Roman" w:hAnsi="Times New Roman"/>
                <w:b/>
                <w:bCs/>
                <w:sz w:val="26"/>
                <w:szCs w:val="26"/>
                <w:lang w:eastAsia="ru-RU"/>
              </w:rPr>
            </w:pPr>
            <w:r w:rsidRPr="00641215">
              <w:rPr>
                <w:rFonts w:ascii="Times New Roman" w:hAnsi="Times New Roman"/>
                <w:b/>
                <w:bCs/>
                <w:sz w:val="26"/>
                <w:szCs w:val="26"/>
                <w:lang w:eastAsia="ru-RU"/>
              </w:rPr>
              <w:t>0-3</w:t>
            </w:r>
          </w:p>
        </w:tc>
        <w:tc>
          <w:tcPr>
            <w:tcW w:w="1629" w:type="dxa"/>
          </w:tcPr>
          <w:p w14:paraId="456758A7" w14:textId="77777777" w:rsidR="00A809C4" w:rsidRPr="00641215" w:rsidRDefault="00A809C4" w:rsidP="009B2C2A">
            <w:pPr>
              <w:spacing w:after="0" w:line="240" w:lineRule="auto"/>
              <w:jc w:val="center"/>
              <w:rPr>
                <w:rFonts w:ascii="Times New Roman" w:hAnsi="Times New Roman"/>
                <w:bCs/>
                <w:sz w:val="26"/>
                <w:szCs w:val="26"/>
                <w:lang w:eastAsia="ru-RU"/>
              </w:rPr>
            </w:pPr>
          </w:p>
        </w:tc>
      </w:tr>
      <w:tr w:rsidR="00A809C4" w:rsidRPr="00641215" w14:paraId="5CDEAF2D" w14:textId="77777777" w:rsidTr="003E521F">
        <w:tc>
          <w:tcPr>
            <w:tcW w:w="704" w:type="dxa"/>
          </w:tcPr>
          <w:p w14:paraId="4752D175" w14:textId="7047B168" w:rsidR="00A809C4" w:rsidRPr="00641215" w:rsidRDefault="00A809C4" w:rsidP="009B2C2A">
            <w:pPr>
              <w:spacing w:after="0" w:line="240" w:lineRule="auto"/>
              <w:jc w:val="center"/>
              <w:rPr>
                <w:rFonts w:ascii="Times New Roman" w:hAnsi="Times New Roman"/>
                <w:bCs/>
                <w:sz w:val="26"/>
                <w:szCs w:val="26"/>
                <w:lang w:eastAsia="ru-RU"/>
              </w:rPr>
            </w:pPr>
            <w:r w:rsidRPr="00641215">
              <w:rPr>
                <w:rFonts w:ascii="Times New Roman" w:hAnsi="Times New Roman"/>
                <w:bCs/>
                <w:sz w:val="26"/>
                <w:szCs w:val="26"/>
                <w:lang w:eastAsia="ru-RU"/>
              </w:rPr>
              <w:lastRenderedPageBreak/>
              <w:t>9</w:t>
            </w:r>
          </w:p>
        </w:tc>
        <w:tc>
          <w:tcPr>
            <w:tcW w:w="5812" w:type="dxa"/>
          </w:tcPr>
          <w:p w14:paraId="4F3A460D" w14:textId="745F2EA0" w:rsidR="00A809C4" w:rsidRPr="00641215" w:rsidRDefault="00A809C4" w:rsidP="009B2C2A">
            <w:pPr>
              <w:spacing w:after="0" w:line="240" w:lineRule="auto"/>
              <w:jc w:val="both"/>
              <w:rPr>
                <w:rFonts w:ascii="Times New Roman" w:hAnsi="Times New Roman"/>
                <w:sz w:val="26"/>
                <w:szCs w:val="26"/>
              </w:rPr>
            </w:pPr>
            <w:r w:rsidRPr="00641215">
              <w:rPr>
                <w:rFonts w:ascii="Times New Roman" w:hAnsi="Times New Roman"/>
                <w:sz w:val="26"/>
                <w:szCs w:val="26"/>
              </w:rPr>
              <w:t>Проявление авторской позиции, самостоятельность автора в организации и выполнении отдельных этапов проекта; наличие потенциала для совершенствования и развития проекта</w:t>
            </w:r>
          </w:p>
        </w:tc>
        <w:tc>
          <w:tcPr>
            <w:tcW w:w="1631" w:type="dxa"/>
          </w:tcPr>
          <w:p w14:paraId="099E44AE" w14:textId="028C9907" w:rsidR="00A809C4" w:rsidRPr="00641215" w:rsidRDefault="00A809C4" w:rsidP="009B2C2A">
            <w:pPr>
              <w:spacing w:after="0" w:line="240" w:lineRule="auto"/>
              <w:ind w:left="210"/>
              <w:jc w:val="center"/>
              <w:rPr>
                <w:rFonts w:ascii="Times New Roman" w:hAnsi="Times New Roman"/>
                <w:b/>
                <w:bCs/>
                <w:sz w:val="26"/>
                <w:szCs w:val="26"/>
                <w:lang w:eastAsia="ru-RU"/>
              </w:rPr>
            </w:pPr>
            <w:r w:rsidRPr="00641215">
              <w:rPr>
                <w:rFonts w:ascii="Times New Roman" w:hAnsi="Times New Roman"/>
                <w:b/>
                <w:bCs/>
                <w:sz w:val="26"/>
                <w:szCs w:val="26"/>
                <w:lang w:eastAsia="ru-RU"/>
              </w:rPr>
              <w:t>0-3</w:t>
            </w:r>
          </w:p>
        </w:tc>
        <w:tc>
          <w:tcPr>
            <w:tcW w:w="1629" w:type="dxa"/>
          </w:tcPr>
          <w:p w14:paraId="17BD8687" w14:textId="77777777" w:rsidR="00A809C4" w:rsidRPr="00641215" w:rsidRDefault="00A809C4" w:rsidP="009B2C2A">
            <w:pPr>
              <w:spacing w:after="0" w:line="240" w:lineRule="auto"/>
              <w:jc w:val="center"/>
              <w:rPr>
                <w:rFonts w:ascii="Times New Roman" w:hAnsi="Times New Roman"/>
                <w:bCs/>
                <w:sz w:val="26"/>
                <w:szCs w:val="26"/>
                <w:lang w:eastAsia="ru-RU"/>
              </w:rPr>
            </w:pPr>
          </w:p>
        </w:tc>
      </w:tr>
      <w:tr w:rsidR="00C76074" w:rsidRPr="00641215" w14:paraId="0DC87509" w14:textId="77777777" w:rsidTr="003E521F">
        <w:tc>
          <w:tcPr>
            <w:tcW w:w="704" w:type="dxa"/>
          </w:tcPr>
          <w:p w14:paraId="6558FEDF" w14:textId="096DCD8F" w:rsidR="00C76074" w:rsidRPr="00641215" w:rsidRDefault="00A809C4" w:rsidP="009B2C2A">
            <w:pPr>
              <w:spacing w:after="0" w:line="240" w:lineRule="auto"/>
              <w:jc w:val="center"/>
              <w:rPr>
                <w:rFonts w:ascii="Times New Roman" w:hAnsi="Times New Roman"/>
                <w:bCs/>
                <w:sz w:val="26"/>
                <w:szCs w:val="26"/>
                <w:lang w:eastAsia="ru-RU"/>
              </w:rPr>
            </w:pPr>
            <w:r w:rsidRPr="00641215">
              <w:rPr>
                <w:rFonts w:ascii="Times New Roman" w:hAnsi="Times New Roman"/>
                <w:bCs/>
                <w:sz w:val="26"/>
                <w:szCs w:val="26"/>
                <w:lang w:eastAsia="ru-RU"/>
              </w:rPr>
              <w:t>10</w:t>
            </w:r>
          </w:p>
        </w:tc>
        <w:tc>
          <w:tcPr>
            <w:tcW w:w="5812" w:type="dxa"/>
          </w:tcPr>
          <w:p w14:paraId="22369F9C" w14:textId="77777777" w:rsidR="00C76074" w:rsidRPr="00641215" w:rsidRDefault="00C76074" w:rsidP="009B2C2A">
            <w:pPr>
              <w:spacing w:after="0" w:line="240" w:lineRule="auto"/>
              <w:rPr>
                <w:rFonts w:ascii="Times New Roman" w:hAnsi="Times New Roman"/>
                <w:bCs/>
                <w:sz w:val="26"/>
                <w:szCs w:val="26"/>
                <w:lang w:eastAsia="ru-RU"/>
              </w:rPr>
            </w:pPr>
            <w:r w:rsidRPr="00641215">
              <w:rPr>
                <w:rFonts w:ascii="Times New Roman" w:hAnsi="Times New Roman"/>
                <w:bCs/>
                <w:sz w:val="26"/>
                <w:szCs w:val="26"/>
                <w:lang w:eastAsia="ru-RU"/>
              </w:rPr>
              <w:t>Особое мнение рецензента</w:t>
            </w:r>
          </w:p>
        </w:tc>
        <w:tc>
          <w:tcPr>
            <w:tcW w:w="1631" w:type="dxa"/>
          </w:tcPr>
          <w:p w14:paraId="2495E96F" w14:textId="1034F530" w:rsidR="00C76074" w:rsidRPr="00641215" w:rsidRDefault="00A809C4" w:rsidP="009B2C2A">
            <w:pPr>
              <w:spacing w:after="0" w:line="240" w:lineRule="auto"/>
              <w:jc w:val="center"/>
              <w:rPr>
                <w:rFonts w:ascii="Times New Roman" w:hAnsi="Times New Roman"/>
                <w:b/>
                <w:bCs/>
                <w:sz w:val="26"/>
                <w:szCs w:val="26"/>
                <w:lang w:eastAsia="ru-RU"/>
              </w:rPr>
            </w:pPr>
            <w:r w:rsidRPr="00641215">
              <w:rPr>
                <w:rFonts w:ascii="Times New Roman" w:hAnsi="Times New Roman"/>
                <w:b/>
                <w:bCs/>
                <w:sz w:val="26"/>
                <w:szCs w:val="26"/>
                <w:lang w:eastAsia="ru-RU"/>
              </w:rPr>
              <w:t>0-3</w:t>
            </w:r>
          </w:p>
        </w:tc>
        <w:tc>
          <w:tcPr>
            <w:tcW w:w="1629" w:type="dxa"/>
          </w:tcPr>
          <w:p w14:paraId="2628FEEC" w14:textId="77777777" w:rsidR="00C76074" w:rsidRPr="00641215" w:rsidRDefault="00C76074" w:rsidP="009B2C2A">
            <w:pPr>
              <w:spacing w:after="0" w:line="240" w:lineRule="auto"/>
              <w:jc w:val="center"/>
              <w:rPr>
                <w:rFonts w:ascii="Times New Roman" w:hAnsi="Times New Roman"/>
                <w:bCs/>
                <w:sz w:val="26"/>
                <w:szCs w:val="26"/>
                <w:lang w:eastAsia="ru-RU"/>
              </w:rPr>
            </w:pPr>
          </w:p>
        </w:tc>
      </w:tr>
      <w:tr w:rsidR="00C76074" w:rsidRPr="00641215" w14:paraId="4B905EC3" w14:textId="77777777" w:rsidTr="003E521F">
        <w:tc>
          <w:tcPr>
            <w:tcW w:w="704" w:type="dxa"/>
          </w:tcPr>
          <w:p w14:paraId="5E3E90D1" w14:textId="54739448" w:rsidR="00C76074" w:rsidRPr="00641215" w:rsidRDefault="00A809C4" w:rsidP="009B2C2A">
            <w:pPr>
              <w:spacing w:after="0" w:line="240" w:lineRule="auto"/>
              <w:jc w:val="center"/>
              <w:rPr>
                <w:rFonts w:ascii="Times New Roman" w:hAnsi="Times New Roman"/>
                <w:bCs/>
                <w:sz w:val="26"/>
                <w:szCs w:val="26"/>
                <w:lang w:eastAsia="ru-RU"/>
              </w:rPr>
            </w:pPr>
            <w:r w:rsidRPr="00641215">
              <w:rPr>
                <w:rFonts w:ascii="Times New Roman" w:hAnsi="Times New Roman"/>
                <w:bCs/>
                <w:sz w:val="26"/>
                <w:szCs w:val="26"/>
                <w:lang w:eastAsia="ru-RU"/>
              </w:rPr>
              <w:t>11</w:t>
            </w:r>
          </w:p>
        </w:tc>
        <w:tc>
          <w:tcPr>
            <w:tcW w:w="5812" w:type="dxa"/>
          </w:tcPr>
          <w:p w14:paraId="214684C2" w14:textId="77777777" w:rsidR="00C76074" w:rsidRPr="00641215" w:rsidRDefault="00C76074" w:rsidP="009B2C2A">
            <w:pPr>
              <w:spacing w:after="0" w:line="240" w:lineRule="auto"/>
              <w:rPr>
                <w:rFonts w:ascii="Times New Roman" w:hAnsi="Times New Roman"/>
                <w:bCs/>
                <w:sz w:val="26"/>
                <w:szCs w:val="26"/>
                <w:lang w:eastAsia="ru-RU"/>
              </w:rPr>
            </w:pPr>
            <w:r w:rsidRPr="00641215">
              <w:rPr>
                <w:rFonts w:ascii="Times New Roman" w:hAnsi="Times New Roman"/>
                <w:bCs/>
                <w:sz w:val="26"/>
                <w:szCs w:val="26"/>
                <w:lang w:eastAsia="ru-RU"/>
              </w:rPr>
              <w:t>Оценка рецензента</w:t>
            </w:r>
          </w:p>
        </w:tc>
        <w:tc>
          <w:tcPr>
            <w:tcW w:w="1631" w:type="dxa"/>
          </w:tcPr>
          <w:p w14:paraId="295FD05C" w14:textId="77777777" w:rsidR="00C76074" w:rsidRPr="00641215" w:rsidRDefault="00C76074" w:rsidP="009B2C2A">
            <w:pPr>
              <w:spacing w:after="0" w:line="240" w:lineRule="auto"/>
              <w:jc w:val="center"/>
              <w:rPr>
                <w:rFonts w:ascii="Times New Roman" w:hAnsi="Times New Roman"/>
                <w:b/>
                <w:bCs/>
                <w:sz w:val="26"/>
                <w:szCs w:val="26"/>
                <w:lang w:eastAsia="ru-RU"/>
              </w:rPr>
            </w:pPr>
            <w:r w:rsidRPr="00641215">
              <w:rPr>
                <w:rFonts w:ascii="Times New Roman" w:hAnsi="Times New Roman"/>
                <w:b/>
                <w:bCs/>
                <w:sz w:val="26"/>
                <w:szCs w:val="26"/>
                <w:lang w:eastAsia="ru-RU"/>
              </w:rPr>
              <w:t>30</w:t>
            </w:r>
          </w:p>
        </w:tc>
        <w:tc>
          <w:tcPr>
            <w:tcW w:w="1629" w:type="dxa"/>
          </w:tcPr>
          <w:p w14:paraId="5BC910A5" w14:textId="77777777" w:rsidR="00C76074" w:rsidRPr="00641215" w:rsidRDefault="00C76074" w:rsidP="009B2C2A">
            <w:pPr>
              <w:spacing w:after="0" w:line="240" w:lineRule="auto"/>
              <w:jc w:val="center"/>
              <w:rPr>
                <w:rFonts w:ascii="Times New Roman" w:hAnsi="Times New Roman"/>
                <w:bCs/>
                <w:sz w:val="26"/>
                <w:szCs w:val="26"/>
                <w:lang w:eastAsia="ru-RU"/>
              </w:rPr>
            </w:pPr>
          </w:p>
        </w:tc>
      </w:tr>
    </w:tbl>
    <w:p w14:paraId="7C9029FD" w14:textId="77777777" w:rsidR="00C76074" w:rsidRPr="00641215" w:rsidRDefault="00C76074" w:rsidP="009B2C2A">
      <w:pPr>
        <w:spacing w:after="0" w:line="240" w:lineRule="auto"/>
        <w:jc w:val="center"/>
        <w:rPr>
          <w:rFonts w:ascii="Times New Roman" w:hAnsi="Times New Roman"/>
          <w:b/>
          <w:bCs/>
          <w:sz w:val="26"/>
          <w:szCs w:val="26"/>
          <w:lang w:eastAsia="ru-RU"/>
        </w:rPr>
      </w:pPr>
    </w:p>
    <w:p w14:paraId="41A7D63B" w14:textId="03605A6D" w:rsidR="00C76074" w:rsidRPr="00641215" w:rsidRDefault="00A809C4" w:rsidP="00A809C4">
      <w:pPr>
        <w:spacing w:after="0" w:line="240" w:lineRule="auto"/>
        <w:rPr>
          <w:rFonts w:ascii="Times New Roman" w:hAnsi="Times New Roman"/>
          <w:b/>
          <w:bCs/>
          <w:sz w:val="26"/>
          <w:szCs w:val="26"/>
          <w:lang w:eastAsia="ru-RU"/>
        </w:rPr>
      </w:pPr>
      <w:r w:rsidRPr="00641215">
        <w:rPr>
          <w:rFonts w:ascii="Times New Roman" w:hAnsi="Times New Roman"/>
          <w:b/>
          <w:bCs/>
          <w:sz w:val="26"/>
          <w:szCs w:val="26"/>
          <w:lang w:eastAsia="ru-RU"/>
        </w:rPr>
        <w:t>Рекомендации</w:t>
      </w:r>
    </w:p>
    <w:p w14:paraId="5ED27112" w14:textId="3275204D" w:rsidR="00C76074" w:rsidRPr="00641215" w:rsidRDefault="00C76074" w:rsidP="009B2C2A">
      <w:pPr>
        <w:spacing w:after="0" w:line="240" w:lineRule="auto"/>
        <w:jc w:val="center"/>
        <w:rPr>
          <w:rFonts w:ascii="Times New Roman" w:hAnsi="Times New Roman"/>
          <w:b/>
          <w:bCs/>
          <w:sz w:val="26"/>
          <w:szCs w:val="26"/>
          <w:lang w:eastAsia="ru-RU"/>
        </w:rPr>
      </w:pPr>
      <w:r w:rsidRPr="00641215">
        <w:rPr>
          <w:rFonts w:ascii="Times New Roman" w:hAnsi="Times New Roman"/>
          <w:b/>
          <w:bCs/>
          <w:sz w:val="26"/>
          <w:szCs w:val="26"/>
          <w:lang w:eastAsia="ru-RU"/>
        </w:rPr>
        <w:t>____________________________________________________________________________________________________________________________________________</w:t>
      </w:r>
    </w:p>
    <w:p w14:paraId="05DD706E" w14:textId="77777777" w:rsidR="00A809C4" w:rsidRPr="00641215" w:rsidRDefault="00A809C4" w:rsidP="009B2C2A">
      <w:pPr>
        <w:spacing w:after="0" w:line="240" w:lineRule="auto"/>
        <w:rPr>
          <w:rFonts w:ascii="Times New Roman" w:hAnsi="Times New Roman"/>
          <w:b/>
          <w:bCs/>
          <w:sz w:val="26"/>
          <w:szCs w:val="26"/>
          <w:lang w:eastAsia="ru-RU"/>
        </w:rPr>
      </w:pPr>
    </w:p>
    <w:p w14:paraId="4A489EFF" w14:textId="5264F37A" w:rsidR="00C76074" w:rsidRPr="00641215" w:rsidRDefault="00C76074" w:rsidP="009B2C2A">
      <w:pPr>
        <w:spacing w:after="0" w:line="240" w:lineRule="auto"/>
        <w:rPr>
          <w:rFonts w:ascii="Times New Roman" w:hAnsi="Times New Roman"/>
          <w:b/>
          <w:bCs/>
          <w:sz w:val="26"/>
          <w:szCs w:val="26"/>
          <w:lang w:eastAsia="ru-RU"/>
        </w:rPr>
      </w:pPr>
      <w:r w:rsidRPr="00641215">
        <w:rPr>
          <w:rFonts w:ascii="Times New Roman" w:hAnsi="Times New Roman"/>
          <w:b/>
          <w:bCs/>
          <w:sz w:val="26"/>
          <w:szCs w:val="26"/>
          <w:lang w:eastAsia="ru-RU"/>
        </w:rPr>
        <w:t>Рецензент ____________________________________ «__» _____________20</w:t>
      </w:r>
      <w:r w:rsidR="00A809C4" w:rsidRPr="00641215">
        <w:rPr>
          <w:rFonts w:ascii="Times New Roman" w:hAnsi="Times New Roman"/>
          <w:b/>
          <w:bCs/>
          <w:sz w:val="26"/>
          <w:szCs w:val="26"/>
          <w:lang w:eastAsia="ru-RU"/>
        </w:rPr>
        <w:t>2</w:t>
      </w:r>
      <w:r w:rsidRPr="00641215">
        <w:rPr>
          <w:rFonts w:ascii="Times New Roman" w:hAnsi="Times New Roman"/>
          <w:b/>
          <w:bCs/>
          <w:sz w:val="26"/>
          <w:szCs w:val="26"/>
          <w:lang w:eastAsia="ru-RU"/>
        </w:rPr>
        <w:t xml:space="preserve">__г          </w:t>
      </w:r>
    </w:p>
    <w:p w14:paraId="11F03E61" w14:textId="77777777" w:rsidR="00D91295" w:rsidRPr="00641215" w:rsidRDefault="00D91295" w:rsidP="009B2C2A">
      <w:pPr>
        <w:spacing w:after="0" w:line="240" w:lineRule="auto"/>
        <w:ind w:left="5103"/>
        <w:rPr>
          <w:rFonts w:ascii="Times New Roman" w:hAnsi="Times New Roman"/>
          <w:b/>
          <w:bCs/>
          <w:sz w:val="26"/>
          <w:szCs w:val="26"/>
          <w:lang w:eastAsia="ru-RU"/>
        </w:rPr>
      </w:pPr>
    </w:p>
    <w:p w14:paraId="4895CB68" w14:textId="77777777" w:rsidR="00D91295" w:rsidRPr="00641215" w:rsidRDefault="00D91295" w:rsidP="009B2C2A">
      <w:pPr>
        <w:spacing w:after="0" w:line="240" w:lineRule="auto"/>
        <w:ind w:left="5103"/>
        <w:rPr>
          <w:rFonts w:ascii="Times New Roman" w:hAnsi="Times New Roman"/>
          <w:b/>
          <w:bCs/>
          <w:sz w:val="26"/>
          <w:szCs w:val="26"/>
          <w:lang w:eastAsia="ru-RU"/>
        </w:rPr>
      </w:pPr>
    </w:p>
    <w:p w14:paraId="35A92927" w14:textId="77777777" w:rsidR="00D91295" w:rsidRPr="00641215" w:rsidRDefault="00D91295" w:rsidP="009B2C2A">
      <w:pPr>
        <w:spacing w:after="0" w:line="240" w:lineRule="auto"/>
        <w:ind w:left="5103"/>
        <w:rPr>
          <w:rFonts w:ascii="Times New Roman" w:hAnsi="Times New Roman"/>
          <w:b/>
          <w:bCs/>
          <w:sz w:val="26"/>
          <w:szCs w:val="26"/>
          <w:lang w:eastAsia="ru-RU"/>
        </w:rPr>
      </w:pPr>
    </w:p>
    <w:p w14:paraId="359C84E0" w14:textId="77777777" w:rsidR="00D91295" w:rsidRPr="00641215" w:rsidRDefault="00D91295" w:rsidP="009B2C2A">
      <w:pPr>
        <w:spacing w:after="0" w:line="240" w:lineRule="auto"/>
        <w:ind w:left="5103"/>
        <w:rPr>
          <w:rFonts w:ascii="Times New Roman" w:hAnsi="Times New Roman"/>
          <w:b/>
          <w:bCs/>
          <w:sz w:val="26"/>
          <w:szCs w:val="26"/>
          <w:lang w:eastAsia="ru-RU"/>
        </w:rPr>
      </w:pPr>
    </w:p>
    <w:p w14:paraId="50A258B2" w14:textId="77777777" w:rsidR="00D91295" w:rsidRPr="00641215" w:rsidRDefault="00D91295" w:rsidP="009B2C2A">
      <w:pPr>
        <w:spacing w:after="0" w:line="240" w:lineRule="auto"/>
        <w:ind w:left="5103"/>
        <w:rPr>
          <w:rFonts w:ascii="Times New Roman" w:hAnsi="Times New Roman"/>
          <w:b/>
          <w:bCs/>
          <w:sz w:val="26"/>
          <w:szCs w:val="26"/>
          <w:lang w:eastAsia="ru-RU"/>
        </w:rPr>
      </w:pPr>
    </w:p>
    <w:p w14:paraId="7F317DE6" w14:textId="77777777" w:rsidR="00D91295" w:rsidRPr="00641215" w:rsidRDefault="00D91295" w:rsidP="009B2C2A">
      <w:pPr>
        <w:spacing w:after="0" w:line="240" w:lineRule="auto"/>
        <w:ind w:left="5103"/>
        <w:rPr>
          <w:rFonts w:ascii="Times New Roman" w:hAnsi="Times New Roman"/>
          <w:b/>
          <w:bCs/>
          <w:sz w:val="26"/>
          <w:szCs w:val="26"/>
          <w:lang w:eastAsia="ru-RU"/>
        </w:rPr>
      </w:pPr>
    </w:p>
    <w:p w14:paraId="28B7ED92" w14:textId="77777777" w:rsidR="00D91295" w:rsidRPr="00641215" w:rsidRDefault="00D91295" w:rsidP="009B2C2A">
      <w:pPr>
        <w:spacing w:after="0" w:line="240" w:lineRule="auto"/>
        <w:ind w:left="5103"/>
        <w:rPr>
          <w:rFonts w:ascii="Times New Roman" w:hAnsi="Times New Roman"/>
          <w:b/>
          <w:bCs/>
          <w:sz w:val="26"/>
          <w:szCs w:val="26"/>
          <w:lang w:eastAsia="ru-RU"/>
        </w:rPr>
      </w:pPr>
    </w:p>
    <w:p w14:paraId="3321CE2F" w14:textId="77777777" w:rsidR="00D91295" w:rsidRPr="00641215" w:rsidRDefault="00D91295" w:rsidP="009B2C2A">
      <w:pPr>
        <w:spacing w:after="0" w:line="240" w:lineRule="auto"/>
        <w:ind w:left="5103"/>
        <w:rPr>
          <w:rFonts w:ascii="Times New Roman" w:hAnsi="Times New Roman"/>
          <w:b/>
          <w:bCs/>
          <w:sz w:val="26"/>
          <w:szCs w:val="26"/>
          <w:lang w:eastAsia="ru-RU"/>
        </w:rPr>
      </w:pPr>
    </w:p>
    <w:p w14:paraId="32EFBA3D" w14:textId="77777777" w:rsidR="00D91295" w:rsidRPr="00641215" w:rsidRDefault="00D91295" w:rsidP="009B2C2A">
      <w:pPr>
        <w:spacing w:after="0" w:line="240" w:lineRule="auto"/>
        <w:ind w:left="5103"/>
        <w:rPr>
          <w:rFonts w:ascii="Times New Roman" w:hAnsi="Times New Roman"/>
          <w:b/>
          <w:bCs/>
          <w:sz w:val="26"/>
          <w:szCs w:val="26"/>
          <w:lang w:eastAsia="ru-RU"/>
        </w:rPr>
      </w:pPr>
    </w:p>
    <w:p w14:paraId="31C895D8" w14:textId="77777777" w:rsidR="00D91295" w:rsidRPr="00641215" w:rsidRDefault="00D91295" w:rsidP="009B2C2A">
      <w:pPr>
        <w:spacing w:after="0" w:line="240" w:lineRule="auto"/>
        <w:ind w:left="5103"/>
        <w:rPr>
          <w:rFonts w:ascii="Times New Roman" w:hAnsi="Times New Roman"/>
          <w:b/>
          <w:bCs/>
          <w:sz w:val="26"/>
          <w:szCs w:val="26"/>
          <w:lang w:eastAsia="ru-RU"/>
        </w:rPr>
      </w:pPr>
    </w:p>
    <w:p w14:paraId="77295795" w14:textId="77777777" w:rsidR="00D91295" w:rsidRPr="00641215" w:rsidRDefault="00D91295" w:rsidP="009B2C2A">
      <w:pPr>
        <w:spacing w:after="0" w:line="240" w:lineRule="auto"/>
        <w:ind w:left="5103"/>
        <w:rPr>
          <w:rFonts w:ascii="Times New Roman" w:hAnsi="Times New Roman"/>
          <w:b/>
          <w:bCs/>
          <w:sz w:val="26"/>
          <w:szCs w:val="26"/>
          <w:lang w:eastAsia="ru-RU"/>
        </w:rPr>
      </w:pPr>
    </w:p>
    <w:p w14:paraId="0811E059" w14:textId="77777777" w:rsidR="00D91295" w:rsidRPr="00641215" w:rsidRDefault="00D91295" w:rsidP="009B2C2A">
      <w:pPr>
        <w:spacing w:after="0" w:line="240" w:lineRule="auto"/>
        <w:ind w:left="5103"/>
        <w:rPr>
          <w:rFonts w:ascii="Times New Roman" w:hAnsi="Times New Roman"/>
          <w:b/>
          <w:bCs/>
          <w:sz w:val="26"/>
          <w:szCs w:val="26"/>
          <w:lang w:eastAsia="ru-RU"/>
        </w:rPr>
      </w:pPr>
    </w:p>
    <w:p w14:paraId="30D87B7E" w14:textId="77777777" w:rsidR="00D91295" w:rsidRPr="00641215" w:rsidRDefault="00D91295" w:rsidP="009B2C2A">
      <w:pPr>
        <w:spacing w:after="0" w:line="240" w:lineRule="auto"/>
        <w:ind w:left="5103"/>
        <w:rPr>
          <w:rFonts w:ascii="Times New Roman" w:hAnsi="Times New Roman"/>
          <w:b/>
          <w:bCs/>
          <w:sz w:val="26"/>
          <w:szCs w:val="26"/>
          <w:lang w:eastAsia="ru-RU"/>
        </w:rPr>
      </w:pPr>
    </w:p>
    <w:p w14:paraId="7C065D59" w14:textId="77777777" w:rsidR="00D91295" w:rsidRPr="00641215" w:rsidRDefault="00D91295" w:rsidP="009B2C2A">
      <w:pPr>
        <w:spacing w:after="0" w:line="240" w:lineRule="auto"/>
        <w:ind w:left="5103"/>
        <w:rPr>
          <w:rFonts w:ascii="Times New Roman" w:hAnsi="Times New Roman"/>
          <w:b/>
          <w:bCs/>
          <w:sz w:val="26"/>
          <w:szCs w:val="26"/>
          <w:lang w:eastAsia="ru-RU"/>
        </w:rPr>
      </w:pPr>
    </w:p>
    <w:p w14:paraId="1B38119A" w14:textId="77777777" w:rsidR="00D91295" w:rsidRPr="00641215" w:rsidRDefault="00D91295" w:rsidP="009B2C2A">
      <w:pPr>
        <w:spacing w:after="0" w:line="240" w:lineRule="auto"/>
        <w:ind w:left="5103"/>
        <w:rPr>
          <w:rFonts w:ascii="Times New Roman" w:hAnsi="Times New Roman"/>
          <w:b/>
          <w:bCs/>
          <w:sz w:val="26"/>
          <w:szCs w:val="26"/>
          <w:lang w:eastAsia="ru-RU"/>
        </w:rPr>
      </w:pPr>
    </w:p>
    <w:p w14:paraId="5107F492" w14:textId="77777777" w:rsidR="00D91295" w:rsidRPr="00641215" w:rsidRDefault="00D91295" w:rsidP="009B2C2A">
      <w:pPr>
        <w:spacing w:after="0" w:line="240" w:lineRule="auto"/>
        <w:ind w:left="5103"/>
        <w:rPr>
          <w:rFonts w:ascii="Times New Roman" w:hAnsi="Times New Roman"/>
          <w:b/>
          <w:bCs/>
          <w:sz w:val="26"/>
          <w:szCs w:val="26"/>
          <w:lang w:eastAsia="ru-RU"/>
        </w:rPr>
      </w:pPr>
    </w:p>
    <w:p w14:paraId="393E64A6" w14:textId="77777777" w:rsidR="00D91295" w:rsidRPr="00641215" w:rsidRDefault="00D91295" w:rsidP="009B2C2A">
      <w:pPr>
        <w:spacing w:after="0" w:line="240" w:lineRule="auto"/>
        <w:ind w:left="5103"/>
        <w:rPr>
          <w:rFonts w:ascii="Times New Roman" w:hAnsi="Times New Roman"/>
          <w:b/>
          <w:bCs/>
          <w:sz w:val="26"/>
          <w:szCs w:val="26"/>
          <w:lang w:eastAsia="ru-RU"/>
        </w:rPr>
      </w:pPr>
    </w:p>
    <w:p w14:paraId="29A80574" w14:textId="77777777" w:rsidR="00D91295" w:rsidRPr="00641215" w:rsidRDefault="00D91295" w:rsidP="009B2C2A">
      <w:pPr>
        <w:spacing w:after="0" w:line="240" w:lineRule="auto"/>
        <w:ind w:left="5103"/>
        <w:rPr>
          <w:rFonts w:ascii="Times New Roman" w:hAnsi="Times New Roman"/>
          <w:b/>
          <w:bCs/>
          <w:sz w:val="26"/>
          <w:szCs w:val="26"/>
          <w:lang w:eastAsia="ru-RU"/>
        </w:rPr>
      </w:pPr>
    </w:p>
    <w:p w14:paraId="2DE6021E" w14:textId="77777777" w:rsidR="00D91295" w:rsidRPr="00641215" w:rsidRDefault="00D91295" w:rsidP="009B2C2A">
      <w:pPr>
        <w:spacing w:after="0" w:line="240" w:lineRule="auto"/>
        <w:ind w:left="5103"/>
        <w:rPr>
          <w:rFonts w:ascii="Times New Roman" w:hAnsi="Times New Roman"/>
          <w:b/>
          <w:bCs/>
          <w:sz w:val="26"/>
          <w:szCs w:val="26"/>
          <w:lang w:eastAsia="ru-RU"/>
        </w:rPr>
      </w:pPr>
    </w:p>
    <w:p w14:paraId="6BEBFD9B" w14:textId="77777777" w:rsidR="00D91295" w:rsidRPr="00641215" w:rsidRDefault="00D91295" w:rsidP="009B2C2A">
      <w:pPr>
        <w:spacing w:after="0" w:line="240" w:lineRule="auto"/>
        <w:ind w:left="5103"/>
        <w:rPr>
          <w:rFonts w:ascii="Times New Roman" w:hAnsi="Times New Roman"/>
          <w:b/>
          <w:bCs/>
          <w:sz w:val="26"/>
          <w:szCs w:val="26"/>
          <w:lang w:eastAsia="ru-RU"/>
        </w:rPr>
      </w:pPr>
    </w:p>
    <w:p w14:paraId="576D12CD" w14:textId="77777777" w:rsidR="00D91295" w:rsidRPr="00641215" w:rsidRDefault="00D91295" w:rsidP="009B2C2A">
      <w:pPr>
        <w:spacing w:after="0" w:line="240" w:lineRule="auto"/>
        <w:ind w:left="5103"/>
        <w:rPr>
          <w:rFonts w:ascii="Times New Roman" w:hAnsi="Times New Roman"/>
          <w:b/>
          <w:bCs/>
          <w:sz w:val="26"/>
          <w:szCs w:val="26"/>
          <w:lang w:eastAsia="ru-RU"/>
        </w:rPr>
      </w:pPr>
    </w:p>
    <w:p w14:paraId="0E77271B" w14:textId="77777777" w:rsidR="00D91295" w:rsidRPr="00641215" w:rsidRDefault="00D91295" w:rsidP="009B2C2A">
      <w:pPr>
        <w:spacing w:after="0" w:line="240" w:lineRule="auto"/>
        <w:ind w:left="5103"/>
        <w:rPr>
          <w:rFonts w:ascii="Times New Roman" w:hAnsi="Times New Roman"/>
          <w:b/>
          <w:bCs/>
          <w:sz w:val="26"/>
          <w:szCs w:val="26"/>
          <w:lang w:eastAsia="ru-RU"/>
        </w:rPr>
      </w:pPr>
    </w:p>
    <w:p w14:paraId="0C23E81D" w14:textId="77777777" w:rsidR="00D91295" w:rsidRPr="00641215" w:rsidRDefault="00D91295" w:rsidP="009B2C2A">
      <w:pPr>
        <w:spacing w:after="0" w:line="240" w:lineRule="auto"/>
        <w:ind w:left="5103"/>
        <w:rPr>
          <w:rFonts w:ascii="Times New Roman" w:hAnsi="Times New Roman"/>
          <w:b/>
          <w:bCs/>
          <w:sz w:val="26"/>
          <w:szCs w:val="26"/>
          <w:lang w:eastAsia="ru-RU"/>
        </w:rPr>
      </w:pPr>
    </w:p>
    <w:p w14:paraId="588C67F1" w14:textId="77777777" w:rsidR="00D91295" w:rsidRPr="00641215" w:rsidRDefault="00D91295" w:rsidP="009B2C2A">
      <w:pPr>
        <w:spacing w:after="0" w:line="240" w:lineRule="auto"/>
        <w:ind w:left="5103"/>
        <w:rPr>
          <w:rFonts w:ascii="Times New Roman" w:hAnsi="Times New Roman"/>
          <w:b/>
          <w:bCs/>
          <w:sz w:val="26"/>
          <w:szCs w:val="26"/>
          <w:lang w:eastAsia="ru-RU"/>
        </w:rPr>
      </w:pPr>
    </w:p>
    <w:p w14:paraId="1D7C665D" w14:textId="77777777" w:rsidR="00D91295" w:rsidRDefault="00D91295" w:rsidP="009B2C2A">
      <w:pPr>
        <w:spacing w:after="0" w:line="240" w:lineRule="auto"/>
        <w:ind w:left="5103"/>
        <w:rPr>
          <w:rFonts w:ascii="Times New Roman" w:hAnsi="Times New Roman"/>
          <w:b/>
          <w:bCs/>
          <w:sz w:val="26"/>
          <w:szCs w:val="26"/>
          <w:lang w:eastAsia="ru-RU"/>
        </w:rPr>
      </w:pPr>
    </w:p>
    <w:p w14:paraId="470188E8" w14:textId="77777777" w:rsidR="003E2CCF" w:rsidRDefault="003E2CCF" w:rsidP="009B2C2A">
      <w:pPr>
        <w:spacing w:after="0" w:line="240" w:lineRule="auto"/>
        <w:ind w:left="5103"/>
        <w:rPr>
          <w:rFonts w:ascii="Times New Roman" w:hAnsi="Times New Roman"/>
          <w:b/>
          <w:bCs/>
          <w:sz w:val="26"/>
          <w:szCs w:val="26"/>
          <w:lang w:eastAsia="ru-RU"/>
        </w:rPr>
      </w:pPr>
    </w:p>
    <w:p w14:paraId="20EDF770" w14:textId="77777777" w:rsidR="003E2CCF" w:rsidRDefault="003E2CCF" w:rsidP="009B2C2A">
      <w:pPr>
        <w:spacing w:after="0" w:line="240" w:lineRule="auto"/>
        <w:ind w:left="5103"/>
        <w:rPr>
          <w:rFonts w:ascii="Times New Roman" w:hAnsi="Times New Roman"/>
          <w:b/>
          <w:bCs/>
          <w:sz w:val="26"/>
          <w:szCs w:val="26"/>
          <w:lang w:eastAsia="ru-RU"/>
        </w:rPr>
      </w:pPr>
    </w:p>
    <w:p w14:paraId="643A3E48" w14:textId="77777777" w:rsidR="003E2CCF" w:rsidRDefault="003E2CCF" w:rsidP="009B2C2A">
      <w:pPr>
        <w:spacing w:after="0" w:line="240" w:lineRule="auto"/>
        <w:ind w:left="5103"/>
        <w:rPr>
          <w:rFonts w:ascii="Times New Roman" w:hAnsi="Times New Roman"/>
          <w:b/>
          <w:bCs/>
          <w:sz w:val="26"/>
          <w:szCs w:val="26"/>
          <w:lang w:eastAsia="ru-RU"/>
        </w:rPr>
      </w:pPr>
    </w:p>
    <w:p w14:paraId="29742BA5" w14:textId="77777777" w:rsidR="003E2CCF" w:rsidRDefault="003E2CCF" w:rsidP="009B2C2A">
      <w:pPr>
        <w:spacing w:after="0" w:line="240" w:lineRule="auto"/>
        <w:ind w:left="5103"/>
        <w:rPr>
          <w:rFonts w:ascii="Times New Roman" w:hAnsi="Times New Roman"/>
          <w:b/>
          <w:bCs/>
          <w:sz w:val="26"/>
          <w:szCs w:val="26"/>
          <w:lang w:eastAsia="ru-RU"/>
        </w:rPr>
      </w:pPr>
    </w:p>
    <w:p w14:paraId="68BB2A76" w14:textId="77777777" w:rsidR="003E2CCF" w:rsidRDefault="003E2CCF" w:rsidP="009B2C2A">
      <w:pPr>
        <w:spacing w:after="0" w:line="240" w:lineRule="auto"/>
        <w:ind w:left="5103"/>
        <w:rPr>
          <w:rFonts w:ascii="Times New Roman" w:hAnsi="Times New Roman"/>
          <w:b/>
          <w:bCs/>
          <w:sz w:val="26"/>
          <w:szCs w:val="26"/>
          <w:lang w:eastAsia="ru-RU"/>
        </w:rPr>
      </w:pPr>
    </w:p>
    <w:p w14:paraId="6F58E2AE" w14:textId="77777777" w:rsidR="003E2CCF" w:rsidRDefault="003E2CCF" w:rsidP="009B2C2A">
      <w:pPr>
        <w:spacing w:after="0" w:line="240" w:lineRule="auto"/>
        <w:ind w:left="5103"/>
        <w:rPr>
          <w:rFonts w:ascii="Times New Roman" w:hAnsi="Times New Roman"/>
          <w:b/>
          <w:bCs/>
          <w:sz w:val="26"/>
          <w:szCs w:val="26"/>
          <w:lang w:eastAsia="ru-RU"/>
        </w:rPr>
      </w:pPr>
    </w:p>
    <w:p w14:paraId="3FFD2A0B" w14:textId="77777777" w:rsidR="003E2CCF" w:rsidRDefault="003E2CCF" w:rsidP="009B2C2A">
      <w:pPr>
        <w:spacing w:after="0" w:line="240" w:lineRule="auto"/>
        <w:ind w:left="5103"/>
        <w:rPr>
          <w:rFonts w:ascii="Times New Roman" w:hAnsi="Times New Roman"/>
          <w:b/>
          <w:bCs/>
          <w:sz w:val="26"/>
          <w:szCs w:val="26"/>
          <w:lang w:eastAsia="ru-RU"/>
        </w:rPr>
      </w:pPr>
    </w:p>
    <w:p w14:paraId="6E42B326" w14:textId="77777777" w:rsidR="003E2CCF" w:rsidRDefault="003E2CCF" w:rsidP="009B2C2A">
      <w:pPr>
        <w:spacing w:after="0" w:line="240" w:lineRule="auto"/>
        <w:ind w:left="5103"/>
        <w:rPr>
          <w:rFonts w:ascii="Times New Roman" w:hAnsi="Times New Roman"/>
          <w:b/>
          <w:bCs/>
          <w:sz w:val="26"/>
          <w:szCs w:val="26"/>
          <w:lang w:eastAsia="ru-RU"/>
        </w:rPr>
      </w:pPr>
    </w:p>
    <w:p w14:paraId="0FDF99C4" w14:textId="77777777" w:rsidR="003E2CCF" w:rsidRDefault="003E2CCF" w:rsidP="009B2C2A">
      <w:pPr>
        <w:spacing w:after="0" w:line="240" w:lineRule="auto"/>
        <w:ind w:left="5103"/>
        <w:rPr>
          <w:rFonts w:ascii="Times New Roman" w:hAnsi="Times New Roman"/>
          <w:b/>
          <w:bCs/>
          <w:sz w:val="26"/>
          <w:szCs w:val="26"/>
          <w:lang w:eastAsia="ru-RU"/>
        </w:rPr>
      </w:pPr>
    </w:p>
    <w:p w14:paraId="101AA97B" w14:textId="77777777" w:rsidR="003E2CCF" w:rsidRDefault="003E2CCF" w:rsidP="009B2C2A">
      <w:pPr>
        <w:spacing w:after="0" w:line="240" w:lineRule="auto"/>
        <w:ind w:left="5103"/>
        <w:rPr>
          <w:rFonts w:ascii="Times New Roman" w:hAnsi="Times New Roman"/>
          <w:b/>
          <w:bCs/>
          <w:sz w:val="26"/>
          <w:szCs w:val="26"/>
          <w:lang w:eastAsia="ru-RU"/>
        </w:rPr>
      </w:pPr>
    </w:p>
    <w:p w14:paraId="69E48CC7" w14:textId="77777777" w:rsidR="003E2CCF" w:rsidRDefault="003E2CCF" w:rsidP="009B2C2A">
      <w:pPr>
        <w:spacing w:after="0" w:line="240" w:lineRule="auto"/>
        <w:ind w:left="5103"/>
        <w:rPr>
          <w:rFonts w:ascii="Times New Roman" w:hAnsi="Times New Roman"/>
          <w:b/>
          <w:bCs/>
          <w:sz w:val="26"/>
          <w:szCs w:val="26"/>
          <w:lang w:eastAsia="ru-RU"/>
        </w:rPr>
      </w:pPr>
    </w:p>
    <w:p w14:paraId="7FF997DD" w14:textId="77777777" w:rsidR="003E2CCF" w:rsidRPr="00641215" w:rsidRDefault="003E2CCF" w:rsidP="009B2C2A">
      <w:pPr>
        <w:spacing w:after="0" w:line="240" w:lineRule="auto"/>
        <w:ind w:left="5103"/>
        <w:rPr>
          <w:rFonts w:ascii="Times New Roman" w:hAnsi="Times New Roman"/>
          <w:b/>
          <w:bCs/>
          <w:sz w:val="26"/>
          <w:szCs w:val="26"/>
          <w:lang w:eastAsia="ru-RU"/>
        </w:rPr>
      </w:pPr>
    </w:p>
    <w:p w14:paraId="02518D99" w14:textId="77777777" w:rsidR="00D91295" w:rsidRPr="00641215" w:rsidRDefault="00D91295" w:rsidP="009B2C2A">
      <w:pPr>
        <w:spacing w:after="0" w:line="240" w:lineRule="auto"/>
        <w:ind w:left="5103"/>
        <w:rPr>
          <w:rFonts w:ascii="Times New Roman" w:hAnsi="Times New Roman"/>
          <w:b/>
          <w:bCs/>
          <w:sz w:val="26"/>
          <w:szCs w:val="26"/>
          <w:lang w:eastAsia="ru-RU"/>
        </w:rPr>
      </w:pPr>
    </w:p>
    <w:p w14:paraId="699C24A4" w14:textId="4F971CD8" w:rsidR="00D91295" w:rsidRPr="003E2CCF" w:rsidRDefault="00D91295" w:rsidP="00D91295">
      <w:pPr>
        <w:spacing w:after="0" w:line="240" w:lineRule="auto"/>
        <w:ind w:left="5103"/>
        <w:jc w:val="right"/>
        <w:rPr>
          <w:rFonts w:ascii="Times New Roman" w:hAnsi="Times New Roman"/>
          <w:b/>
          <w:bCs/>
          <w:i/>
          <w:sz w:val="26"/>
          <w:szCs w:val="26"/>
          <w:lang w:eastAsia="ru-RU"/>
        </w:rPr>
      </w:pPr>
      <w:r w:rsidRPr="003E2CCF">
        <w:rPr>
          <w:rFonts w:ascii="Times New Roman" w:hAnsi="Times New Roman"/>
          <w:sz w:val="26"/>
          <w:szCs w:val="26"/>
          <w:lang w:eastAsia="ru-RU"/>
        </w:rPr>
        <w:t xml:space="preserve">Приложение </w:t>
      </w:r>
      <w:r w:rsidR="008733E4">
        <w:rPr>
          <w:rFonts w:ascii="Times New Roman" w:hAnsi="Times New Roman"/>
          <w:sz w:val="26"/>
          <w:szCs w:val="26"/>
          <w:lang w:eastAsia="ru-RU"/>
        </w:rPr>
        <w:t xml:space="preserve">№ </w:t>
      </w:r>
      <w:r w:rsidRPr="003E2CCF">
        <w:rPr>
          <w:rFonts w:ascii="Times New Roman" w:hAnsi="Times New Roman"/>
          <w:sz w:val="26"/>
          <w:szCs w:val="26"/>
          <w:lang w:eastAsia="ru-RU"/>
        </w:rPr>
        <w:t xml:space="preserve">9 </w:t>
      </w:r>
    </w:p>
    <w:p w14:paraId="2636A4B6" w14:textId="77777777" w:rsidR="00D91295" w:rsidRPr="00641215" w:rsidRDefault="00D91295" w:rsidP="00D91295">
      <w:pPr>
        <w:spacing w:after="0" w:line="240" w:lineRule="auto"/>
        <w:jc w:val="center"/>
        <w:rPr>
          <w:rFonts w:ascii="Times New Roman" w:hAnsi="Times New Roman"/>
          <w:b/>
          <w:bCs/>
          <w:sz w:val="26"/>
          <w:szCs w:val="26"/>
          <w:lang w:eastAsia="ru-RU"/>
        </w:rPr>
      </w:pPr>
    </w:p>
    <w:p w14:paraId="19599AA2" w14:textId="77777777" w:rsidR="00D91295" w:rsidRPr="00641215" w:rsidRDefault="00D91295" w:rsidP="00D91295">
      <w:pPr>
        <w:spacing w:after="0" w:line="240" w:lineRule="auto"/>
        <w:jc w:val="center"/>
        <w:rPr>
          <w:rFonts w:ascii="Times New Roman" w:hAnsi="Times New Roman"/>
          <w:b/>
          <w:bCs/>
          <w:sz w:val="26"/>
          <w:szCs w:val="26"/>
          <w:lang w:eastAsia="ru-RU"/>
        </w:rPr>
      </w:pPr>
      <w:r w:rsidRPr="00641215">
        <w:rPr>
          <w:rFonts w:ascii="Times New Roman" w:hAnsi="Times New Roman"/>
          <w:b/>
          <w:bCs/>
          <w:sz w:val="26"/>
          <w:szCs w:val="26"/>
          <w:lang w:eastAsia="ru-RU"/>
        </w:rPr>
        <w:t xml:space="preserve">Рецензия </w:t>
      </w:r>
    </w:p>
    <w:p w14:paraId="1D8DFB64" w14:textId="306F7B65" w:rsidR="00D91295" w:rsidRPr="00641215" w:rsidRDefault="00D91295" w:rsidP="00D91295">
      <w:pPr>
        <w:spacing w:after="0" w:line="240" w:lineRule="auto"/>
        <w:jc w:val="center"/>
        <w:rPr>
          <w:rFonts w:ascii="Times New Roman" w:hAnsi="Times New Roman"/>
          <w:b/>
          <w:bCs/>
          <w:sz w:val="26"/>
          <w:szCs w:val="26"/>
          <w:lang w:eastAsia="ru-RU"/>
        </w:rPr>
      </w:pPr>
      <w:r w:rsidRPr="00641215">
        <w:rPr>
          <w:rFonts w:ascii="Times New Roman" w:hAnsi="Times New Roman"/>
          <w:b/>
          <w:bCs/>
          <w:sz w:val="26"/>
          <w:szCs w:val="26"/>
          <w:lang w:eastAsia="ru-RU"/>
        </w:rPr>
        <w:t>на исследовательскую работу конкурса активистов школьных музеев (направление «</w:t>
      </w:r>
      <w:r w:rsidR="005270FF" w:rsidRPr="00641215">
        <w:rPr>
          <w:rFonts w:ascii="Times New Roman" w:hAnsi="Times New Roman"/>
          <w:b/>
          <w:bCs/>
          <w:sz w:val="26"/>
          <w:szCs w:val="26"/>
          <w:lang w:eastAsia="ru-RU"/>
        </w:rPr>
        <w:t>Экскурсовод</w:t>
      </w:r>
      <w:r w:rsidRPr="00641215">
        <w:rPr>
          <w:rFonts w:ascii="Times New Roman" w:hAnsi="Times New Roman"/>
          <w:b/>
          <w:bCs/>
          <w:sz w:val="26"/>
          <w:szCs w:val="26"/>
          <w:lang w:eastAsia="ru-RU"/>
        </w:rPr>
        <w:t xml:space="preserve"> в музее»)</w:t>
      </w:r>
    </w:p>
    <w:p w14:paraId="6AF1EA31" w14:textId="77777777" w:rsidR="00D91295" w:rsidRPr="00641215" w:rsidRDefault="00D91295" w:rsidP="00D91295">
      <w:pPr>
        <w:spacing w:after="0" w:line="240" w:lineRule="auto"/>
        <w:jc w:val="center"/>
        <w:rPr>
          <w:rFonts w:ascii="Times New Roman" w:hAnsi="Times New Roman"/>
          <w:b/>
          <w:bCs/>
          <w:sz w:val="26"/>
          <w:szCs w:val="26"/>
          <w:lang w:eastAsia="ru-RU"/>
        </w:rPr>
      </w:pPr>
      <w:r w:rsidRPr="00641215">
        <w:rPr>
          <w:rFonts w:ascii="Times New Roman" w:hAnsi="Times New Roman"/>
          <w:b/>
          <w:bCs/>
          <w:sz w:val="26"/>
          <w:szCs w:val="26"/>
          <w:lang w:eastAsia="ru-RU"/>
        </w:rPr>
        <w:t>______________________________________________________________________</w:t>
      </w:r>
    </w:p>
    <w:p w14:paraId="3BBB75A0" w14:textId="77777777" w:rsidR="00D91295" w:rsidRPr="00641215" w:rsidRDefault="00D91295" w:rsidP="00D91295">
      <w:pPr>
        <w:spacing w:after="0" w:line="240" w:lineRule="auto"/>
        <w:jc w:val="center"/>
        <w:rPr>
          <w:rFonts w:ascii="Times New Roman" w:hAnsi="Times New Roman"/>
          <w:b/>
          <w:bCs/>
          <w:sz w:val="26"/>
          <w:szCs w:val="26"/>
          <w:lang w:eastAsia="ru-RU"/>
        </w:rPr>
      </w:pPr>
    </w:p>
    <w:p w14:paraId="5DB242D9" w14:textId="77777777" w:rsidR="00D91295" w:rsidRPr="00641215" w:rsidRDefault="00D91295" w:rsidP="00D91295">
      <w:pPr>
        <w:spacing w:after="0" w:line="240" w:lineRule="auto"/>
        <w:jc w:val="center"/>
        <w:rPr>
          <w:rFonts w:ascii="Times New Roman" w:hAnsi="Times New Roman"/>
          <w:b/>
          <w:bCs/>
          <w:sz w:val="26"/>
          <w:szCs w:val="26"/>
          <w:lang w:eastAsia="ru-RU"/>
        </w:rPr>
      </w:pPr>
      <w:r w:rsidRPr="00641215">
        <w:rPr>
          <w:rFonts w:ascii="Times New Roman" w:hAnsi="Times New Roman"/>
          <w:b/>
          <w:bCs/>
          <w:sz w:val="26"/>
          <w:szCs w:val="26"/>
          <w:lang w:eastAsia="ru-RU"/>
        </w:rPr>
        <w:t>Руководитель ______________________________________________________</w:t>
      </w:r>
    </w:p>
    <w:p w14:paraId="1ABB7226" w14:textId="77777777" w:rsidR="00D91295" w:rsidRPr="00641215" w:rsidRDefault="00D91295" w:rsidP="00D91295">
      <w:pPr>
        <w:spacing w:after="0" w:line="240" w:lineRule="auto"/>
        <w:jc w:val="center"/>
        <w:rPr>
          <w:rFonts w:ascii="Times New Roman" w:hAnsi="Times New Roman"/>
          <w:b/>
          <w:bCs/>
          <w:sz w:val="26"/>
          <w:szCs w:val="26"/>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812"/>
        <w:gridCol w:w="1631"/>
        <w:gridCol w:w="1629"/>
      </w:tblGrid>
      <w:tr w:rsidR="00D91295" w:rsidRPr="00641215" w14:paraId="4AA4386E" w14:textId="77777777" w:rsidTr="00160C6C">
        <w:tc>
          <w:tcPr>
            <w:tcW w:w="704" w:type="dxa"/>
          </w:tcPr>
          <w:p w14:paraId="2416E430" w14:textId="77777777" w:rsidR="00D91295" w:rsidRPr="00641215" w:rsidRDefault="00D91295" w:rsidP="00160C6C">
            <w:pPr>
              <w:spacing w:after="0" w:line="240" w:lineRule="auto"/>
              <w:jc w:val="center"/>
              <w:rPr>
                <w:rFonts w:ascii="Times New Roman" w:hAnsi="Times New Roman"/>
                <w:bCs/>
                <w:sz w:val="26"/>
                <w:szCs w:val="26"/>
                <w:lang w:eastAsia="ru-RU"/>
              </w:rPr>
            </w:pPr>
            <w:r w:rsidRPr="00641215">
              <w:rPr>
                <w:rFonts w:ascii="Times New Roman" w:hAnsi="Times New Roman"/>
                <w:bCs/>
                <w:sz w:val="26"/>
                <w:szCs w:val="26"/>
                <w:lang w:eastAsia="ru-RU"/>
              </w:rPr>
              <w:t>№</w:t>
            </w:r>
          </w:p>
        </w:tc>
        <w:tc>
          <w:tcPr>
            <w:tcW w:w="5812" w:type="dxa"/>
          </w:tcPr>
          <w:p w14:paraId="1D3CCAC0" w14:textId="2C616065" w:rsidR="00D91295" w:rsidRPr="00641215" w:rsidRDefault="005270FF" w:rsidP="00160C6C">
            <w:pPr>
              <w:spacing w:after="0" w:line="240" w:lineRule="auto"/>
              <w:jc w:val="center"/>
              <w:rPr>
                <w:rFonts w:ascii="Times New Roman" w:hAnsi="Times New Roman"/>
                <w:bCs/>
                <w:sz w:val="26"/>
                <w:szCs w:val="26"/>
                <w:lang w:eastAsia="ru-RU"/>
              </w:rPr>
            </w:pPr>
            <w:r w:rsidRPr="00641215">
              <w:rPr>
                <w:rFonts w:ascii="Times New Roman" w:hAnsi="Times New Roman"/>
                <w:bCs/>
                <w:sz w:val="26"/>
                <w:szCs w:val="26"/>
                <w:lang w:eastAsia="ru-RU"/>
              </w:rPr>
              <w:t>К</w:t>
            </w:r>
            <w:r w:rsidR="00D91295" w:rsidRPr="00641215">
              <w:rPr>
                <w:rFonts w:ascii="Times New Roman" w:hAnsi="Times New Roman"/>
                <w:bCs/>
                <w:sz w:val="26"/>
                <w:szCs w:val="26"/>
                <w:lang w:eastAsia="ru-RU"/>
              </w:rPr>
              <w:t>ритерии</w:t>
            </w:r>
          </w:p>
        </w:tc>
        <w:tc>
          <w:tcPr>
            <w:tcW w:w="1631" w:type="dxa"/>
          </w:tcPr>
          <w:p w14:paraId="403ADBE7" w14:textId="77777777" w:rsidR="00D91295" w:rsidRPr="00641215" w:rsidRDefault="00D91295" w:rsidP="00160C6C">
            <w:pPr>
              <w:spacing w:after="0" w:line="240" w:lineRule="auto"/>
              <w:jc w:val="center"/>
              <w:rPr>
                <w:rFonts w:ascii="Times New Roman" w:hAnsi="Times New Roman"/>
                <w:bCs/>
                <w:sz w:val="26"/>
                <w:szCs w:val="26"/>
                <w:lang w:eastAsia="ru-RU"/>
              </w:rPr>
            </w:pPr>
            <w:r w:rsidRPr="00641215">
              <w:rPr>
                <w:rFonts w:ascii="Times New Roman" w:hAnsi="Times New Roman"/>
                <w:bCs/>
                <w:sz w:val="26"/>
                <w:szCs w:val="26"/>
                <w:lang w:eastAsia="ru-RU"/>
              </w:rPr>
              <w:t>Максимальный бал</w:t>
            </w:r>
          </w:p>
        </w:tc>
        <w:tc>
          <w:tcPr>
            <w:tcW w:w="1629" w:type="dxa"/>
          </w:tcPr>
          <w:p w14:paraId="2D12F094" w14:textId="77777777" w:rsidR="00D91295" w:rsidRPr="00641215" w:rsidRDefault="00D91295" w:rsidP="00160C6C">
            <w:pPr>
              <w:spacing w:after="0" w:line="240" w:lineRule="auto"/>
              <w:jc w:val="center"/>
              <w:rPr>
                <w:rFonts w:ascii="Times New Roman" w:hAnsi="Times New Roman"/>
                <w:bCs/>
                <w:sz w:val="26"/>
                <w:szCs w:val="26"/>
                <w:lang w:eastAsia="ru-RU"/>
              </w:rPr>
            </w:pPr>
            <w:r w:rsidRPr="00641215">
              <w:rPr>
                <w:rFonts w:ascii="Times New Roman" w:hAnsi="Times New Roman"/>
                <w:bCs/>
                <w:sz w:val="26"/>
                <w:szCs w:val="26"/>
                <w:lang w:eastAsia="ru-RU"/>
              </w:rPr>
              <w:t>Оценка, балл</w:t>
            </w:r>
          </w:p>
        </w:tc>
      </w:tr>
      <w:tr w:rsidR="00D91295" w:rsidRPr="00641215" w14:paraId="52FB0357" w14:textId="77777777" w:rsidTr="00160C6C">
        <w:tc>
          <w:tcPr>
            <w:tcW w:w="704" w:type="dxa"/>
          </w:tcPr>
          <w:p w14:paraId="1915A590" w14:textId="77777777" w:rsidR="00D91295" w:rsidRPr="00641215" w:rsidRDefault="00D91295" w:rsidP="00160C6C">
            <w:pPr>
              <w:spacing w:after="0" w:line="240" w:lineRule="auto"/>
              <w:jc w:val="center"/>
              <w:rPr>
                <w:rFonts w:ascii="Times New Roman" w:hAnsi="Times New Roman"/>
                <w:bCs/>
                <w:sz w:val="26"/>
                <w:szCs w:val="26"/>
                <w:lang w:eastAsia="ru-RU"/>
              </w:rPr>
            </w:pPr>
            <w:r w:rsidRPr="00641215">
              <w:rPr>
                <w:rFonts w:ascii="Times New Roman" w:hAnsi="Times New Roman"/>
                <w:bCs/>
                <w:sz w:val="26"/>
                <w:szCs w:val="26"/>
                <w:lang w:eastAsia="ru-RU"/>
              </w:rPr>
              <w:t>1</w:t>
            </w:r>
          </w:p>
        </w:tc>
        <w:tc>
          <w:tcPr>
            <w:tcW w:w="5812" w:type="dxa"/>
          </w:tcPr>
          <w:p w14:paraId="6E7D315E" w14:textId="27580F12" w:rsidR="00D91295" w:rsidRPr="00641215" w:rsidRDefault="005270FF" w:rsidP="00160C6C">
            <w:pPr>
              <w:spacing w:after="0" w:line="240" w:lineRule="auto"/>
              <w:jc w:val="both"/>
              <w:rPr>
                <w:rFonts w:ascii="Times New Roman" w:hAnsi="Times New Roman"/>
                <w:bCs/>
                <w:sz w:val="26"/>
                <w:szCs w:val="26"/>
                <w:lang w:eastAsia="ru-RU"/>
              </w:rPr>
            </w:pPr>
            <w:r w:rsidRPr="00641215">
              <w:rPr>
                <w:rFonts w:ascii="Times New Roman" w:hAnsi="Times New Roman"/>
                <w:sz w:val="26"/>
                <w:szCs w:val="26"/>
              </w:rPr>
              <w:t>Обоснование актуальности выбранного типа и темы экскурсии, полнота раскрытия; соответствие целевой аудитории; новизна представленной экскурсии</w:t>
            </w:r>
          </w:p>
        </w:tc>
        <w:tc>
          <w:tcPr>
            <w:tcW w:w="1631" w:type="dxa"/>
          </w:tcPr>
          <w:p w14:paraId="53DBDBDB" w14:textId="77777777" w:rsidR="00D91295" w:rsidRPr="00641215" w:rsidRDefault="00D91295" w:rsidP="00160C6C">
            <w:pPr>
              <w:spacing w:after="0" w:line="240" w:lineRule="auto"/>
              <w:jc w:val="center"/>
              <w:rPr>
                <w:rFonts w:ascii="Times New Roman" w:hAnsi="Times New Roman"/>
                <w:b/>
                <w:bCs/>
                <w:sz w:val="26"/>
                <w:szCs w:val="26"/>
                <w:lang w:eastAsia="ru-RU"/>
              </w:rPr>
            </w:pPr>
            <w:r w:rsidRPr="00641215">
              <w:rPr>
                <w:rFonts w:ascii="Times New Roman" w:hAnsi="Times New Roman"/>
                <w:b/>
                <w:bCs/>
                <w:sz w:val="26"/>
                <w:szCs w:val="26"/>
                <w:lang w:eastAsia="ru-RU"/>
              </w:rPr>
              <w:t>0-3</w:t>
            </w:r>
          </w:p>
        </w:tc>
        <w:tc>
          <w:tcPr>
            <w:tcW w:w="1629" w:type="dxa"/>
          </w:tcPr>
          <w:p w14:paraId="348E5260" w14:textId="77777777" w:rsidR="00D91295" w:rsidRPr="00641215" w:rsidRDefault="00D91295" w:rsidP="00160C6C">
            <w:pPr>
              <w:spacing w:after="0" w:line="240" w:lineRule="auto"/>
              <w:jc w:val="center"/>
              <w:rPr>
                <w:rFonts w:ascii="Times New Roman" w:hAnsi="Times New Roman"/>
                <w:bCs/>
                <w:sz w:val="26"/>
                <w:szCs w:val="26"/>
                <w:lang w:eastAsia="ru-RU"/>
              </w:rPr>
            </w:pPr>
          </w:p>
        </w:tc>
      </w:tr>
      <w:tr w:rsidR="00D91295" w:rsidRPr="00641215" w14:paraId="5989E9F4" w14:textId="77777777" w:rsidTr="00160C6C">
        <w:tc>
          <w:tcPr>
            <w:tcW w:w="704" w:type="dxa"/>
          </w:tcPr>
          <w:p w14:paraId="02BC11FA" w14:textId="77777777" w:rsidR="00D91295" w:rsidRPr="00641215" w:rsidRDefault="00D91295" w:rsidP="00160C6C">
            <w:pPr>
              <w:spacing w:after="0" w:line="240" w:lineRule="auto"/>
              <w:jc w:val="center"/>
              <w:rPr>
                <w:rFonts w:ascii="Times New Roman" w:hAnsi="Times New Roman"/>
                <w:bCs/>
                <w:sz w:val="26"/>
                <w:szCs w:val="26"/>
                <w:lang w:eastAsia="ru-RU"/>
              </w:rPr>
            </w:pPr>
            <w:r w:rsidRPr="00641215">
              <w:rPr>
                <w:rFonts w:ascii="Times New Roman" w:hAnsi="Times New Roman"/>
                <w:bCs/>
                <w:sz w:val="26"/>
                <w:szCs w:val="26"/>
                <w:lang w:eastAsia="ru-RU"/>
              </w:rPr>
              <w:t>2</w:t>
            </w:r>
          </w:p>
        </w:tc>
        <w:tc>
          <w:tcPr>
            <w:tcW w:w="5812" w:type="dxa"/>
          </w:tcPr>
          <w:p w14:paraId="040A507B" w14:textId="1D0A32E2" w:rsidR="00D91295" w:rsidRPr="00641215" w:rsidRDefault="005270FF" w:rsidP="00160C6C">
            <w:pPr>
              <w:spacing w:after="0" w:line="240" w:lineRule="auto"/>
              <w:jc w:val="both"/>
              <w:rPr>
                <w:rFonts w:ascii="Times New Roman" w:hAnsi="Times New Roman"/>
                <w:bCs/>
                <w:sz w:val="26"/>
                <w:szCs w:val="26"/>
                <w:lang w:eastAsia="ru-RU"/>
              </w:rPr>
            </w:pPr>
            <w:r w:rsidRPr="00641215">
              <w:rPr>
                <w:rFonts w:ascii="Times New Roman" w:hAnsi="Times New Roman"/>
                <w:sz w:val="26"/>
                <w:szCs w:val="26"/>
              </w:rPr>
              <w:t>Структура и логика построения экскурсии, тематическая целостность, завершенность маршрута, ясность и точность изложения, наличие взаимосвязей (логических переходов) между фрагментами</w:t>
            </w:r>
          </w:p>
        </w:tc>
        <w:tc>
          <w:tcPr>
            <w:tcW w:w="1631" w:type="dxa"/>
          </w:tcPr>
          <w:p w14:paraId="1ABE3C0E" w14:textId="77777777" w:rsidR="00D91295" w:rsidRPr="00641215" w:rsidRDefault="00D91295" w:rsidP="00160C6C">
            <w:pPr>
              <w:spacing w:after="0" w:line="240" w:lineRule="auto"/>
              <w:jc w:val="center"/>
              <w:rPr>
                <w:rFonts w:ascii="Times New Roman" w:hAnsi="Times New Roman"/>
                <w:b/>
                <w:bCs/>
                <w:sz w:val="26"/>
                <w:szCs w:val="26"/>
                <w:lang w:eastAsia="ru-RU"/>
              </w:rPr>
            </w:pPr>
            <w:r w:rsidRPr="00641215">
              <w:rPr>
                <w:rFonts w:ascii="Times New Roman" w:hAnsi="Times New Roman"/>
                <w:b/>
                <w:bCs/>
                <w:sz w:val="26"/>
                <w:szCs w:val="26"/>
                <w:lang w:eastAsia="ru-RU"/>
              </w:rPr>
              <w:t>0-3</w:t>
            </w:r>
          </w:p>
        </w:tc>
        <w:tc>
          <w:tcPr>
            <w:tcW w:w="1629" w:type="dxa"/>
          </w:tcPr>
          <w:p w14:paraId="0F12A67E" w14:textId="77777777" w:rsidR="00D91295" w:rsidRPr="00641215" w:rsidRDefault="00D91295" w:rsidP="00160C6C">
            <w:pPr>
              <w:spacing w:after="0" w:line="240" w:lineRule="auto"/>
              <w:jc w:val="center"/>
              <w:rPr>
                <w:rFonts w:ascii="Times New Roman" w:hAnsi="Times New Roman"/>
                <w:bCs/>
                <w:sz w:val="26"/>
                <w:szCs w:val="26"/>
                <w:lang w:eastAsia="ru-RU"/>
              </w:rPr>
            </w:pPr>
          </w:p>
        </w:tc>
      </w:tr>
      <w:tr w:rsidR="00D91295" w:rsidRPr="00641215" w14:paraId="48809348" w14:textId="77777777" w:rsidTr="00160C6C">
        <w:tc>
          <w:tcPr>
            <w:tcW w:w="704" w:type="dxa"/>
          </w:tcPr>
          <w:p w14:paraId="1AE1245A" w14:textId="77777777" w:rsidR="00D91295" w:rsidRPr="00641215" w:rsidRDefault="00D91295" w:rsidP="00160C6C">
            <w:pPr>
              <w:spacing w:after="0" w:line="240" w:lineRule="auto"/>
              <w:jc w:val="center"/>
              <w:rPr>
                <w:rFonts w:ascii="Times New Roman" w:hAnsi="Times New Roman"/>
                <w:bCs/>
                <w:sz w:val="26"/>
                <w:szCs w:val="26"/>
                <w:lang w:eastAsia="ru-RU"/>
              </w:rPr>
            </w:pPr>
            <w:r w:rsidRPr="00641215">
              <w:rPr>
                <w:rFonts w:ascii="Times New Roman" w:hAnsi="Times New Roman"/>
                <w:bCs/>
                <w:sz w:val="26"/>
                <w:szCs w:val="26"/>
                <w:lang w:eastAsia="ru-RU"/>
              </w:rPr>
              <w:t>3</w:t>
            </w:r>
          </w:p>
        </w:tc>
        <w:tc>
          <w:tcPr>
            <w:tcW w:w="5812" w:type="dxa"/>
          </w:tcPr>
          <w:p w14:paraId="4A3C3F4D" w14:textId="53867E2B" w:rsidR="00D91295" w:rsidRPr="00641215" w:rsidRDefault="005270FF" w:rsidP="00160C6C">
            <w:pPr>
              <w:spacing w:after="0" w:line="240" w:lineRule="auto"/>
              <w:jc w:val="both"/>
              <w:rPr>
                <w:rFonts w:ascii="Times New Roman" w:hAnsi="Times New Roman"/>
                <w:bCs/>
                <w:sz w:val="26"/>
                <w:szCs w:val="26"/>
                <w:lang w:eastAsia="ru-RU"/>
              </w:rPr>
            </w:pPr>
            <w:r w:rsidRPr="00641215">
              <w:rPr>
                <w:rFonts w:ascii="Times New Roman" w:hAnsi="Times New Roman"/>
                <w:sz w:val="26"/>
                <w:szCs w:val="26"/>
              </w:rPr>
              <w:t>Качество информационного материала, использованного при разработке и составлении текста экскурсии (глубина и достоверность сведений, использование знаний внешкольной программы)</w:t>
            </w:r>
          </w:p>
        </w:tc>
        <w:tc>
          <w:tcPr>
            <w:tcW w:w="1631" w:type="dxa"/>
          </w:tcPr>
          <w:p w14:paraId="04554611" w14:textId="77777777" w:rsidR="00D91295" w:rsidRPr="00641215" w:rsidRDefault="00D91295" w:rsidP="00160C6C">
            <w:pPr>
              <w:spacing w:after="0" w:line="240" w:lineRule="auto"/>
              <w:jc w:val="center"/>
              <w:rPr>
                <w:rFonts w:ascii="Times New Roman" w:hAnsi="Times New Roman"/>
                <w:b/>
                <w:bCs/>
                <w:sz w:val="26"/>
                <w:szCs w:val="26"/>
                <w:lang w:eastAsia="ru-RU"/>
              </w:rPr>
            </w:pPr>
            <w:r w:rsidRPr="00641215">
              <w:rPr>
                <w:rFonts w:ascii="Times New Roman" w:hAnsi="Times New Roman"/>
                <w:b/>
                <w:bCs/>
                <w:sz w:val="26"/>
                <w:szCs w:val="26"/>
                <w:lang w:eastAsia="ru-RU"/>
              </w:rPr>
              <w:t>0-3</w:t>
            </w:r>
          </w:p>
        </w:tc>
        <w:tc>
          <w:tcPr>
            <w:tcW w:w="1629" w:type="dxa"/>
          </w:tcPr>
          <w:p w14:paraId="566DAC87" w14:textId="77777777" w:rsidR="00D91295" w:rsidRPr="00641215" w:rsidRDefault="00D91295" w:rsidP="00160C6C">
            <w:pPr>
              <w:spacing w:after="0" w:line="240" w:lineRule="auto"/>
              <w:jc w:val="center"/>
              <w:rPr>
                <w:rFonts w:ascii="Times New Roman" w:hAnsi="Times New Roman"/>
                <w:bCs/>
                <w:sz w:val="26"/>
                <w:szCs w:val="26"/>
                <w:lang w:eastAsia="ru-RU"/>
              </w:rPr>
            </w:pPr>
          </w:p>
        </w:tc>
      </w:tr>
      <w:tr w:rsidR="00D91295" w:rsidRPr="00641215" w14:paraId="4F2C6B3D" w14:textId="77777777" w:rsidTr="00160C6C">
        <w:tc>
          <w:tcPr>
            <w:tcW w:w="704" w:type="dxa"/>
          </w:tcPr>
          <w:p w14:paraId="079EFBA4" w14:textId="77777777" w:rsidR="00D91295" w:rsidRPr="00641215" w:rsidRDefault="00D91295" w:rsidP="00160C6C">
            <w:pPr>
              <w:spacing w:after="0" w:line="240" w:lineRule="auto"/>
              <w:jc w:val="center"/>
              <w:rPr>
                <w:rFonts w:ascii="Times New Roman" w:hAnsi="Times New Roman"/>
                <w:bCs/>
                <w:sz w:val="26"/>
                <w:szCs w:val="26"/>
                <w:lang w:eastAsia="ru-RU"/>
              </w:rPr>
            </w:pPr>
            <w:r w:rsidRPr="00641215">
              <w:rPr>
                <w:rFonts w:ascii="Times New Roman" w:hAnsi="Times New Roman"/>
                <w:bCs/>
                <w:sz w:val="26"/>
                <w:szCs w:val="26"/>
                <w:lang w:eastAsia="ru-RU"/>
              </w:rPr>
              <w:t>4</w:t>
            </w:r>
          </w:p>
        </w:tc>
        <w:tc>
          <w:tcPr>
            <w:tcW w:w="5812" w:type="dxa"/>
          </w:tcPr>
          <w:p w14:paraId="792864D1" w14:textId="11C8E43E" w:rsidR="00D91295" w:rsidRPr="00641215" w:rsidRDefault="005270FF" w:rsidP="00160C6C">
            <w:pPr>
              <w:spacing w:after="0" w:line="240" w:lineRule="auto"/>
              <w:jc w:val="both"/>
              <w:rPr>
                <w:rFonts w:ascii="Times New Roman" w:hAnsi="Times New Roman"/>
                <w:bCs/>
                <w:sz w:val="26"/>
                <w:szCs w:val="26"/>
                <w:lang w:eastAsia="ru-RU"/>
              </w:rPr>
            </w:pPr>
            <w:r w:rsidRPr="00641215">
              <w:rPr>
                <w:rFonts w:ascii="Times New Roman" w:hAnsi="Times New Roman"/>
                <w:sz w:val="26"/>
                <w:szCs w:val="26"/>
              </w:rPr>
              <w:t>Понимание специфики музейной экскурсии (взаимосвязь с предметным рядом, построение маршрута в ограниченном пространстве, целесообразность выбора объектов (соответствие поставленным теме, целям и задачам экскурсии), динамика движения и подачи материала)</w:t>
            </w:r>
          </w:p>
        </w:tc>
        <w:tc>
          <w:tcPr>
            <w:tcW w:w="1631" w:type="dxa"/>
          </w:tcPr>
          <w:p w14:paraId="1DB0A681" w14:textId="77777777" w:rsidR="00D91295" w:rsidRPr="00641215" w:rsidRDefault="00D91295" w:rsidP="00160C6C">
            <w:pPr>
              <w:spacing w:after="0" w:line="240" w:lineRule="auto"/>
              <w:ind w:left="210"/>
              <w:jc w:val="center"/>
              <w:rPr>
                <w:rFonts w:ascii="Times New Roman" w:hAnsi="Times New Roman"/>
                <w:b/>
                <w:bCs/>
                <w:sz w:val="26"/>
                <w:szCs w:val="26"/>
                <w:lang w:eastAsia="ru-RU"/>
              </w:rPr>
            </w:pPr>
            <w:r w:rsidRPr="00641215">
              <w:rPr>
                <w:rFonts w:ascii="Times New Roman" w:hAnsi="Times New Roman"/>
                <w:b/>
                <w:bCs/>
                <w:sz w:val="26"/>
                <w:szCs w:val="26"/>
                <w:lang w:eastAsia="ru-RU"/>
              </w:rPr>
              <w:t>0-3</w:t>
            </w:r>
          </w:p>
        </w:tc>
        <w:tc>
          <w:tcPr>
            <w:tcW w:w="1629" w:type="dxa"/>
          </w:tcPr>
          <w:p w14:paraId="1CF07104" w14:textId="77777777" w:rsidR="00D91295" w:rsidRPr="00641215" w:rsidRDefault="00D91295" w:rsidP="00160C6C">
            <w:pPr>
              <w:spacing w:after="0" w:line="240" w:lineRule="auto"/>
              <w:jc w:val="center"/>
              <w:rPr>
                <w:rFonts w:ascii="Times New Roman" w:hAnsi="Times New Roman"/>
                <w:bCs/>
                <w:sz w:val="26"/>
                <w:szCs w:val="26"/>
                <w:lang w:eastAsia="ru-RU"/>
              </w:rPr>
            </w:pPr>
          </w:p>
        </w:tc>
      </w:tr>
      <w:tr w:rsidR="00D91295" w:rsidRPr="00641215" w14:paraId="1D833D9A" w14:textId="77777777" w:rsidTr="00160C6C">
        <w:tc>
          <w:tcPr>
            <w:tcW w:w="704" w:type="dxa"/>
          </w:tcPr>
          <w:p w14:paraId="761AD341" w14:textId="77777777" w:rsidR="00D91295" w:rsidRPr="00641215" w:rsidRDefault="00D91295" w:rsidP="00160C6C">
            <w:pPr>
              <w:spacing w:after="0" w:line="240" w:lineRule="auto"/>
              <w:jc w:val="center"/>
              <w:rPr>
                <w:rFonts w:ascii="Times New Roman" w:hAnsi="Times New Roman"/>
                <w:bCs/>
                <w:sz w:val="26"/>
                <w:szCs w:val="26"/>
                <w:lang w:eastAsia="ru-RU"/>
              </w:rPr>
            </w:pPr>
            <w:r w:rsidRPr="00641215">
              <w:rPr>
                <w:rFonts w:ascii="Times New Roman" w:hAnsi="Times New Roman"/>
                <w:bCs/>
                <w:sz w:val="26"/>
                <w:szCs w:val="26"/>
                <w:lang w:eastAsia="ru-RU"/>
              </w:rPr>
              <w:t>5</w:t>
            </w:r>
          </w:p>
        </w:tc>
        <w:tc>
          <w:tcPr>
            <w:tcW w:w="5812" w:type="dxa"/>
          </w:tcPr>
          <w:p w14:paraId="7E276B7B" w14:textId="340C36CD" w:rsidR="00D91295" w:rsidRPr="00641215" w:rsidRDefault="005270FF" w:rsidP="00160C6C">
            <w:pPr>
              <w:spacing w:after="0" w:line="240" w:lineRule="auto"/>
              <w:jc w:val="both"/>
              <w:rPr>
                <w:rFonts w:ascii="Times New Roman" w:hAnsi="Times New Roman"/>
                <w:bCs/>
                <w:sz w:val="26"/>
                <w:szCs w:val="26"/>
                <w:lang w:eastAsia="ru-RU"/>
              </w:rPr>
            </w:pPr>
            <w:r w:rsidRPr="00641215">
              <w:rPr>
                <w:rFonts w:ascii="Times New Roman" w:hAnsi="Times New Roman"/>
                <w:sz w:val="26"/>
                <w:szCs w:val="26"/>
              </w:rPr>
              <w:t>Самостоятельность автора в подходе к раскрытию темы; понимание и уместность применения методических приемов экскурсовода, владение их диапазоном</w:t>
            </w:r>
          </w:p>
        </w:tc>
        <w:tc>
          <w:tcPr>
            <w:tcW w:w="1631" w:type="dxa"/>
          </w:tcPr>
          <w:p w14:paraId="49534C16" w14:textId="77777777" w:rsidR="00D91295" w:rsidRPr="00641215" w:rsidRDefault="00D91295" w:rsidP="00160C6C">
            <w:pPr>
              <w:spacing w:after="0" w:line="240" w:lineRule="auto"/>
              <w:ind w:left="210"/>
              <w:jc w:val="center"/>
              <w:rPr>
                <w:rFonts w:ascii="Times New Roman" w:hAnsi="Times New Roman"/>
                <w:b/>
                <w:bCs/>
                <w:sz w:val="26"/>
                <w:szCs w:val="26"/>
                <w:lang w:eastAsia="ru-RU"/>
              </w:rPr>
            </w:pPr>
            <w:r w:rsidRPr="00641215">
              <w:rPr>
                <w:rFonts w:ascii="Times New Roman" w:hAnsi="Times New Roman"/>
                <w:b/>
                <w:bCs/>
                <w:sz w:val="26"/>
                <w:szCs w:val="26"/>
                <w:lang w:eastAsia="ru-RU"/>
              </w:rPr>
              <w:t>0-3</w:t>
            </w:r>
          </w:p>
        </w:tc>
        <w:tc>
          <w:tcPr>
            <w:tcW w:w="1629" w:type="dxa"/>
          </w:tcPr>
          <w:p w14:paraId="1B9AD251" w14:textId="77777777" w:rsidR="00D91295" w:rsidRPr="00641215" w:rsidRDefault="00D91295" w:rsidP="00160C6C">
            <w:pPr>
              <w:spacing w:after="0" w:line="240" w:lineRule="auto"/>
              <w:jc w:val="center"/>
              <w:rPr>
                <w:rFonts w:ascii="Times New Roman" w:hAnsi="Times New Roman"/>
                <w:bCs/>
                <w:sz w:val="26"/>
                <w:szCs w:val="26"/>
                <w:lang w:eastAsia="ru-RU"/>
              </w:rPr>
            </w:pPr>
          </w:p>
        </w:tc>
      </w:tr>
      <w:tr w:rsidR="00D91295" w:rsidRPr="00641215" w14:paraId="50EB2807" w14:textId="77777777" w:rsidTr="00160C6C">
        <w:tc>
          <w:tcPr>
            <w:tcW w:w="704" w:type="dxa"/>
          </w:tcPr>
          <w:p w14:paraId="4EDEFE0F" w14:textId="77777777" w:rsidR="00D91295" w:rsidRPr="00641215" w:rsidRDefault="00D91295" w:rsidP="00160C6C">
            <w:pPr>
              <w:spacing w:after="0" w:line="240" w:lineRule="auto"/>
              <w:jc w:val="center"/>
              <w:rPr>
                <w:rFonts w:ascii="Times New Roman" w:hAnsi="Times New Roman"/>
                <w:bCs/>
                <w:sz w:val="26"/>
                <w:szCs w:val="26"/>
                <w:lang w:eastAsia="ru-RU"/>
              </w:rPr>
            </w:pPr>
            <w:r w:rsidRPr="00641215">
              <w:rPr>
                <w:rFonts w:ascii="Times New Roman" w:hAnsi="Times New Roman"/>
                <w:bCs/>
                <w:sz w:val="26"/>
                <w:szCs w:val="26"/>
                <w:lang w:eastAsia="ru-RU"/>
              </w:rPr>
              <w:t>6</w:t>
            </w:r>
          </w:p>
        </w:tc>
        <w:tc>
          <w:tcPr>
            <w:tcW w:w="5812" w:type="dxa"/>
          </w:tcPr>
          <w:p w14:paraId="5BC5595E" w14:textId="01741E6D" w:rsidR="00D91295" w:rsidRPr="00641215" w:rsidRDefault="005270FF" w:rsidP="00160C6C">
            <w:pPr>
              <w:spacing w:after="0" w:line="240" w:lineRule="auto"/>
              <w:jc w:val="both"/>
              <w:rPr>
                <w:rFonts w:ascii="Times New Roman" w:hAnsi="Times New Roman"/>
                <w:sz w:val="26"/>
                <w:szCs w:val="26"/>
              </w:rPr>
            </w:pPr>
            <w:r w:rsidRPr="00641215">
              <w:rPr>
                <w:rFonts w:ascii="Times New Roman" w:hAnsi="Times New Roman"/>
                <w:sz w:val="26"/>
                <w:szCs w:val="26"/>
              </w:rPr>
              <w:t>Грамотность и культура оформления материалов экскурсии (технологической карты, контрольного и индивидуального текста, карточек экспонатов, списка источников)</w:t>
            </w:r>
          </w:p>
        </w:tc>
        <w:tc>
          <w:tcPr>
            <w:tcW w:w="1631" w:type="dxa"/>
          </w:tcPr>
          <w:p w14:paraId="3D0255C6" w14:textId="77777777" w:rsidR="00D91295" w:rsidRPr="00641215" w:rsidRDefault="00D91295" w:rsidP="00160C6C">
            <w:pPr>
              <w:spacing w:after="0" w:line="240" w:lineRule="auto"/>
              <w:ind w:left="210"/>
              <w:jc w:val="center"/>
              <w:rPr>
                <w:rFonts w:ascii="Times New Roman" w:hAnsi="Times New Roman"/>
                <w:b/>
                <w:bCs/>
                <w:sz w:val="26"/>
                <w:szCs w:val="26"/>
                <w:lang w:eastAsia="ru-RU"/>
              </w:rPr>
            </w:pPr>
            <w:r w:rsidRPr="00641215">
              <w:rPr>
                <w:rFonts w:ascii="Times New Roman" w:hAnsi="Times New Roman"/>
                <w:b/>
                <w:bCs/>
                <w:sz w:val="26"/>
                <w:szCs w:val="26"/>
                <w:lang w:eastAsia="ru-RU"/>
              </w:rPr>
              <w:t>0-3</w:t>
            </w:r>
          </w:p>
        </w:tc>
        <w:tc>
          <w:tcPr>
            <w:tcW w:w="1629" w:type="dxa"/>
          </w:tcPr>
          <w:p w14:paraId="1DA1529E" w14:textId="77777777" w:rsidR="00D91295" w:rsidRPr="00641215" w:rsidRDefault="00D91295" w:rsidP="00160C6C">
            <w:pPr>
              <w:spacing w:after="0" w:line="240" w:lineRule="auto"/>
              <w:jc w:val="center"/>
              <w:rPr>
                <w:rFonts w:ascii="Times New Roman" w:hAnsi="Times New Roman"/>
                <w:bCs/>
                <w:sz w:val="26"/>
                <w:szCs w:val="26"/>
                <w:lang w:eastAsia="ru-RU"/>
              </w:rPr>
            </w:pPr>
          </w:p>
        </w:tc>
      </w:tr>
      <w:tr w:rsidR="00D91295" w:rsidRPr="00641215" w14:paraId="3FA6F7C0" w14:textId="77777777" w:rsidTr="00160C6C">
        <w:tc>
          <w:tcPr>
            <w:tcW w:w="704" w:type="dxa"/>
          </w:tcPr>
          <w:p w14:paraId="686B69F6" w14:textId="77777777" w:rsidR="00D91295" w:rsidRPr="00641215" w:rsidRDefault="00D91295" w:rsidP="00160C6C">
            <w:pPr>
              <w:spacing w:after="0" w:line="240" w:lineRule="auto"/>
              <w:jc w:val="center"/>
              <w:rPr>
                <w:rFonts w:ascii="Times New Roman" w:hAnsi="Times New Roman"/>
                <w:bCs/>
                <w:sz w:val="26"/>
                <w:szCs w:val="26"/>
                <w:lang w:eastAsia="ru-RU"/>
              </w:rPr>
            </w:pPr>
            <w:r w:rsidRPr="00641215">
              <w:rPr>
                <w:rFonts w:ascii="Times New Roman" w:hAnsi="Times New Roman"/>
                <w:bCs/>
                <w:sz w:val="26"/>
                <w:szCs w:val="26"/>
                <w:lang w:eastAsia="ru-RU"/>
              </w:rPr>
              <w:t>7</w:t>
            </w:r>
          </w:p>
        </w:tc>
        <w:tc>
          <w:tcPr>
            <w:tcW w:w="5812" w:type="dxa"/>
          </w:tcPr>
          <w:p w14:paraId="7BCCDEE6" w14:textId="502CD75F" w:rsidR="00D91295" w:rsidRPr="00641215" w:rsidRDefault="005270FF" w:rsidP="00160C6C">
            <w:pPr>
              <w:spacing w:after="0" w:line="240" w:lineRule="auto"/>
              <w:jc w:val="both"/>
              <w:rPr>
                <w:rFonts w:ascii="Times New Roman" w:hAnsi="Times New Roman"/>
                <w:sz w:val="26"/>
                <w:szCs w:val="26"/>
              </w:rPr>
            </w:pPr>
            <w:r w:rsidRPr="00641215">
              <w:rPr>
                <w:rFonts w:ascii="Times New Roman" w:hAnsi="Times New Roman"/>
                <w:sz w:val="26"/>
                <w:szCs w:val="26"/>
              </w:rPr>
              <w:t>Культура проведения экскурсии (четкость, чистота и выразительность речи, жестикуляция и культура показа, артистическое мастерство, умение формировать и использовать «портфель экскурсовода», взаимодействие с аудиторией, личностная подача и авторский стиль, внешний вид экскурсовода)</w:t>
            </w:r>
          </w:p>
        </w:tc>
        <w:tc>
          <w:tcPr>
            <w:tcW w:w="1631" w:type="dxa"/>
          </w:tcPr>
          <w:p w14:paraId="7D902A44" w14:textId="77777777" w:rsidR="00D91295" w:rsidRPr="00641215" w:rsidRDefault="00D91295" w:rsidP="00160C6C">
            <w:pPr>
              <w:spacing w:after="0" w:line="240" w:lineRule="auto"/>
              <w:ind w:left="210"/>
              <w:jc w:val="center"/>
              <w:rPr>
                <w:rFonts w:ascii="Times New Roman" w:hAnsi="Times New Roman"/>
                <w:b/>
                <w:bCs/>
                <w:sz w:val="26"/>
                <w:szCs w:val="26"/>
                <w:lang w:eastAsia="ru-RU"/>
              </w:rPr>
            </w:pPr>
            <w:r w:rsidRPr="00641215">
              <w:rPr>
                <w:rFonts w:ascii="Times New Roman" w:hAnsi="Times New Roman"/>
                <w:b/>
                <w:bCs/>
                <w:sz w:val="26"/>
                <w:szCs w:val="26"/>
                <w:lang w:eastAsia="ru-RU"/>
              </w:rPr>
              <w:t>0-3</w:t>
            </w:r>
          </w:p>
        </w:tc>
        <w:tc>
          <w:tcPr>
            <w:tcW w:w="1629" w:type="dxa"/>
          </w:tcPr>
          <w:p w14:paraId="1EB277B4" w14:textId="77777777" w:rsidR="00D91295" w:rsidRPr="00641215" w:rsidRDefault="00D91295" w:rsidP="00160C6C">
            <w:pPr>
              <w:spacing w:after="0" w:line="240" w:lineRule="auto"/>
              <w:jc w:val="center"/>
              <w:rPr>
                <w:rFonts w:ascii="Times New Roman" w:hAnsi="Times New Roman"/>
                <w:bCs/>
                <w:sz w:val="26"/>
                <w:szCs w:val="26"/>
                <w:lang w:eastAsia="ru-RU"/>
              </w:rPr>
            </w:pPr>
          </w:p>
        </w:tc>
      </w:tr>
      <w:tr w:rsidR="00D91295" w:rsidRPr="00641215" w14:paraId="48BB0DB1" w14:textId="77777777" w:rsidTr="00160C6C">
        <w:tc>
          <w:tcPr>
            <w:tcW w:w="704" w:type="dxa"/>
          </w:tcPr>
          <w:p w14:paraId="037B65E8" w14:textId="77777777" w:rsidR="00D91295" w:rsidRPr="00641215" w:rsidRDefault="00D91295" w:rsidP="00160C6C">
            <w:pPr>
              <w:spacing w:after="0" w:line="240" w:lineRule="auto"/>
              <w:jc w:val="center"/>
              <w:rPr>
                <w:rFonts w:ascii="Times New Roman" w:hAnsi="Times New Roman"/>
                <w:bCs/>
                <w:sz w:val="26"/>
                <w:szCs w:val="26"/>
                <w:lang w:eastAsia="ru-RU"/>
              </w:rPr>
            </w:pPr>
            <w:r w:rsidRPr="00641215">
              <w:rPr>
                <w:rFonts w:ascii="Times New Roman" w:hAnsi="Times New Roman"/>
                <w:bCs/>
                <w:sz w:val="26"/>
                <w:szCs w:val="26"/>
                <w:lang w:eastAsia="ru-RU"/>
              </w:rPr>
              <w:t>8</w:t>
            </w:r>
          </w:p>
        </w:tc>
        <w:tc>
          <w:tcPr>
            <w:tcW w:w="5812" w:type="dxa"/>
          </w:tcPr>
          <w:p w14:paraId="30013100" w14:textId="4B706418" w:rsidR="00D91295" w:rsidRPr="00641215" w:rsidRDefault="005270FF" w:rsidP="00160C6C">
            <w:pPr>
              <w:spacing w:after="0" w:line="240" w:lineRule="auto"/>
              <w:jc w:val="both"/>
              <w:rPr>
                <w:rFonts w:ascii="Times New Roman" w:hAnsi="Times New Roman"/>
                <w:sz w:val="26"/>
                <w:szCs w:val="26"/>
              </w:rPr>
            </w:pPr>
            <w:r w:rsidRPr="00641215">
              <w:rPr>
                <w:rFonts w:ascii="Times New Roman" w:hAnsi="Times New Roman"/>
                <w:sz w:val="26"/>
                <w:szCs w:val="26"/>
              </w:rPr>
              <w:t xml:space="preserve">Творческий подход к выполнению проекта (нестандартный выбор темы и маршрута экскурсии, оригинальная подача материала, </w:t>
            </w:r>
            <w:r w:rsidRPr="00641215">
              <w:rPr>
                <w:rFonts w:ascii="Times New Roman" w:hAnsi="Times New Roman"/>
                <w:sz w:val="26"/>
                <w:szCs w:val="26"/>
              </w:rPr>
              <w:lastRenderedPageBreak/>
              <w:t>наличие дополнительных приемов – театрализации, викторины и др.)</w:t>
            </w:r>
          </w:p>
        </w:tc>
        <w:tc>
          <w:tcPr>
            <w:tcW w:w="1631" w:type="dxa"/>
          </w:tcPr>
          <w:p w14:paraId="38C19DEC" w14:textId="77777777" w:rsidR="00D91295" w:rsidRPr="00641215" w:rsidRDefault="00D91295" w:rsidP="00160C6C">
            <w:pPr>
              <w:spacing w:after="0" w:line="240" w:lineRule="auto"/>
              <w:ind w:left="210"/>
              <w:jc w:val="center"/>
              <w:rPr>
                <w:rFonts w:ascii="Times New Roman" w:hAnsi="Times New Roman"/>
                <w:b/>
                <w:bCs/>
                <w:sz w:val="26"/>
                <w:szCs w:val="26"/>
                <w:lang w:eastAsia="ru-RU"/>
              </w:rPr>
            </w:pPr>
            <w:r w:rsidRPr="00641215">
              <w:rPr>
                <w:rFonts w:ascii="Times New Roman" w:hAnsi="Times New Roman"/>
                <w:b/>
                <w:bCs/>
                <w:sz w:val="26"/>
                <w:szCs w:val="26"/>
                <w:lang w:eastAsia="ru-RU"/>
              </w:rPr>
              <w:lastRenderedPageBreak/>
              <w:t>0-3</w:t>
            </w:r>
          </w:p>
        </w:tc>
        <w:tc>
          <w:tcPr>
            <w:tcW w:w="1629" w:type="dxa"/>
          </w:tcPr>
          <w:p w14:paraId="76D4472A" w14:textId="77777777" w:rsidR="00D91295" w:rsidRPr="00641215" w:rsidRDefault="00D91295" w:rsidP="00160C6C">
            <w:pPr>
              <w:spacing w:after="0" w:line="240" w:lineRule="auto"/>
              <w:jc w:val="center"/>
              <w:rPr>
                <w:rFonts w:ascii="Times New Roman" w:hAnsi="Times New Roman"/>
                <w:bCs/>
                <w:sz w:val="26"/>
                <w:szCs w:val="26"/>
                <w:lang w:eastAsia="ru-RU"/>
              </w:rPr>
            </w:pPr>
          </w:p>
        </w:tc>
      </w:tr>
      <w:tr w:rsidR="00D91295" w:rsidRPr="00641215" w14:paraId="47C782EE" w14:textId="77777777" w:rsidTr="00160C6C">
        <w:tc>
          <w:tcPr>
            <w:tcW w:w="704" w:type="dxa"/>
          </w:tcPr>
          <w:p w14:paraId="4B092DD2" w14:textId="77777777" w:rsidR="00D91295" w:rsidRPr="00641215" w:rsidRDefault="00D91295" w:rsidP="00160C6C">
            <w:pPr>
              <w:spacing w:after="0" w:line="240" w:lineRule="auto"/>
              <w:jc w:val="center"/>
              <w:rPr>
                <w:rFonts w:ascii="Times New Roman" w:hAnsi="Times New Roman"/>
                <w:bCs/>
                <w:sz w:val="26"/>
                <w:szCs w:val="26"/>
                <w:lang w:eastAsia="ru-RU"/>
              </w:rPr>
            </w:pPr>
            <w:r w:rsidRPr="00641215">
              <w:rPr>
                <w:rFonts w:ascii="Times New Roman" w:hAnsi="Times New Roman"/>
                <w:bCs/>
                <w:sz w:val="26"/>
                <w:szCs w:val="26"/>
                <w:lang w:eastAsia="ru-RU"/>
              </w:rPr>
              <w:lastRenderedPageBreak/>
              <w:t>9</w:t>
            </w:r>
          </w:p>
        </w:tc>
        <w:tc>
          <w:tcPr>
            <w:tcW w:w="5812" w:type="dxa"/>
          </w:tcPr>
          <w:p w14:paraId="3A2FA80F" w14:textId="7706C07B" w:rsidR="00D91295" w:rsidRPr="00641215" w:rsidRDefault="005270FF" w:rsidP="00160C6C">
            <w:pPr>
              <w:spacing w:after="0" w:line="240" w:lineRule="auto"/>
              <w:jc w:val="both"/>
              <w:rPr>
                <w:rFonts w:ascii="Times New Roman" w:hAnsi="Times New Roman"/>
                <w:sz w:val="26"/>
                <w:szCs w:val="26"/>
              </w:rPr>
            </w:pPr>
            <w:r w:rsidRPr="00641215">
              <w:rPr>
                <w:rFonts w:ascii="Times New Roman" w:hAnsi="Times New Roman"/>
                <w:sz w:val="26"/>
                <w:szCs w:val="26"/>
              </w:rPr>
              <w:t>Перспективы совершенствования и развития проекта: возможность применения результатов в учебном процессе и вне его, возможность дальнейшего дополнения экскурсии, расширения маршрута и пр. и наличие планов данных работ</w:t>
            </w:r>
          </w:p>
        </w:tc>
        <w:tc>
          <w:tcPr>
            <w:tcW w:w="1631" w:type="dxa"/>
          </w:tcPr>
          <w:p w14:paraId="514F07F6" w14:textId="77777777" w:rsidR="00D91295" w:rsidRPr="00641215" w:rsidRDefault="00D91295" w:rsidP="00160C6C">
            <w:pPr>
              <w:spacing w:after="0" w:line="240" w:lineRule="auto"/>
              <w:ind w:left="210"/>
              <w:jc w:val="center"/>
              <w:rPr>
                <w:rFonts w:ascii="Times New Roman" w:hAnsi="Times New Roman"/>
                <w:b/>
                <w:bCs/>
                <w:sz w:val="26"/>
                <w:szCs w:val="26"/>
                <w:lang w:eastAsia="ru-RU"/>
              </w:rPr>
            </w:pPr>
            <w:r w:rsidRPr="00641215">
              <w:rPr>
                <w:rFonts w:ascii="Times New Roman" w:hAnsi="Times New Roman"/>
                <w:b/>
                <w:bCs/>
                <w:sz w:val="26"/>
                <w:szCs w:val="26"/>
                <w:lang w:eastAsia="ru-RU"/>
              </w:rPr>
              <w:t>0-3</w:t>
            </w:r>
          </w:p>
        </w:tc>
        <w:tc>
          <w:tcPr>
            <w:tcW w:w="1629" w:type="dxa"/>
          </w:tcPr>
          <w:p w14:paraId="5FF15144" w14:textId="77777777" w:rsidR="00D91295" w:rsidRPr="00641215" w:rsidRDefault="00D91295" w:rsidP="00160C6C">
            <w:pPr>
              <w:spacing w:after="0" w:line="240" w:lineRule="auto"/>
              <w:jc w:val="center"/>
              <w:rPr>
                <w:rFonts w:ascii="Times New Roman" w:hAnsi="Times New Roman"/>
                <w:bCs/>
                <w:sz w:val="26"/>
                <w:szCs w:val="26"/>
                <w:lang w:eastAsia="ru-RU"/>
              </w:rPr>
            </w:pPr>
          </w:p>
        </w:tc>
      </w:tr>
      <w:tr w:rsidR="00D91295" w:rsidRPr="00641215" w14:paraId="55016E77" w14:textId="77777777" w:rsidTr="00160C6C">
        <w:tc>
          <w:tcPr>
            <w:tcW w:w="704" w:type="dxa"/>
          </w:tcPr>
          <w:p w14:paraId="4BF6CD83" w14:textId="77777777" w:rsidR="00D91295" w:rsidRPr="00641215" w:rsidRDefault="00D91295" w:rsidP="00160C6C">
            <w:pPr>
              <w:spacing w:after="0" w:line="240" w:lineRule="auto"/>
              <w:jc w:val="center"/>
              <w:rPr>
                <w:rFonts w:ascii="Times New Roman" w:hAnsi="Times New Roman"/>
                <w:bCs/>
                <w:sz w:val="26"/>
                <w:szCs w:val="26"/>
                <w:lang w:eastAsia="ru-RU"/>
              </w:rPr>
            </w:pPr>
            <w:r w:rsidRPr="00641215">
              <w:rPr>
                <w:rFonts w:ascii="Times New Roman" w:hAnsi="Times New Roman"/>
                <w:bCs/>
                <w:sz w:val="26"/>
                <w:szCs w:val="26"/>
                <w:lang w:eastAsia="ru-RU"/>
              </w:rPr>
              <w:t>10</w:t>
            </w:r>
          </w:p>
        </w:tc>
        <w:tc>
          <w:tcPr>
            <w:tcW w:w="5812" w:type="dxa"/>
          </w:tcPr>
          <w:p w14:paraId="5636E764" w14:textId="77777777" w:rsidR="00D91295" w:rsidRPr="00641215" w:rsidRDefault="00D91295" w:rsidP="00160C6C">
            <w:pPr>
              <w:spacing w:after="0" w:line="240" w:lineRule="auto"/>
              <w:rPr>
                <w:rFonts w:ascii="Times New Roman" w:hAnsi="Times New Roman"/>
                <w:bCs/>
                <w:sz w:val="26"/>
                <w:szCs w:val="26"/>
                <w:lang w:eastAsia="ru-RU"/>
              </w:rPr>
            </w:pPr>
            <w:r w:rsidRPr="00641215">
              <w:rPr>
                <w:rFonts w:ascii="Times New Roman" w:hAnsi="Times New Roman"/>
                <w:bCs/>
                <w:sz w:val="26"/>
                <w:szCs w:val="26"/>
                <w:lang w:eastAsia="ru-RU"/>
              </w:rPr>
              <w:t>Особое мнение рецензента</w:t>
            </w:r>
          </w:p>
        </w:tc>
        <w:tc>
          <w:tcPr>
            <w:tcW w:w="1631" w:type="dxa"/>
          </w:tcPr>
          <w:p w14:paraId="1357C823" w14:textId="77777777" w:rsidR="00D91295" w:rsidRPr="00641215" w:rsidRDefault="00D91295" w:rsidP="00160C6C">
            <w:pPr>
              <w:spacing w:after="0" w:line="240" w:lineRule="auto"/>
              <w:jc w:val="center"/>
              <w:rPr>
                <w:rFonts w:ascii="Times New Roman" w:hAnsi="Times New Roman"/>
                <w:b/>
                <w:bCs/>
                <w:sz w:val="26"/>
                <w:szCs w:val="26"/>
                <w:lang w:eastAsia="ru-RU"/>
              </w:rPr>
            </w:pPr>
            <w:r w:rsidRPr="00641215">
              <w:rPr>
                <w:rFonts w:ascii="Times New Roman" w:hAnsi="Times New Roman"/>
                <w:b/>
                <w:bCs/>
                <w:sz w:val="26"/>
                <w:szCs w:val="26"/>
                <w:lang w:eastAsia="ru-RU"/>
              </w:rPr>
              <w:t>0-3</w:t>
            </w:r>
          </w:p>
        </w:tc>
        <w:tc>
          <w:tcPr>
            <w:tcW w:w="1629" w:type="dxa"/>
          </w:tcPr>
          <w:p w14:paraId="29A5B444" w14:textId="77777777" w:rsidR="00D91295" w:rsidRPr="00641215" w:rsidRDefault="00D91295" w:rsidP="00160C6C">
            <w:pPr>
              <w:spacing w:after="0" w:line="240" w:lineRule="auto"/>
              <w:jc w:val="center"/>
              <w:rPr>
                <w:rFonts w:ascii="Times New Roman" w:hAnsi="Times New Roman"/>
                <w:bCs/>
                <w:sz w:val="26"/>
                <w:szCs w:val="26"/>
                <w:lang w:eastAsia="ru-RU"/>
              </w:rPr>
            </w:pPr>
          </w:p>
        </w:tc>
      </w:tr>
      <w:tr w:rsidR="00D91295" w:rsidRPr="00641215" w14:paraId="41F11CC8" w14:textId="77777777" w:rsidTr="00160C6C">
        <w:tc>
          <w:tcPr>
            <w:tcW w:w="704" w:type="dxa"/>
          </w:tcPr>
          <w:p w14:paraId="32F7BC4C" w14:textId="77777777" w:rsidR="00D91295" w:rsidRPr="00641215" w:rsidRDefault="00D91295" w:rsidP="00160C6C">
            <w:pPr>
              <w:spacing w:after="0" w:line="240" w:lineRule="auto"/>
              <w:jc w:val="center"/>
              <w:rPr>
                <w:rFonts w:ascii="Times New Roman" w:hAnsi="Times New Roman"/>
                <w:bCs/>
                <w:sz w:val="26"/>
                <w:szCs w:val="26"/>
                <w:lang w:eastAsia="ru-RU"/>
              </w:rPr>
            </w:pPr>
            <w:r w:rsidRPr="00641215">
              <w:rPr>
                <w:rFonts w:ascii="Times New Roman" w:hAnsi="Times New Roman"/>
                <w:bCs/>
                <w:sz w:val="26"/>
                <w:szCs w:val="26"/>
                <w:lang w:eastAsia="ru-RU"/>
              </w:rPr>
              <w:t>11</w:t>
            </w:r>
          </w:p>
        </w:tc>
        <w:tc>
          <w:tcPr>
            <w:tcW w:w="5812" w:type="dxa"/>
          </w:tcPr>
          <w:p w14:paraId="64FF8D1E" w14:textId="77777777" w:rsidR="00D91295" w:rsidRPr="00641215" w:rsidRDefault="00D91295" w:rsidP="00160C6C">
            <w:pPr>
              <w:spacing w:after="0" w:line="240" w:lineRule="auto"/>
              <w:rPr>
                <w:rFonts w:ascii="Times New Roman" w:hAnsi="Times New Roman"/>
                <w:bCs/>
                <w:sz w:val="26"/>
                <w:szCs w:val="26"/>
                <w:lang w:eastAsia="ru-RU"/>
              </w:rPr>
            </w:pPr>
            <w:r w:rsidRPr="00641215">
              <w:rPr>
                <w:rFonts w:ascii="Times New Roman" w:hAnsi="Times New Roman"/>
                <w:bCs/>
                <w:sz w:val="26"/>
                <w:szCs w:val="26"/>
                <w:lang w:eastAsia="ru-RU"/>
              </w:rPr>
              <w:t>Оценка рецензента</w:t>
            </w:r>
          </w:p>
        </w:tc>
        <w:tc>
          <w:tcPr>
            <w:tcW w:w="1631" w:type="dxa"/>
          </w:tcPr>
          <w:p w14:paraId="3AD5AC1D" w14:textId="77777777" w:rsidR="00D91295" w:rsidRPr="00641215" w:rsidRDefault="00D91295" w:rsidP="00160C6C">
            <w:pPr>
              <w:spacing w:after="0" w:line="240" w:lineRule="auto"/>
              <w:jc w:val="center"/>
              <w:rPr>
                <w:rFonts w:ascii="Times New Roman" w:hAnsi="Times New Roman"/>
                <w:b/>
                <w:bCs/>
                <w:sz w:val="26"/>
                <w:szCs w:val="26"/>
                <w:lang w:eastAsia="ru-RU"/>
              </w:rPr>
            </w:pPr>
            <w:r w:rsidRPr="00641215">
              <w:rPr>
                <w:rFonts w:ascii="Times New Roman" w:hAnsi="Times New Roman"/>
                <w:b/>
                <w:bCs/>
                <w:sz w:val="26"/>
                <w:szCs w:val="26"/>
                <w:lang w:eastAsia="ru-RU"/>
              </w:rPr>
              <w:t>30</w:t>
            </w:r>
          </w:p>
        </w:tc>
        <w:tc>
          <w:tcPr>
            <w:tcW w:w="1629" w:type="dxa"/>
          </w:tcPr>
          <w:p w14:paraId="3238A3CF" w14:textId="77777777" w:rsidR="00D91295" w:rsidRPr="00641215" w:rsidRDefault="00D91295" w:rsidP="00160C6C">
            <w:pPr>
              <w:spacing w:after="0" w:line="240" w:lineRule="auto"/>
              <w:jc w:val="center"/>
              <w:rPr>
                <w:rFonts w:ascii="Times New Roman" w:hAnsi="Times New Roman"/>
                <w:bCs/>
                <w:sz w:val="26"/>
                <w:szCs w:val="26"/>
                <w:lang w:eastAsia="ru-RU"/>
              </w:rPr>
            </w:pPr>
          </w:p>
        </w:tc>
      </w:tr>
    </w:tbl>
    <w:p w14:paraId="59EA03AA" w14:textId="77777777" w:rsidR="00D91295" w:rsidRPr="00641215" w:rsidRDefault="00D91295" w:rsidP="00D91295">
      <w:pPr>
        <w:spacing w:after="0" w:line="240" w:lineRule="auto"/>
        <w:jc w:val="center"/>
        <w:rPr>
          <w:rFonts w:ascii="Times New Roman" w:hAnsi="Times New Roman"/>
          <w:b/>
          <w:bCs/>
          <w:sz w:val="26"/>
          <w:szCs w:val="26"/>
          <w:lang w:eastAsia="ru-RU"/>
        </w:rPr>
      </w:pPr>
    </w:p>
    <w:p w14:paraId="019B76E4" w14:textId="77777777" w:rsidR="00D91295" w:rsidRPr="00641215" w:rsidRDefault="00D91295" w:rsidP="00D91295">
      <w:pPr>
        <w:spacing w:after="0" w:line="240" w:lineRule="auto"/>
        <w:rPr>
          <w:rFonts w:ascii="Times New Roman" w:hAnsi="Times New Roman"/>
          <w:b/>
          <w:bCs/>
          <w:sz w:val="26"/>
          <w:szCs w:val="26"/>
          <w:lang w:eastAsia="ru-RU"/>
        </w:rPr>
      </w:pPr>
      <w:r w:rsidRPr="00641215">
        <w:rPr>
          <w:rFonts w:ascii="Times New Roman" w:hAnsi="Times New Roman"/>
          <w:b/>
          <w:bCs/>
          <w:sz w:val="26"/>
          <w:szCs w:val="26"/>
          <w:lang w:eastAsia="ru-RU"/>
        </w:rPr>
        <w:t>Рекомендации</w:t>
      </w:r>
    </w:p>
    <w:p w14:paraId="442CAC0B" w14:textId="7AF09F64" w:rsidR="00D91295" w:rsidRPr="00641215" w:rsidRDefault="00D91295" w:rsidP="00D91295">
      <w:pPr>
        <w:spacing w:after="0" w:line="240" w:lineRule="auto"/>
        <w:jc w:val="center"/>
        <w:rPr>
          <w:rFonts w:ascii="Times New Roman" w:hAnsi="Times New Roman"/>
          <w:b/>
          <w:bCs/>
          <w:sz w:val="26"/>
          <w:szCs w:val="26"/>
          <w:lang w:eastAsia="ru-RU"/>
        </w:rPr>
      </w:pPr>
      <w:r w:rsidRPr="00641215">
        <w:rPr>
          <w:rFonts w:ascii="Times New Roman" w:hAnsi="Times New Roman"/>
          <w:b/>
          <w:bCs/>
          <w:sz w:val="26"/>
          <w:szCs w:val="26"/>
          <w:lang w:eastAsia="ru-RU"/>
        </w:rPr>
        <w:t>_____________________________________________________________________________________</w:t>
      </w:r>
      <w:r w:rsidR="00F7643E">
        <w:rPr>
          <w:rFonts w:ascii="Times New Roman" w:hAnsi="Times New Roman"/>
          <w:b/>
          <w:bCs/>
          <w:sz w:val="26"/>
          <w:szCs w:val="26"/>
          <w:lang w:eastAsia="ru-RU"/>
        </w:rPr>
        <w:t>__________</w:t>
      </w:r>
      <w:r w:rsidRPr="00641215">
        <w:rPr>
          <w:rFonts w:ascii="Times New Roman" w:hAnsi="Times New Roman"/>
          <w:b/>
          <w:bCs/>
          <w:sz w:val="26"/>
          <w:szCs w:val="26"/>
          <w:lang w:eastAsia="ru-RU"/>
        </w:rPr>
        <w:t>_______________________________________________________</w:t>
      </w:r>
    </w:p>
    <w:p w14:paraId="00D10A14" w14:textId="77777777" w:rsidR="00D91295" w:rsidRPr="00641215" w:rsidRDefault="00D91295" w:rsidP="00D91295">
      <w:pPr>
        <w:spacing w:after="0" w:line="240" w:lineRule="auto"/>
        <w:rPr>
          <w:rFonts w:ascii="Times New Roman" w:hAnsi="Times New Roman"/>
          <w:b/>
          <w:bCs/>
          <w:sz w:val="26"/>
          <w:szCs w:val="26"/>
          <w:lang w:eastAsia="ru-RU"/>
        </w:rPr>
      </w:pPr>
    </w:p>
    <w:p w14:paraId="6E7C454E" w14:textId="77777777" w:rsidR="00D91295" w:rsidRPr="00641215" w:rsidRDefault="00D91295" w:rsidP="00D91295">
      <w:pPr>
        <w:spacing w:after="0" w:line="240" w:lineRule="auto"/>
        <w:rPr>
          <w:rFonts w:ascii="Times New Roman" w:hAnsi="Times New Roman"/>
          <w:b/>
          <w:bCs/>
          <w:sz w:val="26"/>
          <w:szCs w:val="26"/>
          <w:lang w:eastAsia="ru-RU"/>
        </w:rPr>
      </w:pPr>
      <w:r w:rsidRPr="00641215">
        <w:rPr>
          <w:rFonts w:ascii="Times New Roman" w:hAnsi="Times New Roman"/>
          <w:b/>
          <w:bCs/>
          <w:sz w:val="26"/>
          <w:szCs w:val="26"/>
          <w:lang w:eastAsia="ru-RU"/>
        </w:rPr>
        <w:t xml:space="preserve">Рецензент ____________________________________ «__» _____________202__г          </w:t>
      </w:r>
    </w:p>
    <w:p w14:paraId="0DB1E24E" w14:textId="77777777" w:rsidR="00D91295" w:rsidRPr="00641215" w:rsidRDefault="00D91295" w:rsidP="009B2C2A">
      <w:pPr>
        <w:spacing w:after="0" w:line="240" w:lineRule="auto"/>
        <w:ind w:left="5103"/>
        <w:rPr>
          <w:rFonts w:ascii="Times New Roman" w:hAnsi="Times New Roman"/>
          <w:b/>
          <w:bCs/>
          <w:sz w:val="26"/>
          <w:szCs w:val="26"/>
          <w:lang w:eastAsia="ru-RU"/>
        </w:rPr>
      </w:pPr>
    </w:p>
    <w:p w14:paraId="7C4374E5" w14:textId="77777777" w:rsidR="00D91295" w:rsidRPr="00641215" w:rsidRDefault="00D91295" w:rsidP="009B2C2A">
      <w:pPr>
        <w:spacing w:after="0" w:line="240" w:lineRule="auto"/>
        <w:ind w:left="5103"/>
        <w:rPr>
          <w:rFonts w:ascii="Times New Roman" w:hAnsi="Times New Roman"/>
          <w:b/>
          <w:bCs/>
          <w:sz w:val="26"/>
          <w:szCs w:val="26"/>
          <w:lang w:eastAsia="ru-RU"/>
        </w:rPr>
      </w:pPr>
    </w:p>
    <w:p w14:paraId="42E86CA1" w14:textId="77777777" w:rsidR="00D91295" w:rsidRPr="00641215" w:rsidRDefault="00D91295" w:rsidP="009B2C2A">
      <w:pPr>
        <w:spacing w:after="0" w:line="240" w:lineRule="auto"/>
        <w:ind w:left="5103"/>
        <w:rPr>
          <w:rFonts w:ascii="Times New Roman" w:hAnsi="Times New Roman"/>
          <w:b/>
          <w:bCs/>
          <w:sz w:val="26"/>
          <w:szCs w:val="26"/>
          <w:lang w:eastAsia="ru-RU"/>
        </w:rPr>
      </w:pPr>
    </w:p>
    <w:p w14:paraId="5F088636" w14:textId="243AC473" w:rsidR="00C76074" w:rsidRPr="00641215" w:rsidRDefault="00C76074" w:rsidP="003E2CCF">
      <w:pPr>
        <w:spacing w:after="0" w:line="240" w:lineRule="auto"/>
        <w:ind w:left="5103"/>
        <w:jc w:val="right"/>
        <w:rPr>
          <w:rFonts w:ascii="Times New Roman" w:hAnsi="Times New Roman"/>
          <w:b/>
          <w:bCs/>
          <w:i/>
          <w:sz w:val="26"/>
          <w:szCs w:val="26"/>
          <w:lang w:eastAsia="ru-RU"/>
        </w:rPr>
      </w:pPr>
      <w:r w:rsidRPr="00641215">
        <w:rPr>
          <w:rFonts w:ascii="Times New Roman" w:hAnsi="Times New Roman"/>
          <w:b/>
          <w:bCs/>
          <w:sz w:val="26"/>
          <w:szCs w:val="26"/>
          <w:lang w:eastAsia="ru-RU"/>
        </w:rPr>
        <w:br w:type="page"/>
      </w:r>
      <w:r w:rsidR="003E2CCF">
        <w:rPr>
          <w:rFonts w:ascii="Times New Roman" w:hAnsi="Times New Roman"/>
          <w:sz w:val="26"/>
          <w:szCs w:val="26"/>
          <w:lang w:eastAsia="ru-RU"/>
        </w:rPr>
        <w:lastRenderedPageBreak/>
        <w:t>Приложение</w:t>
      </w:r>
      <w:r w:rsidRPr="00641215">
        <w:rPr>
          <w:rFonts w:ascii="Times New Roman" w:hAnsi="Times New Roman"/>
          <w:sz w:val="26"/>
          <w:szCs w:val="26"/>
          <w:lang w:eastAsia="ru-RU"/>
        </w:rPr>
        <w:t xml:space="preserve"> </w:t>
      </w:r>
      <w:r w:rsidR="008733E4">
        <w:rPr>
          <w:rFonts w:ascii="Times New Roman" w:hAnsi="Times New Roman"/>
          <w:sz w:val="26"/>
          <w:szCs w:val="26"/>
          <w:lang w:eastAsia="ru-RU"/>
        </w:rPr>
        <w:t xml:space="preserve">№ </w:t>
      </w:r>
      <w:r w:rsidRPr="00641215">
        <w:rPr>
          <w:rFonts w:ascii="Times New Roman" w:hAnsi="Times New Roman"/>
          <w:sz w:val="26"/>
          <w:szCs w:val="26"/>
          <w:lang w:eastAsia="ru-RU"/>
        </w:rPr>
        <w:t xml:space="preserve">10 </w:t>
      </w:r>
    </w:p>
    <w:p w14:paraId="6FBA81B3" w14:textId="77777777" w:rsidR="00C76074" w:rsidRPr="00641215" w:rsidRDefault="00C76074" w:rsidP="009B2C2A">
      <w:pPr>
        <w:spacing w:after="0" w:line="240" w:lineRule="auto"/>
        <w:rPr>
          <w:rFonts w:ascii="Times New Roman" w:hAnsi="Times New Roman"/>
          <w:b/>
          <w:bCs/>
          <w:sz w:val="26"/>
          <w:szCs w:val="26"/>
          <w:lang w:eastAsia="ru-RU"/>
        </w:rPr>
      </w:pPr>
    </w:p>
    <w:p w14:paraId="610EA690" w14:textId="0C8AF799" w:rsidR="00C76074" w:rsidRDefault="00C76074" w:rsidP="00A26E4C">
      <w:pPr>
        <w:spacing w:after="0" w:line="240" w:lineRule="auto"/>
        <w:jc w:val="center"/>
        <w:rPr>
          <w:rFonts w:ascii="Times New Roman" w:hAnsi="Times New Roman"/>
          <w:b/>
          <w:bCs/>
          <w:sz w:val="28"/>
          <w:szCs w:val="28"/>
          <w:lang w:eastAsia="ru-RU"/>
        </w:rPr>
      </w:pPr>
      <w:r w:rsidRPr="008B0C84">
        <w:rPr>
          <w:rFonts w:ascii="Times New Roman" w:hAnsi="Times New Roman"/>
          <w:b/>
          <w:bCs/>
          <w:sz w:val="28"/>
          <w:szCs w:val="28"/>
          <w:lang w:eastAsia="ru-RU"/>
        </w:rPr>
        <w:t>Рекомендации по разработке туристских и экспедиционных маршрутов</w:t>
      </w:r>
    </w:p>
    <w:p w14:paraId="63D5DD77" w14:textId="77777777" w:rsidR="008B0C84" w:rsidRPr="008B0C84" w:rsidRDefault="008B0C84" w:rsidP="003E2CCF">
      <w:pPr>
        <w:spacing w:after="0" w:line="240" w:lineRule="auto"/>
        <w:jc w:val="both"/>
        <w:rPr>
          <w:rFonts w:ascii="Times New Roman" w:hAnsi="Times New Roman"/>
          <w:bCs/>
          <w:sz w:val="28"/>
          <w:szCs w:val="28"/>
          <w:lang w:eastAsia="ru-RU"/>
        </w:rPr>
      </w:pPr>
    </w:p>
    <w:p w14:paraId="3E7227C6" w14:textId="77777777" w:rsidR="008228C6" w:rsidRDefault="008228C6" w:rsidP="008B0C84">
      <w:pPr>
        <w:spacing w:after="0" w:line="240" w:lineRule="auto"/>
        <w:ind w:firstLine="567"/>
        <w:jc w:val="both"/>
        <w:rPr>
          <w:rFonts w:ascii="Times New Roman" w:hAnsi="Times New Roman"/>
          <w:sz w:val="28"/>
          <w:szCs w:val="28"/>
        </w:rPr>
      </w:pPr>
      <w:r w:rsidRPr="008228C6">
        <w:rPr>
          <w:rFonts w:ascii="Times New Roman" w:hAnsi="Times New Roman"/>
          <w:sz w:val="28"/>
          <w:szCs w:val="28"/>
        </w:rPr>
        <w:t xml:space="preserve">Описание (разработка) эколого-краеведческих туристских и экспедиционных маршрутов должно содержать следующие сведения: </w:t>
      </w:r>
    </w:p>
    <w:p w14:paraId="31DFFA91" w14:textId="77777777" w:rsidR="008228C6" w:rsidRDefault="008228C6" w:rsidP="008B0C84">
      <w:pPr>
        <w:spacing w:after="0" w:line="240" w:lineRule="auto"/>
        <w:ind w:firstLine="567"/>
        <w:jc w:val="both"/>
        <w:rPr>
          <w:rFonts w:ascii="Times New Roman" w:hAnsi="Times New Roman"/>
          <w:sz w:val="28"/>
          <w:szCs w:val="28"/>
        </w:rPr>
      </w:pPr>
      <w:r w:rsidRPr="008228C6">
        <w:rPr>
          <w:rFonts w:ascii="Times New Roman" w:hAnsi="Times New Roman"/>
          <w:sz w:val="28"/>
          <w:szCs w:val="28"/>
        </w:rPr>
        <w:t xml:space="preserve">1. Вводная часть: цели и задачи работы, обоснование актуальности, обзорная карта-схема маршрута. Критерии выбора района путешествия и протяженности маршрута. </w:t>
      </w:r>
    </w:p>
    <w:p w14:paraId="1FFC4B52" w14:textId="77777777" w:rsidR="008228C6" w:rsidRDefault="008228C6" w:rsidP="008B0C84">
      <w:pPr>
        <w:spacing w:after="0" w:line="240" w:lineRule="auto"/>
        <w:ind w:firstLine="567"/>
        <w:jc w:val="both"/>
        <w:rPr>
          <w:rFonts w:ascii="Times New Roman" w:hAnsi="Times New Roman"/>
          <w:sz w:val="28"/>
          <w:szCs w:val="28"/>
        </w:rPr>
      </w:pPr>
      <w:r w:rsidRPr="008228C6">
        <w:rPr>
          <w:rFonts w:ascii="Times New Roman" w:hAnsi="Times New Roman"/>
          <w:sz w:val="28"/>
          <w:szCs w:val="28"/>
        </w:rPr>
        <w:t xml:space="preserve">2. Сведения о районе путешествия: географическое положение, рельеф, климат, воды, почвы, растительность, животный мир. </w:t>
      </w:r>
    </w:p>
    <w:p w14:paraId="01DDA3F6" w14:textId="77777777" w:rsidR="008228C6" w:rsidRDefault="008228C6" w:rsidP="008B0C84">
      <w:pPr>
        <w:spacing w:after="0" w:line="240" w:lineRule="auto"/>
        <w:ind w:firstLine="567"/>
        <w:jc w:val="both"/>
        <w:rPr>
          <w:rFonts w:ascii="Times New Roman" w:hAnsi="Times New Roman"/>
          <w:sz w:val="28"/>
          <w:szCs w:val="28"/>
        </w:rPr>
      </w:pPr>
      <w:r w:rsidRPr="008228C6">
        <w:rPr>
          <w:rFonts w:ascii="Times New Roman" w:hAnsi="Times New Roman"/>
          <w:sz w:val="28"/>
          <w:szCs w:val="28"/>
        </w:rPr>
        <w:t xml:space="preserve">3. Туристская освоенность района и транспортная инфраструктура. </w:t>
      </w:r>
    </w:p>
    <w:p w14:paraId="0B804B71" w14:textId="77777777" w:rsidR="008228C6" w:rsidRDefault="008228C6" w:rsidP="008B0C84">
      <w:pPr>
        <w:spacing w:after="0" w:line="240" w:lineRule="auto"/>
        <w:ind w:firstLine="567"/>
        <w:jc w:val="both"/>
        <w:rPr>
          <w:rFonts w:ascii="Times New Roman" w:hAnsi="Times New Roman"/>
          <w:sz w:val="28"/>
          <w:szCs w:val="28"/>
        </w:rPr>
      </w:pPr>
      <w:r w:rsidRPr="008228C6">
        <w:rPr>
          <w:rFonts w:ascii="Times New Roman" w:hAnsi="Times New Roman"/>
          <w:sz w:val="28"/>
          <w:szCs w:val="28"/>
        </w:rPr>
        <w:t xml:space="preserve">4. Техническое описание нитки маршрута: график движения, описание пути движения, характеристика маршрута, иллюстративный материал (карты, схемы, зарисовки, фото и видеоматериалы, отражающие краеведческое и техническое содержание маршрута). </w:t>
      </w:r>
    </w:p>
    <w:p w14:paraId="0FBFE192" w14:textId="77777777" w:rsidR="008228C6" w:rsidRDefault="008228C6" w:rsidP="008B0C84">
      <w:pPr>
        <w:spacing w:after="0" w:line="240" w:lineRule="auto"/>
        <w:ind w:firstLine="567"/>
        <w:jc w:val="both"/>
        <w:rPr>
          <w:rFonts w:ascii="Times New Roman" w:hAnsi="Times New Roman"/>
          <w:sz w:val="28"/>
          <w:szCs w:val="28"/>
        </w:rPr>
      </w:pPr>
      <w:r w:rsidRPr="008228C6">
        <w:rPr>
          <w:rFonts w:ascii="Times New Roman" w:hAnsi="Times New Roman"/>
          <w:sz w:val="28"/>
          <w:szCs w:val="28"/>
        </w:rPr>
        <w:t xml:space="preserve">5. Рекомендации по способам прохождения маршрута, обеспечению безопасности участников во время движения. </w:t>
      </w:r>
    </w:p>
    <w:p w14:paraId="1E8A5A3E" w14:textId="77777777" w:rsidR="008228C6" w:rsidRDefault="008228C6" w:rsidP="008B0C84">
      <w:pPr>
        <w:spacing w:after="0" w:line="240" w:lineRule="auto"/>
        <w:ind w:firstLine="567"/>
        <w:jc w:val="both"/>
        <w:rPr>
          <w:rFonts w:ascii="Times New Roman" w:hAnsi="Times New Roman"/>
          <w:sz w:val="28"/>
          <w:szCs w:val="28"/>
        </w:rPr>
      </w:pPr>
      <w:r w:rsidRPr="008228C6">
        <w:rPr>
          <w:rFonts w:ascii="Times New Roman" w:hAnsi="Times New Roman"/>
          <w:sz w:val="28"/>
          <w:szCs w:val="28"/>
        </w:rPr>
        <w:t xml:space="preserve">6. Краеведческая, экологическая и общественно-полезная (природоохранная) деятельность на маршруте. При разработке туристско-экологической учебной тропы (маркированного маршрута) следует учесть, что от обычного туристского маршрута тропа отличается обязательным наличием: </w:t>
      </w:r>
    </w:p>
    <w:p w14:paraId="7E65B86A" w14:textId="77777777" w:rsidR="008228C6" w:rsidRDefault="008228C6" w:rsidP="008B0C84">
      <w:pPr>
        <w:spacing w:after="0" w:line="240" w:lineRule="auto"/>
        <w:ind w:firstLine="567"/>
        <w:jc w:val="both"/>
        <w:rPr>
          <w:rFonts w:ascii="Times New Roman" w:hAnsi="Times New Roman"/>
          <w:sz w:val="28"/>
          <w:szCs w:val="28"/>
        </w:rPr>
      </w:pPr>
      <w:r w:rsidRPr="008228C6">
        <w:rPr>
          <w:rFonts w:ascii="Times New Roman" w:hAnsi="Times New Roman"/>
          <w:sz w:val="28"/>
          <w:szCs w:val="28"/>
        </w:rPr>
        <w:t>- информационной составляющей о природе, местности, крае;</w:t>
      </w:r>
    </w:p>
    <w:p w14:paraId="68021649" w14:textId="77777777" w:rsidR="008228C6" w:rsidRDefault="008228C6" w:rsidP="008B0C84">
      <w:pPr>
        <w:spacing w:after="0" w:line="240" w:lineRule="auto"/>
        <w:ind w:firstLine="567"/>
        <w:jc w:val="both"/>
        <w:rPr>
          <w:rFonts w:ascii="Times New Roman" w:hAnsi="Times New Roman"/>
          <w:sz w:val="28"/>
          <w:szCs w:val="28"/>
        </w:rPr>
      </w:pPr>
      <w:r w:rsidRPr="008228C6">
        <w:rPr>
          <w:rFonts w:ascii="Times New Roman" w:hAnsi="Times New Roman"/>
          <w:sz w:val="28"/>
          <w:szCs w:val="28"/>
        </w:rPr>
        <w:t xml:space="preserve"> - описаний природных, краеведческих, геологических и других интересных объектов, находящихся на нитке маршрута; </w:t>
      </w:r>
    </w:p>
    <w:p w14:paraId="1BFD7C2B" w14:textId="77777777" w:rsidR="008228C6" w:rsidRDefault="008228C6" w:rsidP="008B0C84">
      <w:pPr>
        <w:spacing w:after="0" w:line="240" w:lineRule="auto"/>
        <w:ind w:firstLine="567"/>
        <w:jc w:val="both"/>
        <w:rPr>
          <w:rFonts w:ascii="Times New Roman" w:hAnsi="Times New Roman"/>
          <w:sz w:val="28"/>
          <w:szCs w:val="28"/>
        </w:rPr>
      </w:pPr>
      <w:r w:rsidRPr="008228C6">
        <w:rPr>
          <w:rFonts w:ascii="Times New Roman" w:hAnsi="Times New Roman"/>
          <w:sz w:val="28"/>
          <w:szCs w:val="28"/>
        </w:rPr>
        <w:t xml:space="preserve">- записанных легенд, обычаев, сказов и т.п.; </w:t>
      </w:r>
    </w:p>
    <w:p w14:paraId="6ED8526D" w14:textId="77777777" w:rsidR="008228C6" w:rsidRDefault="008228C6" w:rsidP="008B0C84">
      <w:pPr>
        <w:spacing w:after="0" w:line="240" w:lineRule="auto"/>
        <w:ind w:firstLine="567"/>
        <w:jc w:val="both"/>
        <w:rPr>
          <w:rFonts w:ascii="Times New Roman" w:hAnsi="Times New Roman"/>
          <w:sz w:val="28"/>
          <w:szCs w:val="28"/>
        </w:rPr>
      </w:pPr>
      <w:r w:rsidRPr="008228C6">
        <w:rPr>
          <w:rFonts w:ascii="Times New Roman" w:hAnsi="Times New Roman"/>
          <w:sz w:val="28"/>
          <w:szCs w:val="28"/>
        </w:rPr>
        <w:t xml:space="preserve">- разработанных кратких текстов экскурсий. </w:t>
      </w:r>
    </w:p>
    <w:p w14:paraId="7FB1D802" w14:textId="7BDF1FDF" w:rsidR="008228C6" w:rsidRDefault="008228C6" w:rsidP="008B0C84">
      <w:pPr>
        <w:spacing w:after="0" w:line="240" w:lineRule="auto"/>
        <w:ind w:firstLine="567"/>
        <w:jc w:val="both"/>
        <w:rPr>
          <w:rFonts w:ascii="Times New Roman" w:hAnsi="Times New Roman"/>
          <w:sz w:val="28"/>
          <w:szCs w:val="28"/>
        </w:rPr>
      </w:pPr>
      <w:r w:rsidRPr="008228C6">
        <w:rPr>
          <w:rFonts w:ascii="Times New Roman" w:hAnsi="Times New Roman"/>
          <w:sz w:val="28"/>
          <w:szCs w:val="28"/>
        </w:rPr>
        <w:t xml:space="preserve">Данная информация может быть представлена в буклете-путеводителе по тропе и на специальных стендах, установленных на нитке маршрута. </w:t>
      </w:r>
    </w:p>
    <w:p w14:paraId="68149141" w14:textId="77777777" w:rsidR="008B0C84" w:rsidRDefault="008228C6" w:rsidP="008B0C84">
      <w:pPr>
        <w:spacing w:after="0" w:line="240" w:lineRule="auto"/>
        <w:ind w:firstLine="567"/>
        <w:jc w:val="both"/>
        <w:rPr>
          <w:rFonts w:ascii="Times New Roman" w:hAnsi="Times New Roman"/>
          <w:sz w:val="28"/>
          <w:szCs w:val="28"/>
        </w:rPr>
      </w:pPr>
      <w:r w:rsidRPr="008228C6">
        <w:rPr>
          <w:rFonts w:ascii="Times New Roman" w:hAnsi="Times New Roman"/>
          <w:sz w:val="28"/>
          <w:szCs w:val="28"/>
        </w:rPr>
        <w:t xml:space="preserve">7. Заключение: выводы по проведенным исследованиям, рекомендации, определение новизны, перспектив и возможностей использования результатов работы среди участников образовательного пространства. </w:t>
      </w:r>
    </w:p>
    <w:p w14:paraId="791A8FF3" w14:textId="78154A72" w:rsidR="00C76074" w:rsidRPr="008228C6" w:rsidRDefault="008228C6" w:rsidP="008B0C84">
      <w:pPr>
        <w:spacing w:after="0" w:line="240" w:lineRule="auto"/>
        <w:ind w:firstLine="567"/>
        <w:jc w:val="both"/>
        <w:rPr>
          <w:rFonts w:ascii="Times New Roman" w:hAnsi="Times New Roman"/>
          <w:b/>
          <w:bCs/>
          <w:sz w:val="28"/>
          <w:szCs w:val="28"/>
          <w:lang w:eastAsia="ru-RU"/>
        </w:rPr>
      </w:pPr>
      <w:r w:rsidRPr="008228C6">
        <w:rPr>
          <w:rFonts w:ascii="Times New Roman" w:hAnsi="Times New Roman"/>
          <w:sz w:val="28"/>
          <w:szCs w:val="28"/>
        </w:rPr>
        <w:t>8. Сведения об авторах.</w:t>
      </w:r>
    </w:p>
    <w:p w14:paraId="0B11626E" w14:textId="77F4BE86" w:rsidR="00C76074" w:rsidRPr="00641215" w:rsidRDefault="00C76074" w:rsidP="008B0C84">
      <w:pPr>
        <w:spacing w:after="0" w:line="240" w:lineRule="auto"/>
        <w:ind w:left="5103" w:firstLine="567"/>
        <w:jc w:val="right"/>
        <w:rPr>
          <w:rFonts w:ascii="Times New Roman" w:hAnsi="Times New Roman"/>
          <w:b/>
          <w:bCs/>
          <w:i/>
          <w:sz w:val="26"/>
          <w:szCs w:val="26"/>
          <w:lang w:eastAsia="ru-RU"/>
        </w:rPr>
      </w:pPr>
      <w:r w:rsidRPr="008228C6">
        <w:rPr>
          <w:rFonts w:ascii="Times New Roman" w:hAnsi="Times New Roman"/>
          <w:b/>
          <w:bCs/>
          <w:sz w:val="28"/>
          <w:szCs w:val="28"/>
          <w:lang w:eastAsia="ru-RU"/>
        </w:rPr>
        <w:br w:type="page"/>
      </w:r>
      <w:proofErr w:type="gramStart"/>
      <w:r w:rsidR="004B0B1D">
        <w:rPr>
          <w:rFonts w:ascii="Times New Roman" w:hAnsi="Times New Roman"/>
          <w:sz w:val="26"/>
          <w:szCs w:val="26"/>
          <w:lang w:eastAsia="ru-RU"/>
        </w:rPr>
        <w:lastRenderedPageBreak/>
        <w:t xml:space="preserve">Приложение </w:t>
      </w:r>
      <w:r w:rsidRPr="00641215">
        <w:rPr>
          <w:rFonts w:ascii="Times New Roman" w:hAnsi="Times New Roman"/>
          <w:sz w:val="26"/>
          <w:szCs w:val="26"/>
          <w:lang w:eastAsia="ru-RU"/>
        </w:rPr>
        <w:t xml:space="preserve"> </w:t>
      </w:r>
      <w:r w:rsidR="008733E4">
        <w:rPr>
          <w:rFonts w:ascii="Times New Roman" w:hAnsi="Times New Roman"/>
          <w:sz w:val="26"/>
          <w:szCs w:val="26"/>
          <w:lang w:eastAsia="ru-RU"/>
        </w:rPr>
        <w:t>№</w:t>
      </w:r>
      <w:proofErr w:type="gramEnd"/>
      <w:r w:rsidR="008733E4">
        <w:rPr>
          <w:rFonts w:ascii="Times New Roman" w:hAnsi="Times New Roman"/>
          <w:sz w:val="26"/>
          <w:szCs w:val="26"/>
          <w:lang w:eastAsia="ru-RU"/>
        </w:rPr>
        <w:t xml:space="preserve"> </w:t>
      </w:r>
      <w:r w:rsidRPr="00641215">
        <w:rPr>
          <w:rFonts w:ascii="Times New Roman" w:hAnsi="Times New Roman"/>
          <w:sz w:val="26"/>
          <w:szCs w:val="26"/>
          <w:lang w:eastAsia="ru-RU"/>
        </w:rPr>
        <w:t xml:space="preserve">11 </w:t>
      </w:r>
    </w:p>
    <w:p w14:paraId="34F9C0E5" w14:textId="77777777" w:rsidR="00C76074" w:rsidRDefault="00C76074" w:rsidP="009B2C2A">
      <w:pPr>
        <w:spacing w:after="0" w:line="240" w:lineRule="auto"/>
        <w:jc w:val="center"/>
        <w:rPr>
          <w:rFonts w:ascii="Times New Roman" w:hAnsi="Times New Roman"/>
          <w:b/>
          <w:bCs/>
          <w:i/>
          <w:sz w:val="26"/>
          <w:szCs w:val="26"/>
          <w:lang w:eastAsia="ru-RU"/>
        </w:rPr>
      </w:pPr>
    </w:p>
    <w:p w14:paraId="730873FB" w14:textId="77777777" w:rsidR="00D206A8" w:rsidRDefault="00D206A8" w:rsidP="00D206A8">
      <w:pPr>
        <w:spacing w:after="0" w:line="240" w:lineRule="auto"/>
        <w:jc w:val="center"/>
        <w:rPr>
          <w:rFonts w:ascii="Times New Roman" w:hAnsi="Times New Roman"/>
          <w:b/>
          <w:i/>
          <w:sz w:val="28"/>
          <w:szCs w:val="28"/>
        </w:rPr>
      </w:pPr>
      <w:r w:rsidRPr="00D206A8">
        <w:rPr>
          <w:rFonts w:ascii="Times New Roman" w:hAnsi="Times New Roman"/>
          <w:b/>
          <w:i/>
          <w:sz w:val="28"/>
          <w:szCs w:val="28"/>
        </w:rPr>
        <w:t xml:space="preserve">Технологическая карта экскурсии </w:t>
      </w:r>
    </w:p>
    <w:p w14:paraId="6F51DBB0" w14:textId="265648F7" w:rsidR="00D206A8" w:rsidRPr="00D206A8" w:rsidRDefault="00D206A8" w:rsidP="00D206A8">
      <w:pPr>
        <w:spacing w:after="0" w:line="240" w:lineRule="auto"/>
        <w:rPr>
          <w:rFonts w:ascii="Times New Roman" w:hAnsi="Times New Roman"/>
          <w:b/>
          <w:sz w:val="28"/>
          <w:szCs w:val="28"/>
        </w:rPr>
      </w:pPr>
      <w:r w:rsidRPr="00D206A8">
        <w:rPr>
          <w:rFonts w:ascii="Times New Roman" w:hAnsi="Times New Roman"/>
          <w:b/>
          <w:sz w:val="28"/>
          <w:szCs w:val="28"/>
        </w:rPr>
        <w:t>Тема экскурсии (название):</w:t>
      </w:r>
    </w:p>
    <w:p w14:paraId="7012EDE9" w14:textId="77777777" w:rsidR="00D206A8" w:rsidRPr="00D206A8" w:rsidRDefault="00D206A8" w:rsidP="00D206A8">
      <w:pPr>
        <w:spacing w:after="0" w:line="240" w:lineRule="auto"/>
        <w:rPr>
          <w:rFonts w:ascii="Times New Roman" w:hAnsi="Times New Roman"/>
          <w:b/>
          <w:sz w:val="28"/>
          <w:szCs w:val="28"/>
        </w:rPr>
      </w:pPr>
      <w:r w:rsidRPr="00D206A8">
        <w:rPr>
          <w:rFonts w:ascii="Times New Roman" w:hAnsi="Times New Roman"/>
          <w:b/>
          <w:sz w:val="28"/>
          <w:szCs w:val="28"/>
        </w:rPr>
        <w:t xml:space="preserve">Вид экскурсии: </w:t>
      </w:r>
    </w:p>
    <w:p w14:paraId="099FE055" w14:textId="213DF517" w:rsidR="00D206A8" w:rsidRPr="00D206A8" w:rsidRDefault="00D206A8" w:rsidP="00D206A8">
      <w:pPr>
        <w:spacing w:after="0" w:line="240" w:lineRule="auto"/>
        <w:rPr>
          <w:rFonts w:ascii="Times New Roman" w:hAnsi="Times New Roman"/>
          <w:b/>
          <w:sz w:val="28"/>
          <w:szCs w:val="28"/>
        </w:rPr>
      </w:pPr>
      <w:r w:rsidRPr="00D206A8">
        <w:rPr>
          <w:rFonts w:ascii="Times New Roman" w:hAnsi="Times New Roman"/>
          <w:b/>
          <w:sz w:val="28"/>
          <w:szCs w:val="28"/>
        </w:rPr>
        <w:t xml:space="preserve">Целевая аудитория экскурсии: </w:t>
      </w:r>
    </w:p>
    <w:p w14:paraId="60F02721" w14:textId="77777777" w:rsidR="00D206A8" w:rsidRPr="00D206A8" w:rsidRDefault="00D206A8" w:rsidP="00D206A8">
      <w:pPr>
        <w:spacing w:after="0" w:line="240" w:lineRule="auto"/>
        <w:rPr>
          <w:rFonts w:ascii="Times New Roman" w:hAnsi="Times New Roman"/>
          <w:b/>
          <w:sz w:val="28"/>
          <w:szCs w:val="28"/>
        </w:rPr>
      </w:pPr>
      <w:r w:rsidRPr="00D206A8">
        <w:rPr>
          <w:rFonts w:ascii="Times New Roman" w:hAnsi="Times New Roman"/>
          <w:b/>
          <w:sz w:val="28"/>
          <w:szCs w:val="28"/>
        </w:rPr>
        <w:t xml:space="preserve">Продолжительность: </w:t>
      </w:r>
    </w:p>
    <w:p w14:paraId="1A12F2AD" w14:textId="77777777" w:rsidR="00D206A8" w:rsidRPr="00D206A8" w:rsidRDefault="00D206A8" w:rsidP="00D206A8">
      <w:pPr>
        <w:spacing w:after="0" w:line="240" w:lineRule="auto"/>
        <w:rPr>
          <w:rFonts w:ascii="Times New Roman" w:hAnsi="Times New Roman"/>
          <w:b/>
          <w:sz w:val="28"/>
          <w:szCs w:val="28"/>
        </w:rPr>
      </w:pPr>
      <w:r w:rsidRPr="00D206A8">
        <w:rPr>
          <w:rFonts w:ascii="Times New Roman" w:hAnsi="Times New Roman"/>
          <w:b/>
          <w:sz w:val="28"/>
          <w:szCs w:val="28"/>
        </w:rPr>
        <w:t xml:space="preserve">Цели экскурсии: </w:t>
      </w:r>
    </w:p>
    <w:p w14:paraId="3BA9F2F1" w14:textId="77777777" w:rsidR="00D206A8" w:rsidRPr="00D206A8" w:rsidRDefault="00D206A8" w:rsidP="00D206A8">
      <w:pPr>
        <w:spacing w:after="0" w:line="240" w:lineRule="auto"/>
        <w:rPr>
          <w:rFonts w:ascii="Times New Roman" w:hAnsi="Times New Roman"/>
          <w:b/>
          <w:sz w:val="28"/>
          <w:szCs w:val="28"/>
        </w:rPr>
      </w:pPr>
      <w:r w:rsidRPr="00D206A8">
        <w:rPr>
          <w:rFonts w:ascii="Times New Roman" w:hAnsi="Times New Roman"/>
          <w:b/>
          <w:sz w:val="28"/>
          <w:szCs w:val="28"/>
        </w:rPr>
        <w:t xml:space="preserve">Задачи экскурсии: </w:t>
      </w:r>
    </w:p>
    <w:p w14:paraId="1B1C33DF" w14:textId="77777777" w:rsidR="00D206A8" w:rsidRPr="00D206A8" w:rsidRDefault="00D206A8" w:rsidP="00D206A8">
      <w:pPr>
        <w:spacing w:after="0" w:line="240" w:lineRule="auto"/>
        <w:rPr>
          <w:rFonts w:ascii="Times New Roman" w:hAnsi="Times New Roman"/>
          <w:b/>
          <w:sz w:val="28"/>
          <w:szCs w:val="28"/>
        </w:rPr>
      </w:pPr>
      <w:r w:rsidRPr="00D206A8">
        <w:rPr>
          <w:rFonts w:ascii="Times New Roman" w:hAnsi="Times New Roman"/>
          <w:b/>
          <w:sz w:val="28"/>
          <w:szCs w:val="28"/>
        </w:rPr>
        <w:t xml:space="preserve">Маршрут экскурсии: </w:t>
      </w:r>
    </w:p>
    <w:p w14:paraId="5739EB0B" w14:textId="77777777" w:rsidR="00D206A8" w:rsidRDefault="00D206A8" w:rsidP="00D206A8">
      <w:pPr>
        <w:spacing w:after="0" w:line="240" w:lineRule="auto"/>
        <w:rPr>
          <w:rFonts w:ascii="Times New Roman" w:hAnsi="Times New Roman"/>
          <w:b/>
          <w:sz w:val="28"/>
          <w:szCs w:val="28"/>
        </w:rPr>
      </w:pPr>
    </w:p>
    <w:p w14:paraId="63FAF17E" w14:textId="77777777" w:rsidR="00D206A8" w:rsidRDefault="00D206A8" w:rsidP="00D206A8">
      <w:pPr>
        <w:spacing w:after="0" w:line="240" w:lineRule="auto"/>
        <w:jc w:val="center"/>
        <w:rPr>
          <w:rFonts w:ascii="Times New Roman" w:hAnsi="Times New Roman"/>
          <w:b/>
          <w:sz w:val="28"/>
          <w:szCs w:val="28"/>
        </w:rPr>
      </w:pPr>
      <w:r w:rsidRPr="00D206A8">
        <w:rPr>
          <w:rFonts w:ascii="Times New Roman" w:hAnsi="Times New Roman"/>
          <w:b/>
          <w:sz w:val="28"/>
          <w:szCs w:val="28"/>
        </w:rPr>
        <w:t xml:space="preserve">Содержание экскурсии </w:t>
      </w:r>
    </w:p>
    <w:p w14:paraId="04F20A48" w14:textId="77777777" w:rsidR="00D206A8" w:rsidRDefault="00D206A8" w:rsidP="00D206A8">
      <w:pPr>
        <w:spacing w:after="0" w:line="240" w:lineRule="auto"/>
        <w:rPr>
          <w:rFonts w:ascii="Times New Roman" w:hAnsi="Times New Roman"/>
          <w:b/>
          <w:sz w:val="28"/>
          <w:szCs w:val="28"/>
        </w:rPr>
      </w:pPr>
    </w:p>
    <w:p w14:paraId="3E787FAC" w14:textId="2B8A90AF" w:rsidR="00D206A8" w:rsidRDefault="00D206A8" w:rsidP="00D206A8">
      <w:pPr>
        <w:spacing w:after="0" w:line="240" w:lineRule="auto"/>
        <w:rPr>
          <w:rFonts w:ascii="Times New Roman" w:hAnsi="Times New Roman"/>
          <w:b/>
          <w:sz w:val="28"/>
          <w:szCs w:val="28"/>
        </w:rPr>
      </w:pPr>
      <w:proofErr w:type="spellStart"/>
      <w:r w:rsidRPr="00D206A8">
        <w:rPr>
          <w:rFonts w:ascii="Times New Roman" w:hAnsi="Times New Roman"/>
          <w:b/>
          <w:sz w:val="28"/>
          <w:szCs w:val="28"/>
        </w:rPr>
        <w:t>Подтема</w:t>
      </w:r>
      <w:proofErr w:type="spellEnd"/>
      <w:r w:rsidRPr="00D206A8">
        <w:rPr>
          <w:rFonts w:ascii="Times New Roman" w:hAnsi="Times New Roman"/>
          <w:b/>
          <w:sz w:val="28"/>
          <w:szCs w:val="28"/>
        </w:rPr>
        <w:t xml:space="preserve"> 1. (перечень вопросов)</w:t>
      </w:r>
      <w:r>
        <w:rPr>
          <w:rFonts w:ascii="Times New Roman" w:hAnsi="Times New Roman"/>
          <w:b/>
          <w:sz w:val="28"/>
          <w:szCs w:val="28"/>
        </w:rPr>
        <w:t>…</w:t>
      </w:r>
    </w:p>
    <w:p w14:paraId="2044FF0B" w14:textId="3D7B4362" w:rsidR="00D206A8" w:rsidRDefault="00D206A8" w:rsidP="00D206A8">
      <w:pPr>
        <w:spacing w:after="0" w:line="240" w:lineRule="auto"/>
        <w:rPr>
          <w:rFonts w:ascii="Times New Roman" w:hAnsi="Times New Roman"/>
          <w:sz w:val="28"/>
          <w:szCs w:val="28"/>
        </w:rPr>
      </w:pPr>
      <w:proofErr w:type="spellStart"/>
      <w:r w:rsidRPr="00D206A8">
        <w:rPr>
          <w:rFonts w:ascii="Times New Roman" w:hAnsi="Times New Roman"/>
          <w:b/>
          <w:sz w:val="28"/>
          <w:szCs w:val="28"/>
        </w:rPr>
        <w:t>Подтема</w:t>
      </w:r>
      <w:proofErr w:type="spellEnd"/>
      <w:r w:rsidRPr="00D206A8">
        <w:rPr>
          <w:rFonts w:ascii="Times New Roman" w:hAnsi="Times New Roman"/>
          <w:b/>
          <w:sz w:val="28"/>
          <w:szCs w:val="28"/>
        </w:rPr>
        <w:t xml:space="preserve"> 2. (перечень вопросов)</w:t>
      </w:r>
      <w:r>
        <w:rPr>
          <w:rFonts w:ascii="Times New Roman" w:hAnsi="Times New Roman"/>
          <w:sz w:val="28"/>
          <w:szCs w:val="28"/>
        </w:rPr>
        <w:t>….</w:t>
      </w:r>
    </w:p>
    <w:p w14:paraId="3B5A4D9C" w14:textId="77777777" w:rsidR="00A23D45" w:rsidRPr="00D206A8" w:rsidRDefault="00A23D45" w:rsidP="00D206A8">
      <w:pPr>
        <w:spacing w:after="0" w:line="240" w:lineRule="auto"/>
        <w:rPr>
          <w:rFonts w:ascii="Times New Roman" w:hAnsi="Times New Roman"/>
          <w:b/>
          <w:bCs/>
          <w:i/>
          <w:sz w:val="28"/>
          <w:szCs w:val="28"/>
          <w:lang w:eastAsia="ru-RU"/>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1785"/>
        <w:gridCol w:w="1180"/>
        <w:gridCol w:w="1591"/>
        <w:gridCol w:w="1968"/>
        <w:gridCol w:w="1546"/>
        <w:gridCol w:w="1690"/>
      </w:tblGrid>
      <w:tr w:rsidR="00E36013" w:rsidRPr="00E36013" w14:paraId="1EE9C6E0" w14:textId="77777777" w:rsidTr="00E36013">
        <w:tc>
          <w:tcPr>
            <w:tcW w:w="495" w:type="dxa"/>
            <w:shd w:val="clear" w:color="auto" w:fill="auto"/>
          </w:tcPr>
          <w:p w14:paraId="4EAEF6B8" w14:textId="12603443" w:rsidR="00A23D45" w:rsidRPr="00E36013" w:rsidRDefault="00A23D45" w:rsidP="00E36013">
            <w:pPr>
              <w:spacing w:after="0" w:line="240" w:lineRule="auto"/>
              <w:jc w:val="center"/>
              <w:rPr>
                <w:rFonts w:ascii="Times New Roman" w:eastAsia="Times New Roman" w:hAnsi="Times New Roman"/>
                <w:b/>
                <w:bCs/>
                <w:i/>
                <w:sz w:val="26"/>
                <w:szCs w:val="26"/>
                <w:lang w:eastAsia="ru-RU"/>
              </w:rPr>
            </w:pPr>
            <w:r w:rsidRPr="00E36013">
              <w:rPr>
                <w:rFonts w:ascii="Times New Roman" w:eastAsia="Times New Roman" w:hAnsi="Times New Roman"/>
                <w:b/>
                <w:bCs/>
                <w:i/>
                <w:sz w:val="26"/>
                <w:szCs w:val="26"/>
                <w:lang w:eastAsia="ru-RU"/>
              </w:rPr>
              <w:t>№</w:t>
            </w:r>
          </w:p>
        </w:tc>
        <w:tc>
          <w:tcPr>
            <w:tcW w:w="1785" w:type="dxa"/>
            <w:shd w:val="clear" w:color="auto" w:fill="auto"/>
          </w:tcPr>
          <w:p w14:paraId="6AA6A1DA" w14:textId="77777777" w:rsidR="00A23D45" w:rsidRPr="00E36013" w:rsidRDefault="00A23D45" w:rsidP="00E36013">
            <w:pPr>
              <w:spacing w:after="0" w:line="240" w:lineRule="auto"/>
              <w:jc w:val="center"/>
              <w:rPr>
                <w:rFonts w:ascii="Times New Roman" w:eastAsia="Times New Roman" w:hAnsi="Times New Roman"/>
                <w:b/>
                <w:bCs/>
                <w:i/>
                <w:sz w:val="24"/>
                <w:szCs w:val="24"/>
                <w:lang w:eastAsia="ru-RU"/>
              </w:rPr>
            </w:pPr>
            <w:r w:rsidRPr="00E36013">
              <w:rPr>
                <w:rFonts w:ascii="Times New Roman" w:eastAsia="Times New Roman" w:hAnsi="Times New Roman"/>
                <w:b/>
                <w:bCs/>
                <w:i/>
                <w:sz w:val="24"/>
                <w:szCs w:val="24"/>
                <w:lang w:eastAsia="ru-RU"/>
              </w:rPr>
              <w:t>Место</w:t>
            </w:r>
          </w:p>
          <w:p w14:paraId="159C100D" w14:textId="77777777" w:rsidR="00A23D45" w:rsidRPr="00E36013" w:rsidRDefault="00A23D45" w:rsidP="00E36013">
            <w:pPr>
              <w:spacing w:after="0" w:line="240" w:lineRule="auto"/>
              <w:jc w:val="center"/>
              <w:rPr>
                <w:rFonts w:ascii="Times New Roman" w:eastAsia="Times New Roman" w:hAnsi="Times New Roman"/>
                <w:b/>
                <w:bCs/>
                <w:i/>
                <w:sz w:val="24"/>
                <w:szCs w:val="24"/>
                <w:lang w:eastAsia="ru-RU"/>
              </w:rPr>
            </w:pPr>
            <w:r w:rsidRPr="00E36013">
              <w:rPr>
                <w:rFonts w:ascii="Times New Roman" w:eastAsia="Times New Roman" w:hAnsi="Times New Roman"/>
                <w:b/>
                <w:bCs/>
                <w:i/>
                <w:sz w:val="24"/>
                <w:szCs w:val="24"/>
                <w:lang w:eastAsia="ru-RU"/>
              </w:rPr>
              <w:t>расположения</w:t>
            </w:r>
          </w:p>
          <w:p w14:paraId="1F206CC2" w14:textId="77777777" w:rsidR="00A23D45" w:rsidRPr="00E36013" w:rsidRDefault="00A23D45" w:rsidP="00E36013">
            <w:pPr>
              <w:spacing w:after="0" w:line="240" w:lineRule="auto"/>
              <w:jc w:val="center"/>
              <w:rPr>
                <w:rFonts w:ascii="Times New Roman" w:eastAsia="Times New Roman" w:hAnsi="Times New Roman"/>
                <w:b/>
                <w:bCs/>
                <w:i/>
                <w:sz w:val="24"/>
                <w:szCs w:val="24"/>
                <w:lang w:eastAsia="ru-RU"/>
              </w:rPr>
            </w:pPr>
            <w:r w:rsidRPr="00E36013">
              <w:rPr>
                <w:rFonts w:ascii="Times New Roman" w:eastAsia="Times New Roman" w:hAnsi="Times New Roman"/>
                <w:b/>
                <w:bCs/>
                <w:i/>
                <w:sz w:val="24"/>
                <w:szCs w:val="24"/>
                <w:lang w:eastAsia="ru-RU"/>
              </w:rPr>
              <w:t>(остановки)</w:t>
            </w:r>
          </w:p>
          <w:p w14:paraId="293BC48A" w14:textId="39F9247F" w:rsidR="00A23D45" w:rsidRPr="00E36013" w:rsidRDefault="00A23D45" w:rsidP="00E36013">
            <w:pPr>
              <w:spacing w:after="0" w:line="240" w:lineRule="auto"/>
              <w:jc w:val="center"/>
              <w:rPr>
                <w:rFonts w:ascii="Times New Roman" w:eastAsia="Times New Roman" w:hAnsi="Times New Roman"/>
                <w:b/>
                <w:bCs/>
                <w:i/>
                <w:sz w:val="24"/>
                <w:szCs w:val="24"/>
                <w:lang w:eastAsia="ru-RU"/>
              </w:rPr>
            </w:pPr>
            <w:r w:rsidRPr="00E36013">
              <w:rPr>
                <w:rFonts w:ascii="Times New Roman" w:eastAsia="Times New Roman" w:hAnsi="Times New Roman"/>
                <w:b/>
                <w:bCs/>
                <w:i/>
                <w:sz w:val="24"/>
                <w:szCs w:val="24"/>
                <w:lang w:eastAsia="ru-RU"/>
              </w:rPr>
              <w:t>группы</w:t>
            </w:r>
          </w:p>
        </w:tc>
        <w:tc>
          <w:tcPr>
            <w:tcW w:w="1180" w:type="dxa"/>
            <w:shd w:val="clear" w:color="auto" w:fill="auto"/>
          </w:tcPr>
          <w:p w14:paraId="74EFB7D9" w14:textId="1C03BF7C" w:rsidR="00A23D45" w:rsidRPr="00E36013" w:rsidRDefault="00A23D45" w:rsidP="00E36013">
            <w:pPr>
              <w:spacing w:after="0" w:line="240" w:lineRule="auto"/>
              <w:jc w:val="center"/>
              <w:rPr>
                <w:rFonts w:ascii="Times New Roman" w:eastAsia="Times New Roman" w:hAnsi="Times New Roman"/>
                <w:b/>
                <w:bCs/>
                <w:i/>
                <w:sz w:val="24"/>
                <w:szCs w:val="24"/>
                <w:lang w:eastAsia="ru-RU"/>
              </w:rPr>
            </w:pPr>
            <w:r w:rsidRPr="00E36013">
              <w:rPr>
                <w:rFonts w:ascii="Times New Roman" w:eastAsia="Times New Roman" w:hAnsi="Times New Roman"/>
                <w:b/>
                <w:bCs/>
                <w:i/>
                <w:sz w:val="24"/>
                <w:szCs w:val="24"/>
                <w:lang w:eastAsia="ru-RU"/>
              </w:rPr>
              <w:t>Время осмотра</w:t>
            </w:r>
          </w:p>
        </w:tc>
        <w:tc>
          <w:tcPr>
            <w:tcW w:w="1591" w:type="dxa"/>
            <w:shd w:val="clear" w:color="auto" w:fill="auto"/>
          </w:tcPr>
          <w:p w14:paraId="2B6CF83E" w14:textId="39197676" w:rsidR="00A23D45" w:rsidRPr="00E36013" w:rsidRDefault="00A23D45" w:rsidP="00E36013">
            <w:pPr>
              <w:spacing w:after="0" w:line="240" w:lineRule="auto"/>
              <w:jc w:val="center"/>
              <w:rPr>
                <w:rFonts w:ascii="Times New Roman" w:eastAsia="Times New Roman" w:hAnsi="Times New Roman"/>
                <w:b/>
                <w:bCs/>
                <w:i/>
                <w:sz w:val="24"/>
                <w:szCs w:val="24"/>
                <w:lang w:eastAsia="ru-RU"/>
              </w:rPr>
            </w:pPr>
            <w:r w:rsidRPr="00E36013">
              <w:rPr>
                <w:rFonts w:ascii="Times New Roman" w:eastAsia="Times New Roman" w:hAnsi="Times New Roman"/>
                <w:b/>
                <w:bCs/>
                <w:i/>
                <w:sz w:val="24"/>
                <w:szCs w:val="24"/>
                <w:lang w:eastAsia="ru-RU"/>
              </w:rPr>
              <w:t>Объекты показа (экспонаты и комплексы)</w:t>
            </w:r>
          </w:p>
        </w:tc>
        <w:tc>
          <w:tcPr>
            <w:tcW w:w="1968" w:type="dxa"/>
            <w:shd w:val="clear" w:color="auto" w:fill="auto"/>
          </w:tcPr>
          <w:p w14:paraId="0E7C3878" w14:textId="37673BD4" w:rsidR="00A23D45" w:rsidRPr="00E36013" w:rsidRDefault="00A23D45" w:rsidP="00E36013">
            <w:pPr>
              <w:spacing w:after="0" w:line="240" w:lineRule="auto"/>
              <w:jc w:val="center"/>
              <w:rPr>
                <w:rFonts w:ascii="Times New Roman" w:eastAsia="Times New Roman" w:hAnsi="Times New Roman"/>
                <w:b/>
                <w:bCs/>
                <w:i/>
                <w:sz w:val="24"/>
                <w:szCs w:val="24"/>
                <w:lang w:eastAsia="ru-RU"/>
              </w:rPr>
            </w:pPr>
            <w:r w:rsidRPr="00E36013">
              <w:rPr>
                <w:rFonts w:ascii="Times New Roman" w:eastAsia="Times New Roman" w:hAnsi="Times New Roman"/>
                <w:b/>
                <w:bCs/>
                <w:i/>
                <w:sz w:val="24"/>
                <w:szCs w:val="24"/>
                <w:lang w:eastAsia="ru-RU"/>
              </w:rPr>
              <w:t xml:space="preserve">Основное содержание (наименование </w:t>
            </w:r>
            <w:proofErr w:type="spellStart"/>
            <w:r w:rsidRPr="00E36013">
              <w:rPr>
                <w:rFonts w:ascii="Times New Roman" w:eastAsia="Times New Roman" w:hAnsi="Times New Roman"/>
                <w:b/>
                <w:bCs/>
                <w:i/>
                <w:sz w:val="24"/>
                <w:szCs w:val="24"/>
                <w:lang w:eastAsia="ru-RU"/>
              </w:rPr>
              <w:t>подтем</w:t>
            </w:r>
            <w:proofErr w:type="spellEnd"/>
            <w:r w:rsidRPr="00E36013">
              <w:rPr>
                <w:rFonts w:ascii="Times New Roman" w:eastAsia="Times New Roman" w:hAnsi="Times New Roman"/>
                <w:b/>
                <w:bCs/>
                <w:i/>
                <w:sz w:val="24"/>
                <w:szCs w:val="24"/>
                <w:lang w:eastAsia="ru-RU"/>
              </w:rPr>
              <w:t xml:space="preserve"> и перечень основных вопросов)</w:t>
            </w:r>
          </w:p>
        </w:tc>
        <w:tc>
          <w:tcPr>
            <w:tcW w:w="1546" w:type="dxa"/>
            <w:shd w:val="clear" w:color="auto" w:fill="auto"/>
          </w:tcPr>
          <w:p w14:paraId="4B0C6BF5" w14:textId="77777777" w:rsidR="00A23D45" w:rsidRPr="00E36013" w:rsidRDefault="00A23D45" w:rsidP="00E36013">
            <w:pPr>
              <w:spacing w:after="0" w:line="240" w:lineRule="auto"/>
              <w:jc w:val="center"/>
              <w:rPr>
                <w:rFonts w:ascii="Times New Roman" w:eastAsia="Times New Roman" w:hAnsi="Times New Roman"/>
                <w:b/>
                <w:bCs/>
                <w:i/>
                <w:sz w:val="24"/>
                <w:szCs w:val="24"/>
                <w:lang w:eastAsia="ru-RU"/>
              </w:rPr>
            </w:pPr>
            <w:r w:rsidRPr="00E36013">
              <w:rPr>
                <w:rFonts w:ascii="Times New Roman" w:eastAsia="Times New Roman" w:hAnsi="Times New Roman"/>
                <w:b/>
                <w:bCs/>
                <w:i/>
                <w:sz w:val="24"/>
                <w:szCs w:val="24"/>
                <w:lang w:eastAsia="ru-RU"/>
              </w:rPr>
              <w:t>Указания по</w:t>
            </w:r>
          </w:p>
          <w:p w14:paraId="4E8F142E" w14:textId="36967457" w:rsidR="00A23D45" w:rsidRPr="00E36013" w:rsidRDefault="00A23D45" w:rsidP="00E36013">
            <w:pPr>
              <w:spacing w:after="0" w:line="240" w:lineRule="auto"/>
              <w:jc w:val="center"/>
              <w:rPr>
                <w:rFonts w:ascii="Times New Roman" w:eastAsia="Times New Roman" w:hAnsi="Times New Roman"/>
                <w:b/>
                <w:bCs/>
                <w:i/>
                <w:sz w:val="24"/>
                <w:szCs w:val="24"/>
                <w:lang w:eastAsia="ru-RU"/>
              </w:rPr>
            </w:pPr>
            <w:r w:rsidRPr="00E36013">
              <w:rPr>
                <w:rFonts w:ascii="Times New Roman" w:eastAsia="Times New Roman" w:hAnsi="Times New Roman"/>
                <w:b/>
                <w:bCs/>
                <w:i/>
                <w:sz w:val="24"/>
                <w:szCs w:val="24"/>
                <w:lang w:eastAsia="ru-RU"/>
              </w:rPr>
              <w:t>организации</w:t>
            </w:r>
          </w:p>
        </w:tc>
        <w:tc>
          <w:tcPr>
            <w:tcW w:w="1690" w:type="dxa"/>
            <w:shd w:val="clear" w:color="auto" w:fill="auto"/>
          </w:tcPr>
          <w:p w14:paraId="62061894" w14:textId="2D8D6E55" w:rsidR="00A23D45" w:rsidRPr="00E36013" w:rsidRDefault="00A23D45" w:rsidP="00E36013">
            <w:pPr>
              <w:spacing w:after="0" w:line="240" w:lineRule="auto"/>
              <w:jc w:val="center"/>
              <w:rPr>
                <w:rFonts w:ascii="Times New Roman" w:eastAsia="Times New Roman" w:hAnsi="Times New Roman"/>
                <w:b/>
                <w:bCs/>
                <w:i/>
                <w:sz w:val="24"/>
                <w:szCs w:val="24"/>
                <w:lang w:eastAsia="ru-RU"/>
              </w:rPr>
            </w:pPr>
            <w:r w:rsidRPr="00E36013">
              <w:rPr>
                <w:rFonts w:ascii="Times New Roman" w:eastAsia="Times New Roman" w:hAnsi="Times New Roman"/>
                <w:b/>
                <w:bCs/>
                <w:i/>
                <w:sz w:val="24"/>
                <w:szCs w:val="24"/>
                <w:lang w:eastAsia="ru-RU"/>
              </w:rPr>
              <w:t>Методически е указания</w:t>
            </w:r>
          </w:p>
        </w:tc>
      </w:tr>
      <w:tr w:rsidR="00E36013" w:rsidRPr="00E36013" w14:paraId="3FBA46DE" w14:textId="77777777" w:rsidTr="00E36013">
        <w:tc>
          <w:tcPr>
            <w:tcW w:w="495" w:type="dxa"/>
            <w:shd w:val="clear" w:color="auto" w:fill="auto"/>
          </w:tcPr>
          <w:p w14:paraId="097F4271" w14:textId="77777777" w:rsidR="00A23D45" w:rsidRPr="00E36013" w:rsidRDefault="00A23D45" w:rsidP="00E36013">
            <w:pPr>
              <w:spacing w:after="0" w:line="240" w:lineRule="auto"/>
              <w:jc w:val="center"/>
              <w:rPr>
                <w:rFonts w:ascii="Times New Roman" w:eastAsia="Times New Roman" w:hAnsi="Times New Roman"/>
                <w:b/>
                <w:bCs/>
                <w:i/>
                <w:sz w:val="26"/>
                <w:szCs w:val="26"/>
                <w:lang w:eastAsia="ru-RU"/>
              </w:rPr>
            </w:pPr>
          </w:p>
        </w:tc>
        <w:tc>
          <w:tcPr>
            <w:tcW w:w="1785" w:type="dxa"/>
            <w:shd w:val="clear" w:color="auto" w:fill="auto"/>
          </w:tcPr>
          <w:p w14:paraId="72248BF7" w14:textId="77777777" w:rsidR="00A23D45" w:rsidRPr="00E36013" w:rsidRDefault="00A23D45" w:rsidP="00E36013">
            <w:pPr>
              <w:spacing w:after="0" w:line="240" w:lineRule="auto"/>
              <w:jc w:val="center"/>
              <w:rPr>
                <w:rFonts w:ascii="Times New Roman" w:eastAsia="Times New Roman" w:hAnsi="Times New Roman"/>
                <w:b/>
                <w:bCs/>
                <w:i/>
                <w:sz w:val="26"/>
                <w:szCs w:val="26"/>
                <w:lang w:eastAsia="ru-RU"/>
              </w:rPr>
            </w:pPr>
          </w:p>
        </w:tc>
        <w:tc>
          <w:tcPr>
            <w:tcW w:w="1180" w:type="dxa"/>
            <w:shd w:val="clear" w:color="auto" w:fill="auto"/>
          </w:tcPr>
          <w:p w14:paraId="7F1A754B" w14:textId="77777777" w:rsidR="00A23D45" w:rsidRPr="00E36013" w:rsidRDefault="00A23D45" w:rsidP="00E36013">
            <w:pPr>
              <w:spacing w:after="0" w:line="240" w:lineRule="auto"/>
              <w:jc w:val="center"/>
              <w:rPr>
                <w:rFonts w:ascii="Times New Roman" w:eastAsia="Times New Roman" w:hAnsi="Times New Roman"/>
                <w:b/>
                <w:bCs/>
                <w:i/>
                <w:sz w:val="26"/>
                <w:szCs w:val="26"/>
                <w:lang w:eastAsia="ru-RU"/>
              </w:rPr>
            </w:pPr>
          </w:p>
        </w:tc>
        <w:tc>
          <w:tcPr>
            <w:tcW w:w="1591" w:type="dxa"/>
            <w:shd w:val="clear" w:color="auto" w:fill="auto"/>
          </w:tcPr>
          <w:p w14:paraId="3512B41C" w14:textId="77777777" w:rsidR="00A23D45" w:rsidRPr="00E36013" w:rsidRDefault="00A23D45" w:rsidP="00E36013">
            <w:pPr>
              <w:spacing w:after="0" w:line="240" w:lineRule="auto"/>
              <w:jc w:val="center"/>
              <w:rPr>
                <w:rFonts w:ascii="Times New Roman" w:eastAsia="Times New Roman" w:hAnsi="Times New Roman"/>
                <w:b/>
                <w:bCs/>
                <w:i/>
                <w:sz w:val="26"/>
                <w:szCs w:val="26"/>
                <w:lang w:eastAsia="ru-RU"/>
              </w:rPr>
            </w:pPr>
          </w:p>
        </w:tc>
        <w:tc>
          <w:tcPr>
            <w:tcW w:w="1968" w:type="dxa"/>
            <w:shd w:val="clear" w:color="auto" w:fill="auto"/>
          </w:tcPr>
          <w:p w14:paraId="584BA430" w14:textId="77777777" w:rsidR="00A23D45" w:rsidRPr="00E36013" w:rsidRDefault="00A23D45" w:rsidP="00E36013">
            <w:pPr>
              <w:spacing w:after="0" w:line="240" w:lineRule="auto"/>
              <w:jc w:val="center"/>
              <w:rPr>
                <w:rFonts w:ascii="Times New Roman" w:eastAsia="Times New Roman" w:hAnsi="Times New Roman"/>
                <w:bCs/>
                <w:sz w:val="26"/>
                <w:szCs w:val="26"/>
                <w:lang w:eastAsia="ru-RU"/>
              </w:rPr>
            </w:pPr>
            <w:proofErr w:type="spellStart"/>
            <w:r w:rsidRPr="00E36013">
              <w:rPr>
                <w:rFonts w:ascii="Times New Roman" w:eastAsia="Times New Roman" w:hAnsi="Times New Roman"/>
                <w:b/>
                <w:bCs/>
                <w:sz w:val="26"/>
                <w:szCs w:val="26"/>
                <w:lang w:eastAsia="ru-RU"/>
              </w:rPr>
              <w:t>Подтема</w:t>
            </w:r>
            <w:proofErr w:type="spellEnd"/>
            <w:r w:rsidRPr="00E36013">
              <w:rPr>
                <w:rFonts w:ascii="Times New Roman" w:eastAsia="Times New Roman" w:hAnsi="Times New Roman"/>
                <w:b/>
                <w:bCs/>
                <w:sz w:val="26"/>
                <w:szCs w:val="26"/>
                <w:lang w:eastAsia="ru-RU"/>
              </w:rPr>
              <w:t>:</w:t>
            </w:r>
            <w:r w:rsidRPr="00E36013">
              <w:rPr>
                <w:rFonts w:ascii="Times New Roman" w:eastAsia="Times New Roman" w:hAnsi="Times New Roman"/>
                <w:bCs/>
                <w:sz w:val="26"/>
                <w:szCs w:val="26"/>
                <w:lang w:eastAsia="ru-RU"/>
              </w:rPr>
              <w:t xml:space="preserve"> </w:t>
            </w:r>
          </w:p>
          <w:p w14:paraId="72177CDC" w14:textId="77777777" w:rsidR="00A23D45" w:rsidRPr="00E36013" w:rsidRDefault="00A23D45" w:rsidP="00E36013">
            <w:pPr>
              <w:spacing w:after="0" w:line="240" w:lineRule="auto"/>
              <w:jc w:val="center"/>
              <w:rPr>
                <w:rFonts w:ascii="Times New Roman" w:eastAsia="Times New Roman" w:hAnsi="Times New Roman"/>
                <w:bCs/>
                <w:sz w:val="26"/>
                <w:szCs w:val="26"/>
                <w:lang w:eastAsia="ru-RU"/>
              </w:rPr>
            </w:pPr>
          </w:p>
          <w:p w14:paraId="2994655F" w14:textId="68E69CBA" w:rsidR="00A23D45" w:rsidRPr="00E36013" w:rsidRDefault="00A23D45" w:rsidP="00E36013">
            <w:pPr>
              <w:spacing w:after="0" w:line="240" w:lineRule="auto"/>
              <w:jc w:val="center"/>
              <w:rPr>
                <w:rFonts w:ascii="Times New Roman" w:eastAsia="Times New Roman" w:hAnsi="Times New Roman"/>
                <w:bCs/>
                <w:sz w:val="26"/>
                <w:szCs w:val="26"/>
                <w:lang w:eastAsia="ru-RU"/>
              </w:rPr>
            </w:pPr>
            <w:r w:rsidRPr="00E36013">
              <w:rPr>
                <w:rFonts w:ascii="Times New Roman" w:eastAsia="Times New Roman" w:hAnsi="Times New Roman"/>
                <w:bCs/>
                <w:sz w:val="26"/>
                <w:szCs w:val="26"/>
                <w:lang w:eastAsia="ru-RU"/>
              </w:rPr>
              <w:t>(перечень вопросов, индивидуальны й текст)</w:t>
            </w:r>
          </w:p>
        </w:tc>
        <w:tc>
          <w:tcPr>
            <w:tcW w:w="1546" w:type="dxa"/>
            <w:shd w:val="clear" w:color="auto" w:fill="auto"/>
          </w:tcPr>
          <w:p w14:paraId="3D01C720" w14:textId="77777777" w:rsidR="00A23D45" w:rsidRPr="00E36013" w:rsidRDefault="00A23D45" w:rsidP="00E36013">
            <w:pPr>
              <w:spacing w:after="0" w:line="240" w:lineRule="auto"/>
              <w:jc w:val="center"/>
              <w:rPr>
                <w:rFonts w:ascii="Times New Roman" w:eastAsia="Times New Roman" w:hAnsi="Times New Roman"/>
                <w:b/>
                <w:bCs/>
                <w:i/>
                <w:sz w:val="26"/>
                <w:szCs w:val="26"/>
                <w:lang w:eastAsia="ru-RU"/>
              </w:rPr>
            </w:pPr>
          </w:p>
        </w:tc>
        <w:tc>
          <w:tcPr>
            <w:tcW w:w="1690" w:type="dxa"/>
            <w:shd w:val="clear" w:color="auto" w:fill="auto"/>
          </w:tcPr>
          <w:p w14:paraId="15E20C7F" w14:textId="77777777" w:rsidR="00A23D45" w:rsidRPr="00E36013" w:rsidRDefault="00A23D45" w:rsidP="00E36013">
            <w:pPr>
              <w:spacing w:after="0" w:line="240" w:lineRule="auto"/>
              <w:rPr>
                <w:rFonts w:ascii="Times New Roman" w:eastAsia="Times New Roman" w:hAnsi="Times New Roman"/>
                <w:b/>
                <w:bCs/>
                <w:sz w:val="26"/>
                <w:szCs w:val="26"/>
                <w:lang w:eastAsia="ru-RU"/>
              </w:rPr>
            </w:pPr>
            <w:r w:rsidRPr="00E36013">
              <w:rPr>
                <w:rFonts w:ascii="Times New Roman" w:eastAsia="Times New Roman" w:hAnsi="Times New Roman"/>
                <w:b/>
                <w:bCs/>
                <w:sz w:val="26"/>
                <w:szCs w:val="26"/>
                <w:lang w:eastAsia="ru-RU"/>
              </w:rPr>
              <w:t>Приемы</w:t>
            </w:r>
          </w:p>
          <w:p w14:paraId="1C062687" w14:textId="77777777" w:rsidR="00A23D45" w:rsidRPr="00E36013" w:rsidRDefault="00A23D45" w:rsidP="00E36013">
            <w:pPr>
              <w:spacing w:after="0" w:line="240" w:lineRule="auto"/>
              <w:rPr>
                <w:rFonts w:ascii="Times New Roman" w:eastAsia="Times New Roman" w:hAnsi="Times New Roman"/>
                <w:b/>
                <w:bCs/>
                <w:sz w:val="26"/>
                <w:szCs w:val="26"/>
                <w:lang w:eastAsia="ru-RU"/>
              </w:rPr>
            </w:pPr>
            <w:r w:rsidRPr="00E36013">
              <w:rPr>
                <w:rFonts w:ascii="Times New Roman" w:eastAsia="Times New Roman" w:hAnsi="Times New Roman"/>
                <w:b/>
                <w:bCs/>
                <w:sz w:val="26"/>
                <w:szCs w:val="26"/>
                <w:lang w:eastAsia="ru-RU"/>
              </w:rPr>
              <w:t>рассказа:</w:t>
            </w:r>
          </w:p>
          <w:p w14:paraId="15F52B4E" w14:textId="77777777" w:rsidR="00A23D45" w:rsidRPr="00E36013" w:rsidRDefault="00A23D45" w:rsidP="00E36013">
            <w:pPr>
              <w:spacing w:after="0" w:line="240" w:lineRule="auto"/>
              <w:rPr>
                <w:rFonts w:ascii="Times New Roman" w:eastAsia="Times New Roman" w:hAnsi="Times New Roman"/>
                <w:b/>
                <w:bCs/>
                <w:sz w:val="26"/>
                <w:szCs w:val="26"/>
                <w:lang w:eastAsia="ru-RU"/>
              </w:rPr>
            </w:pPr>
          </w:p>
          <w:p w14:paraId="3300B9F9" w14:textId="77777777" w:rsidR="00A23D45" w:rsidRPr="00E36013" w:rsidRDefault="00A23D45" w:rsidP="00E36013">
            <w:pPr>
              <w:spacing w:after="0" w:line="240" w:lineRule="auto"/>
              <w:rPr>
                <w:rFonts w:ascii="Times New Roman" w:eastAsia="Times New Roman" w:hAnsi="Times New Roman"/>
                <w:b/>
                <w:bCs/>
                <w:sz w:val="26"/>
                <w:szCs w:val="26"/>
                <w:lang w:eastAsia="ru-RU"/>
              </w:rPr>
            </w:pPr>
            <w:r w:rsidRPr="00E36013">
              <w:rPr>
                <w:rFonts w:ascii="Times New Roman" w:eastAsia="Times New Roman" w:hAnsi="Times New Roman"/>
                <w:b/>
                <w:bCs/>
                <w:sz w:val="26"/>
                <w:szCs w:val="26"/>
                <w:lang w:eastAsia="ru-RU"/>
              </w:rPr>
              <w:t>Приемы</w:t>
            </w:r>
          </w:p>
          <w:p w14:paraId="0840F9C2" w14:textId="3DEB5063" w:rsidR="00A23D45" w:rsidRPr="00E36013" w:rsidRDefault="00A23D45" w:rsidP="00E36013">
            <w:pPr>
              <w:spacing w:after="0" w:line="240" w:lineRule="auto"/>
              <w:rPr>
                <w:rFonts w:ascii="Times New Roman" w:eastAsia="Times New Roman" w:hAnsi="Times New Roman"/>
                <w:b/>
                <w:bCs/>
                <w:i/>
                <w:sz w:val="26"/>
                <w:szCs w:val="26"/>
                <w:lang w:eastAsia="ru-RU"/>
              </w:rPr>
            </w:pPr>
            <w:r w:rsidRPr="00E36013">
              <w:rPr>
                <w:rFonts w:ascii="Times New Roman" w:eastAsia="Times New Roman" w:hAnsi="Times New Roman"/>
                <w:b/>
                <w:bCs/>
                <w:sz w:val="26"/>
                <w:szCs w:val="26"/>
                <w:lang w:eastAsia="ru-RU"/>
              </w:rPr>
              <w:t>показа:</w:t>
            </w:r>
          </w:p>
        </w:tc>
      </w:tr>
      <w:tr w:rsidR="00A23D45" w:rsidRPr="00E36013" w14:paraId="3EB4DBA0" w14:textId="77777777" w:rsidTr="00E36013">
        <w:tc>
          <w:tcPr>
            <w:tcW w:w="10255" w:type="dxa"/>
            <w:gridSpan w:val="7"/>
            <w:shd w:val="clear" w:color="auto" w:fill="auto"/>
          </w:tcPr>
          <w:p w14:paraId="39279611" w14:textId="6B6E7E71" w:rsidR="00A23D45" w:rsidRPr="00E36013" w:rsidRDefault="00A23D45" w:rsidP="00E36013">
            <w:pPr>
              <w:spacing w:after="0" w:line="240" w:lineRule="auto"/>
              <w:rPr>
                <w:rFonts w:ascii="Times New Roman" w:eastAsia="Times New Roman" w:hAnsi="Times New Roman"/>
                <w:b/>
                <w:bCs/>
                <w:i/>
                <w:sz w:val="26"/>
                <w:szCs w:val="26"/>
                <w:lang w:eastAsia="ru-RU"/>
              </w:rPr>
            </w:pPr>
            <w:r w:rsidRPr="00E36013">
              <w:rPr>
                <w:rFonts w:ascii="Times New Roman" w:eastAsia="Times New Roman" w:hAnsi="Times New Roman"/>
                <w:b/>
                <w:bCs/>
                <w:i/>
                <w:sz w:val="26"/>
                <w:szCs w:val="26"/>
                <w:lang w:eastAsia="ru-RU"/>
              </w:rPr>
              <w:t>Логический переход:</w:t>
            </w:r>
          </w:p>
        </w:tc>
      </w:tr>
      <w:tr w:rsidR="00E36013" w:rsidRPr="00E36013" w14:paraId="655E8F0B" w14:textId="77777777" w:rsidTr="00E36013">
        <w:tc>
          <w:tcPr>
            <w:tcW w:w="495" w:type="dxa"/>
            <w:shd w:val="clear" w:color="auto" w:fill="auto"/>
          </w:tcPr>
          <w:p w14:paraId="1DD854CA" w14:textId="77777777" w:rsidR="00A23D45" w:rsidRPr="00E36013" w:rsidRDefault="00A23D45" w:rsidP="00E36013">
            <w:pPr>
              <w:spacing w:after="0" w:line="240" w:lineRule="auto"/>
              <w:jc w:val="center"/>
              <w:rPr>
                <w:rFonts w:ascii="Times New Roman" w:eastAsia="Times New Roman" w:hAnsi="Times New Roman"/>
                <w:b/>
                <w:bCs/>
                <w:i/>
                <w:sz w:val="26"/>
                <w:szCs w:val="26"/>
                <w:lang w:eastAsia="ru-RU"/>
              </w:rPr>
            </w:pPr>
          </w:p>
        </w:tc>
        <w:tc>
          <w:tcPr>
            <w:tcW w:w="1785" w:type="dxa"/>
            <w:shd w:val="clear" w:color="auto" w:fill="auto"/>
          </w:tcPr>
          <w:p w14:paraId="0F398734" w14:textId="77777777" w:rsidR="00A23D45" w:rsidRPr="00E36013" w:rsidRDefault="00A23D45" w:rsidP="00E36013">
            <w:pPr>
              <w:spacing w:after="0" w:line="240" w:lineRule="auto"/>
              <w:jc w:val="center"/>
              <w:rPr>
                <w:rFonts w:ascii="Times New Roman" w:eastAsia="Times New Roman" w:hAnsi="Times New Roman"/>
                <w:b/>
                <w:bCs/>
                <w:i/>
                <w:sz w:val="26"/>
                <w:szCs w:val="26"/>
                <w:lang w:eastAsia="ru-RU"/>
              </w:rPr>
            </w:pPr>
          </w:p>
        </w:tc>
        <w:tc>
          <w:tcPr>
            <w:tcW w:w="1180" w:type="dxa"/>
            <w:shd w:val="clear" w:color="auto" w:fill="auto"/>
          </w:tcPr>
          <w:p w14:paraId="2D0483C0" w14:textId="77777777" w:rsidR="00A23D45" w:rsidRPr="00E36013" w:rsidRDefault="00A23D45" w:rsidP="00E36013">
            <w:pPr>
              <w:spacing w:after="0" w:line="240" w:lineRule="auto"/>
              <w:jc w:val="center"/>
              <w:rPr>
                <w:rFonts w:ascii="Times New Roman" w:eastAsia="Times New Roman" w:hAnsi="Times New Roman"/>
                <w:b/>
                <w:bCs/>
                <w:i/>
                <w:sz w:val="26"/>
                <w:szCs w:val="26"/>
                <w:lang w:eastAsia="ru-RU"/>
              </w:rPr>
            </w:pPr>
          </w:p>
        </w:tc>
        <w:tc>
          <w:tcPr>
            <w:tcW w:w="1591" w:type="dxa"/>
            <w:shd w:val="clear" w:color="auto" w:fill="auto"/>
          </w:tcPr>
          <w:p w14:paraId="213F1686" w14:textId="77777777" w:rsidR="00A23D45" w:rsidRPr="00E36013" w:rsidRDefault="00A23D45" w:rsidP="00E36013">
            <w:pPr>
              <w:spacing w:after="0" w:line="240" w:lineRule="auto"/>
              <w:jc w:val="center"/>
              <w:rPr>
                <w:rFonts w:ascii="Times New Roman" w:eastAsia="Times New Roman" w:hAnsi="Times New Roman"/>
                <w:b/>
                <w:bCs/>
                <w:i/>
                <w:sz w:val="26"/>
                <w:szCs w:val="26"/>
                <w:lang w:eastAsia="ru-RU"/>
              </w:rPr>
            </w:pPr>
          </w:p>
        </w:tc>
        <w:tc>
          <w:tcPr>
            <w:tcW w:w="1968" w:type="dxa"/>
            <w:shd w:val="clear" w:color="auto" w:fill="auto"/>
          </w:tcPr>
          <w:p w14:paraId="4A301121" w14:textId="77777777" w:rsidR="00A23D45" w:rsidRPr="00E36013" w:rsidRDefault="00A23D45" w:rsidP="00E36013">
            <w:pPr>
              <w:spacing w:after="0" w:line="240" w:lineRule="auto"/>
              <w:jc w:val="center"/>
              <w:rPr>
                <w:rFonts w:ascii="Times New Roman" w:eastAsia="Times New Roman" w:hAnsi="Times New Roman"/>
                <w:bCs/>
                <w:sz w:val="26"/>
                <w:szCs w:val="26"/>
                <w:lang w:eastAsia="ru-RU"/>
              </w:rPr>
            </w:pPr>
            <w:proofErr w:type="spellStart"/>
            <w:r w:rsidRPr="00E36013">
              <w:rPr>
                <w:rFonts w:ascii="Times New Roman" w:eastAsia="Times New Roman" w:hAnsi="Times New Roman"/>
                <w:b/>
                <w:bCs/>
                <w:sz w:val="26"/>
                <w:szCs w:val="26"/>
                <w:lang w:eastAsia="ru-RU"/>
              </w:rPr>
              <w:t>Подтема</w:t>
            </w:r>
            <w:proofErr w:type="spellEnd"/>
            <w:r w:rsidRPr="00E36013">
              <w:rPr>
                <w:rFonts w:ascii="Times New Roman" w:eastAsia="Times New Roman" w:hAnsi="Times New Roman"/>
                <w:b/>
                <w:bCs/>
                <w:sz w:val="26"/>
                <w:szCs w:val="26"/>
                <w:lang w:eastAsia="ru-RU"/>
              </w:rPr>
              <w:t>:</w:t>
            </w:r>
            <w:r w:rsidRPr="00E36013">
              <w:rPr>
                <w:rFonts w:ascii="Times New Roman" w:eastAsia="Times New Roman" w:hAnsi="Times New Roman"/>
                <w:bCs/>
                <w:sz w:val="26"/>
                <w:szCs w:val="26"/>
                <w:lang w:eastAsia="ru-RU"/>
              </w:rPr>
              <w:t xml:space="preserve"> </w:t>
            </w:r>
          </w:p>
          <w:p w14:paraId="310E0737" w14:textId="77777777" w:rsidR="00A23D45" w:rsidRPr="00E36013" w:rsidRDefault="00A23D45" w:rsidP="00E36013">
            <w:pPr>
              <w:spacing w:after="0" w:line="240" w:lineRule="auto"/>
              <w:jc w:val="center"/>
              <w:rPr>
                <w:rFonts w:ascii="Times New Roman" w:eastAsia="Times New Roman" w:hAnsi="Times New Roman"/>
                <w:bCs/>
                <w:sz w:val="26"/>
                <w:szCs w:val="26"/>
                <w:lang w:eastAsia="ru-RU"/>
              </w:rPr>
            </w:pPr>
          </w:p>
          <w:p w14:paraId="0C4FC7E2" w14:textId="023795DC" w:rsidR="00A23D45" w:rsidRPr="00E36013" w:rsidRDefault="00A23D45" w:rsidP="00E36013">
            <w:pPr>
              <w:spacing w:after="0" w:line="240" w:lineRule="auto"/>
              <w:jc w:val="center"/>
              <w:rPr>
                <w:rFonts w:ascii="Times New Roman" w:eastAsia="Times New Roman" w:hAnsi="Times New Roman"/>
                <w:b/>
                <w:bCs/>
                <w:i/>
                <w:sz w:val="26"/>
                <w:szCs w:val="26"/>
                <w:lang w:eastAsia="ru-RU"/>
              </w:rPr>
            </w:pPr>
            <w:r w:rsidRPr="00E36013">
              <w:rPr>
                <w:rFonts w:ascii="Times New Roman" w:eastAsia="Times New Roman" w:hAnsi="Times New Roman"/>
                <w:bCs/>
                <w:sz w:val="26"/>
                <w:szCs w:val="26"/>
                <w:lang w:eastAsia="ru-RU"/>
              </w:rPr>
              <w:t>(перечень вопросов, индивидуальны й текст)</w:t>
            </w:r>
          </w:p>
        </w:tc>
        <w:tc>
          <w:tcPr>
            <w:tcW w:w="1546" w:type="dxa"/>
            <w:shd w:val="clear" w:color="auto" w:fill="auto"/>
          </w:tcPr>
          <w:p w14:paraId="6BB3DB3A" w14:textId="77777777" w:rsidR="00A23D45" w:rsidRPr="00E36013" w:rsidRDefault="00A23D45" w:rsidP="00E36013">
            <w:pPr>
              <w:spacing w:after="0" w:line="240" w:lineRule="auto"/>
              <w:jc w:val="center"/>
              <w:rPr>
                <w:rFonts w:ascii="Times New Roman" w:eastAsia="Times New Roman" w:hAnsi="Times New Roman"/>
                <w:b/>
                <w:bCs/>
                <w:i/>
                <w:sz w:val="26"/>
                <w:szCs w:val="26"/>
                <w:lang w:eastAsia="ru-RU"/>
              </w:rPr>
            </w:pPr>
          </w:p>
        </w:tc>
        <w:tc>
          <w:tcPr>
            <w:tcW w:w="1690" w:type="dxa"/>
            <w:shd w:val="clear" w:color="auto" w:fill="auto"/>
          </w:tcPr>
          <w:p w14:paraId="7809C137" w14:textId="77777777" w:rsidR="00A23D45" w:rsidRPr="00E36013" w:rsidRDefault="00A23D45" w:rsidP="00E36013">
            <w:pPr>
              <w:spacing w:after="0" w:line="240" w:lineRule="auto"/>
              <w:rPr>
                <w:rFonts w:ascii="Times New Roman" w:eastAsia="Times New Roman" w:hAnsi="Times New Roman"/>
                <w:b/>
                <w:bCs/>
                <w:sz w:val="26"/>
                <w:szCs w:val="26"/>
                <w:lang w:eastAsia="ru-RU"/>
              </w:rPr>
            </w:pPr>
            <w:r w:rsidRPr="00E36013">
              <w:rPr>
                <w:rFonts w:ascii="Times New Roman" w:eastAsia="Times New Roman" w:hAnsi="Times New Roman"/>
                <w:b/>
                <w:bCs/>
                <w:sz w:val="26"/>
                <w:szCs w:val="26"/>
                <w:lang w:eastAsia="ru-RU"/>
              </w:rPr>
              <w:t>Приемы</w:t>
            </w:r>
          </w:p>
          <w:p w14:paraId="29464BC0" w14:textId="77777777" w:rsidR="00A23D45" w:rsidRPr="00E36013" w:rsidRDefault="00A23D45" w:rsidP="00E36013">
            <w:pPr>
              <w:spacing w:after="0" w:line="240" w:lineRule="auto"/>
              <w:rPr>
                <w:rFonts w:ascii="Times New Roman" w:eastAsia="Times New Roman" w:hAnsi="Times New Roman"/>
                <w:b/>
                <w:bCs/>
                <w:sz w:val="26"/>
                <w:szCs w:val="26"/>
                <w:lang w:eastAsia="ru-RU"/>
              </w:rPr>
            </w:pPr>
            <w:r w:rsidRPr="00E36013">
              <w:rPr>
                <w:rFonts w:ascii="Times New Roman" w:eastAsia="Times New Roman" w:hAnsi="Times New Roman"/>
                <w:b/>
                <w:bCs/>
                <w:sz w:val="26"/>
                <w:szCs w:val="26"/>
                <w:lang w:eastAsia="ru-RU"/>
              </w:rPr>
              <w:t>рассказа:</w:t>
            </w:r>
          </w:p>
          <w:p w14:paraId="08D4C677" w14:textId="77777777" w:rsidR="00A23D45" w:rsidRPr="00E36013" w:rsidRDefault="00A23D45" w:rsidP="00E36013">
            <w:pPr>
              <w:spacing w:after="0" w:line="240" w:lineRule="auto"/>
              <w:rPr>
                <w:rFonts w:ascii="Times New Roman" w:eastAsia="Times New Roman" w:hAnsi="Times New Roman"/>
                <w:b/>
                <w:bCs/>
                <w:sz w:val="26"/>
                <w:szCs w:val="26"/>
                <w:lang w:eastAsia="ru-RU"/>
              </w:rPr>
            </w:pPr>
          </w:p>
          <w:p w14:paraId="65CE822B" w14:textId="77777777" w:rsidR="00A23D45" w:rsidRPr="00E36013" w:rsidRDefault="00A23D45" w:rsidP="00E36013">
            <w:pPr>
              <w:spacing w:after="0" w:line="240" w:lineRule="auto"/>
              <w:rPr>
                <w:rFonts w:ascii="Times New Roman" w:eastAsia="Times New Roman" w:hAnsi="Times New Roman"/>
                <w:b/>
                <w:bCs/>
                <w:sz w:val="26"/>
                <w:szCs w:val="26"/>
                <w:lang w:eastAsia="ru-RU"/>
              </w:rPr>
            </w:pPr>
            <w:r w:rsidRPr="00E36013">
              <w:rPr>
                <w:rFonts w:ascii="Times New Roman" w:eastAsia="Times New Roman" w:hAnsi="Times New Roman"/>
                <w:b/>
                <w:bCs/>
                <w:sz w:val="26"/>
                <w:szCs w:val="26"/>
                <w:lang w:eastAsia="ru-RU"/>
              </w:rPr>
              <w:t>Приемы</w:t>
            </w:r>
          </w:p>
          <w:p w14:paraId="6DEE2DC3" w14:textId="3E649BA4" w:rsidR="00A23D45" w:rsidRPr="00E36013" w:rsidRDefault="00A23D45" w:rsidP="00E36013">
            <w:pPr>
              <w:spacing w:after="0" w:line="240" w:lineRule="auto"/>
              <w:rPr>
                <w:rFonts w:ascii="Times New Roman" w:eastAsia="Times New Roman" w:hAnsi="Times New Roman"/>
                <w:b/>
                <w:bCs/>
                <w:i/>
                <w:sz w:val="26"/>
                <w:szCs w:val="26"/>
                <w:lang w:eastAsia="ru-RU"/>
              </w:rPr>
            </w:pPr>
            <w:r w:rsidRPr="00E36013">
              <w:rPr>
                <w:rFonts w:ascii="Times New Roman" w:eastAsia="Times New Roman" w:hAnsi="Times New Roman"/>
                <w:b/>
                <w:bCs/>
                <w:sz w:val="26"/>
                <w:szCs w:val="26"/>
                <w:lang w:eastAsia="ru-RU"/>
              </w:rPr>
              <w:t>показа:</w:t>
            </w:r>
          </w:p>
        </w:tc>
      </w:tr>
      <w:tr w:rsidR="00A23D45" w:rsidRPr="00E36013" w14:paraId="19969F87" w14:textId="77777777" w:rsidTr="00E36013">
        <w:tc>
          <w:tcPr>
            <w:tcW w:w="10255" w:type="dxa"/>
            <w:gridSpan w:val="7"/>
            <w:shd w:val="clear" w:color="auto" w:fill="auto"/>
          </w:tcPr>
          <w:p w14:paraId="3FFAF505" w14:textId="7F29B104" w:rsidR="00A23D45" w:rsidRPr="00E36013" w:rsidRDefault="00A23D45" w:rsidP="00E36013">
            <w:pPr>
              <w:spacing w:after="0" w:line="240" w:lineRule="auto"/>
              <w:rPr>
                <w:rFonts w:ascii="Times New Roman" w:eastAsia="Times New Roman" w:hAnsi="Times New Roman"/>
                <w:b/>
                <w:bCs/>
                <w:i/>
                <w:sz w:val="26"/>
                <w:szCs w:val="26"/>
                <w:lang w:eastAsia="ru-RU"/>
              </w:rPr>
            </w:pPr>
            <w:r w:rsidRPr="00E36013">
              <w:rPr>
                <w:rFonts w:ascii="Times New Roman" w:eastAsia="Times New Roman" w:hAnsi="Times New Roman"/>
                <w:b/>
                <w:bCs/>
                <w:i/>
                <w:sz w:val="26"/>
                <w:szCs w:val="26"/>
                <w:lang w:eastAsia="ru-RU"/>
              </w:rPr>
              <w:t>Логический переход:</w:t>
            </w:r>
          </w:p>
        </w:tc>
      </w:tr>
      <w:tr w:rsidR="00A23D45" w:rsidRPr="00E36013" w14:paraId="72EE4A4B" w14:textId="77777777" w:rsidTr="00E36013">
        <w:tc>
          <w:tcPr>
            <w:tcW w:w="10255" w:type="dxa"/>
            <w:gridSpan w:val="7"/>
            <w:shd w:val="clear" w:color="auto" w:fill="auto"/>
          </w:tcPr>
          <w:p w14:paraId="5A546688" w14:textId="09CE5043" w:rsidR="00A23D45" w:rsidRPr="00E36013" w:rsidRDefault="00A23D45" w:rsidP="00E36013">
            <w:pPr>
              <w:spacing w:after="0" w:line="240" w:lineRule="auto"/>
              <w:rPr>
                <w:rFonts w:ascii="Times New Roman" w:eastAsia="Times New Roman" w:hAnsi="Times New Roman"/>
                <w:b/>
                <w:bCs/>
                <w:i/>
                <w:sz w:val="26"/>
                <w:szCs w:val="26"/>
                <w:lang w:eastAsia="ru-RU"/>
              </w:rPr>
            </w:pPr>
            <w:r w:rsidRPr="00E36013">
              <w:rPr>
                <w:rFonts w:ascii="Times New Roman" w:eastAsia="Times New Roman" w:hAnsi="Times New Roman"/>
                <w:b/>
                <w:bCs/>
                <w:i/>
                <w:sz w:val="26"/>
                <w:szCs w:val="26"/>
                <w:lang w:eastAsia="ru-RU"/>
              </w:rPr>
              <w:t>………………….</w:t>
            </w:r>
          </w:p>
        </w:tc>
      </w:tr>
      <w:tr w:rsidR="00A23D45" w:rsidRPr="00E36013" w14:paraId="17101F6F" w14:textId="77777777" w:rsidTr="00E36013">
        <w:tc>
          <w:tcPr>
            <w:tcW w:w="10255" w:type="dxa"/>
            <w:gridSpan w:val="7"/>
            <w:shd w:val="clear" w:color="auto" w:fill="auto"/>
          </w:tcPr>
          <w:p w14:paraId="3CC2C519" w14:textId="52313B79" w:rsidR="00A23D45" w:rsidRPr="00E36013" w:rsidRDefault="00A23D45" w:rsidP="00E36013">
            <w:pPr>
              <w:spacing w:after="0" w:line="240" w:lineRule="auto"/>
              <w:rPr>
                <w:rFonts w:ascii="Times New Roman" w:eastAsia="Times New Roman" w:hAnsi="Times New Roman"/>
                <w:b/>
                <w:bCs/>
                <w:i/>
                <w:sz w:val="26"/>
                <w:szCs w:val="26"/>
                <w:lang w:eastAsia="ru-RU"/>
              </w:rPr>
            </w:pPr>
            <w:r w:rsidRPr="00E36013">
              <w:rPr>
                <w:rFonts w:ascii="Times New Roman" w:eastAsia="Times New Roman" w:hAnsi="Times New Roman"/>
                <w:b/>
                <w:bCs/>
                <w:i/>
                <w:sz w:val="26"/>
                <w:szCs w:val="26"/>
                <w:lang w:eastAsia="ru-RU"/>
              </w:rPr>
              <w:t>Завершение</w:t>
            </w:r>
          </w:p>
        </w:tc>
      </w:tr>
    </w:tbl>
    <w:p w14:paraId="11F91247" w14:textId="77777777" w:rsidR="00D206A8" w:rsidRPr="00641215" w:rsidRDefault="00D206A8" w:rsidP="009B2C2A">
      <w:pPr>
        <w:spacing w:after="0" w:line="240" w:lineRule="auto"/>
        <w:jc w:val="center"/>
        <w:rPr>
          <w:rFonts w:ascii="Times New Roman" w:hAnsi="Times New Roman"/>
          <w:b/>
          <w:bCs/>
          <w:i/>
          <w:sz w:val="26"/>
          <w:szCs w:val="26"/>
          <w:lang w:eastAsia="ru-RU"/>
        </w:rPr>
      </w:pPr>
    </w:p>
    <w:p w14:paraId="6C69EE1A" w14:textId="77777777" w:rsidR="00C76074" w:rsidRDefault="00C76074" w:rsidP="009B2C2A">
      <w:pPr>
        <w:spacing w:after="0" w:line="240" w:lineRule="auto"/>
        <w:ind w:left="5103"/>
        <w:rPr>
          <w:rFonts w:ascii="Times New Roman" w:hAnsi="Times New Roman"/>
          <w:b/>
          <w:bCs/>
          <w:color w:val="FF0000"/>
          <w:sz w:val="26"/>
          <w:szCs w:val="26"/>
          <w:u w:val="single"/>
          <w:lang w:eastAsia="ru-RU"/>
        </w:rPr>
      </w:pPr>
    </w:p>
    <w:p w14:paraId="1C0F6BBE" w14:textId="77777777" w:rsidR="008E1E29" w:rsidRDefault="008E1E29" w:rsidP="009B2C2A">
      <w:pPr>
        <w:spacing w:after="0" w:line="240" w:lineRule="auto"/>
        <w:ind w:left="5103"/>
        <w:rPr>
          <w:rFonts w:ascii="Times New Roman" w:hAnsi="Times New Roman"/>
          <w:b/>
          <w:bCs/>
          <w:color w:val="FF0000"/>
          <w:sz w:val="26"/>
          <w:szCs w:val="26"/>
          <w:u w:val="single"/>
          <w:lang w:eastAsia="ru-RU"/>
        </w:rPr>
      </w:pPr>
    </w:p>
    <w:p w14:paraId="16A50E46" w14:textId="77777777" w:rsidR="008E1E29" w:rsidRDefault="008E1E29" w:rsidP="009B2C2A">
      <w:pPr>
        <w:spacing w:after="0" w:line="240" w:lineRule="auto"/>
        <w:ind w:left="5103"/>
        <w:rPr>
          <w:rFonts w:ascii="Times New Roman" w:hAnsi="Times New Roman"/>
          <w:b/>
          <w:bCs/>
          <w:color w:val="FF0000"/>
          <w:sz w:val="26"/>
          <w:szCs w:val="26"/>
          <w:u w:val="single"/>
          <w:lang w:eastAsia="ru-RU"/>
        </w:rPr>
      </w:pPr>
    </w:p>
    <w:p w14:paraId="55215A63" w14:textId="77777777" w:rsidR="008E1E29" w:rsidRDefault="008E1E29" w:rsidP="009B2C2A">
      <w:pPr>
        <w:spacing w:after="0" w:line="240" w:lineRule="auto"/>
        <w:ind w:left="5103"/>
        <w:rPr>
          <w:rFonts w:ascii="Times New Roman" w:hAnsi="Times New Roman"/>
          <w:b/>
          <w:bCs/>
          <w:color w:val="FF0000"/>
          <w:sz w:val="26"/>
          <w:szCs w:val="26"/>
          <w:u w:val="single"/>
          <w:lang w:eastAsia="ru-RU"/>
        </w:rPr>
      </w:pPr>
    </w:p>
    <w:p w14:paraId="7B956253" w14:textId="77777777" w:rsidR="008E1E29" w:rsidRDefault="008E1E29" w:rsidP="009B2C2A">
      <w:pPr>
        <w:spacing w:after="0" w:line="240" w:lineRule="auto"/>
        <w:ind w:left="5103"/>
        <w:rPr>
          <w:rFonts w:ascii="Times New Roman" w:hAnsi="Times New Roman"/>
          <w:b/>
          <w:bCs/>
          <w:color w:val="FF0000"/>
          <w:sz w:val="26"/>
          <w:szCs w:val="26"/>
          <w:u w:val="single"/>
          <w:lang w:eastAsia="ru-RU"/>
        </w:rPr>
      </w:pPr>
    </w:p>
    <w:p w14:paraId="2CEA0C9B" w14:textId="77777777" w:rsidR="008E1E29" w:rsidRDefault="008E1E29" w:rsidP="009B2C2A">
      <w:pPr>
        <w:spacing w:after="0" w:line="240" w:lineRule="auto"/>
        <w:ind w:left="5103"/>
        <w:rPr>
          <w:rFonts w:ascii="Times New Roman" w:hAnsi="Times New Roman"/>
          <w:b/>
          <w:bCs/>
          <w:color w:val="FF0000"/>
          <w:sz w:val="26"/>
          <w:szCs w:val="26"/>
          <w:u w:val="single"/>
          <w:lang w:eastAsia="ru-RU"/>
        </w:rPr>
      </w:pPr>
    </w:p>
    <w:p w14:paraId="29F252ED" w14:textId="77777777" w:rsidR="008E1E29" w:rsidRDefault="008E1E29" w:rsidP="009B2C2A">
      <w:pPr>
        <w:spacing w:after="0" w:line="240" w:lineRule="auto"/>
        <w:ind w:left="5103"/>
        <w:rPr>
          <w:rFonts w:ascii="Times New Roman" w:hAnsi="Times New Roman"/>
          <w:b/>
          <w:bCs/>
          <w:color w:val="FF0000"/>
          <w:sz w:val="26"/>
          <w:szCs w:val="26"/>
          <w:u w:val="single"/>
          <w:lang w:eastAsia="ru-RU"/>
        </w:rPr>
      </w:pPr>
    </w:p>
    <w:p w14:paraId="506425EA" w14:textId="77777777" w:rsidR="008E1E29" w:rsidRDefault="008E1E29" w:rsidP="009B2C2A">
      <w:pPr>
        <w:spacing w:after="0" w:line="240" w:lineRule="auto"/>
        <w:ind w:left="5103"/>
        <w:rPr>
          <w:rFonts w:ascii="Times New Roman" w:hAnsi="Times New Roman"/>
          <w:b/>
          <w:bCs/>
          <w:color w:val="FF0000"/>
          <w:sz w:val="26"/>
          <w:szCs w:val="26"/>
          <w:u w:val="single"/>
          <w:lang w:eastAsia="ru-RU"/>
        </w:rPr>
      </w:pPr>
    </w:p>
    <w:p w14:paraId="2D0F575A" w14:textId="77777777" w:rsidR="008E1E29" w:rsidRDefault="008E1E29" w:rsidP="009B2C2A">
      <w:pPr>
        <w:spacing w:after="0" w:line="240" w:lineRule="auto"/>
        <w:ind w:left="5103"/>
        <w:rPr>
          <w:rFonts w:ascii="Times New Roman" w:hAnsi="Times New Roman"/>
          <w:b/>
          <w:bCs/>
          <w:color w:val="FF0000"/>
          <w:sz w:val="26"/>
          <w:szCs w:val="26"/>
          <w:u w:val="single"/>
          <w:lang w:eastAsia="ru-RU"/>
        </w:rPr>
      </w:pPr>
    </w:p>
    <w:p w14:paraId="4096ED44" w14:textId="77777777" w:rsidR="008E1E29" w:rsidRDefault="008E1E29" w:rsidP="009B2C2A">
      <w:pPr>
        <w:spacing w:after="0" w:line="240" w:lineRule="auto"/>
        <w:ind w:left="5103"/>
        <w:rPr>
          <w:rFonts w:ascii="Times New Roman" w:hAnsi="Times New Roman"/>
          <w:b/>
          <w:bCs/>
          <w:color w:val="FF0000"/>
          <w:sz w:val="26"/>
          <w:szCs w:val="26"/>
          <w:u w:val="single"/>
          <w:lang w:eastAsia="ru-RU"/>
        </w:rPr>
      </w:pPr>
    </w:p>
    <w:p w14:paraId="79190DCF" w14:textId="77777777" w:rsidR="008E1E29" w:rsidRDefault="008E1E29" w:rsidP="009B2C2A">
      <w:pPr>
        <w:spacing w:after="0" w:line="240" w:lineRule="auto"/>
        <w:ind w:left="5103"/>
        <w:rPr>
          <w:rFonts w:ascii="Times New Roman" w:hAnsi="Times New Roman"/>
          <w:b/>
          <w:bCs/>
          <w:color w:val="FF0000"/>
          <w:sz w:val="26"/>
          <w:szCs w:val="26"/>
          <w:u w:val="single"/>
          <w:lang w:eastAsia="ru-RU"/>
        </w:rPr>
      </w:pPr>
    </w:p>
    <w:p w14:paraId="25E3DB43" w14:textId="77777777" w:rsidR="005B08F4" w:rsidRDefault="005B08F4" w:rsidP="00A26E4C">
      <w:pPr>
        <w:spacing w:after="0" w:line="240" w:lineRule="auto"/>
      </w:pPr>
    </w:p>
    <w:p w14:paraId="4A496BDE" w14:textId="7DFF3FD9" w:rsidR="00A26E4C" w:rsidRPr="00641215" w:rsidRDefault="00A26E4C" w:rsidP="00A26E4C">
      <w:pPr>
        <w:spacing w:after="0" w:line="240" w:lineRule="auto"/>
        <w:ind w:left="5103" w:firstLine="567"/>
        <w:jc w:val="right"/>
        <w:rPr>
          <w:rFonts w:ascii="Times New Roman" w:hAnsi="Times New Roman"/>
          <w:b/>
          <w:bCs/>
          <w:i/>
          <w:sz w:val="26"/>
          <w:szCs w:val="26"/>
          <w:lang w:eastAsia="ru-RU"/>
        </w:rPr>
      </w:pPr>
      <w:proofErr w:type="gramStart"/>
      <w:r>
        <w:rPr>
          <w:rFonts w:ascii="Times New Roman" w:hAnsi="Times New Roman"/>
          <w:sz w:val="26"/>
          <w:szCs w:val="26"/>
          <w:lang w:eastAsia="ru-RU"/>
        </w:rPr>
        <w:t xml:space="preserve">Приложение  </w:t>
      </w:r>
      <w:r w:rsidR="008733E4">
        <w:rPr>
          <w:rFonts w:ascii="Times New Roman" w:hAnsi="Times New Roman"/>
          <w:sz w:val="26"/>
          <w:szCs w:val="26"/>
          <w:lang w:eastAsia="ru-RU"/>
        </w:rPr>
        <w:t>№</w:t>
      </w:r>
      <w:proofErr w:type="gramEnd"/>
      <w:r w:rsidR="008733E4">
        <w:rPr>
          <w:rFonts w:ascii="Times New Roman" w:hAnsi="Times New Roman"/>
          <w:sz w:val="26"/>
          <w:szCs w:val="26"/>
          <w:lang w:eastAsia="ru-RU"/>
        </w:rPr>
        <w:t xml:space="preserve"> </w:t>
      </w:r>
      <w:r>
        <w:rPr>
          <w:rFonts w:ascii="Times New Roman" w:hAnsi="Times New Roman"/>
          <w:sz w:val="26"/>
          <w:szCs w:val="26"/>
          <w:lang w:eastAsia="ru-RU"/>
        </w:rPr>
        <w:t>12</w:t>
      </w:r>
      <w:r w:rsidRPr="00641215">
        <w:rPr>
          <w:rFonts w:ascii="Times New Roman" w:hAnsi="Times New Roman"/>
          <w:sz w:val="26"/>
          <w:szCs w:val="26"/>
          <w:lang w:eastAsia="ru-RU"/>
        </w:rPr>
        <w:t xml:space="preserve"> </w:t>
      </w:r>
    </w:p>
    <w:p w14:paraId="6A8DAA83" w14:textId="77777777" w:rsidR="008E1E29" w:rsidRPr="008E1E29" w:rsidRDefault="008E1E29" w:rsidP="009B2C2A">
      <w:pPr>
        <w:spacing w:after="0" w:line="240" w:lineRule="auto"/>
        <w:ind w:left="5103"/>
        <w:rPr>
          <w:rFonts w:ascii="Times New Roman" w:hAnsi="Times New Roman"/>
          <w:b/>
          <w:bCs/>
          <w:color w:val="FF0000"/>
          <w:sz w:val="26"/>
          <w:szCs w:val="26"/>
          <w:u w:val="single"/>
          <w:lang w:eastAsia="ru-RU"/>
        </w:rPr>
      </w:pPr>
    </w:p>
    <w:p w14:paraId="36E03E47" w14:textId="77777777" w:rsidR="00C76074" w:rsidRPr="000E5F01" w:rsidRDefault="00C76074" w:rsidP="00895E11">
      <w:pPr>
        <w:spacing w:after="0" w:line="240" w:lineRule="auto"/>
        <w:ind w:firstLine="709"/>
        <w:jc w:val="center"/>
        <w:rPr>
          <w:rFonts w:ascii="Times New Roman" w:hAnsi="Times New Roman"/>
          <w:b/>
          <w:bCs/>
          <w:sz w:val="26"/>
          <w:szCs w:val="26"/>
          <w:lang w:eastAsia="ru-RU"/>
        </w:rPr>
      </w:pPr>
      <w:r w:rsidRPr="000E5F01">
        <w:rPr>
          <w:rFonts w:ascii="Times New Roman" w:hAnsi="Times New Roman"/>
          <w:b/>
          <w:bCs/>
          <w:sz w:val="26"/>
          <w:szCs w:val="26"/>
          <w:lang w:eastAsia="ru-RU"/>
        </w:rPr>
        <w:t>Методика под</w:t>
      </w:r>
      <w:r w:rsidRPr="000E5F01">
        <w:rPr>
          <w:rFonts w:ascii="Times New Roman" w:hAnsi="Times New Roman"/>
          <w:b/>
          <w:bCs/>
          <w:sz w:val="26"/>
          <w:szCs w:val="26"/>
          <w:lang w:eastAsia="ru-RU"/>
        </w:rPr>
        <w:softHyphen/>
        <w:t>готовки и проведения экскурсии</w:t>
      </w:r>
    </w:p>
    <w:p w14:paraId="53C1F3BF" w14:textId="77777777" w:rsidR="00C76074" w:rsidRPr="000E5F01" w:rsidRDefault="00C76074" w:rsidP="00895E11">
      <w:pPr>
        <w:spacing w:after="0" w:line="240" w:lineRule="auto"/>
        <w:ind w:firstLine="709"/>
        <w:jc w:val="center"/>
        <w:rPr>
          <w:rFonts w:ascii="Times New Roman" w:hAnsi="Times New Roman"/>
          <w:bCs/>
          <w:sz w:val="26"/>
          <w:szCs w:val="26"/>
          <w:lang w:eastAsia="ru-RU"/>
        </w:rPr>
      </w:pPr>
    </w:p>
    <w:p w14:paraId="52B0CAF1" w14:textId="77777777" w:rsidR="00C76074" w:rsidRPr="000E5F01" w:rsidRDefault="00C76074" w:rsidP="009B2C2A">
      <w:pPr>
        <w:spacing w:after="0" w:line="240" w:lineRule="auto"/>
        <w:ind w:firstLine="709"/>
        <w:jc w:val="both"/>
        <w:rPr>
          <w:rFonts w:ascii="Times New Roman" w:hAnsi="Times New Roman"/>
          <w:bCs/>
          <w:sz w:val="26"/>
          <w:szCs w:val="26"/>
          <w:lang w:eastAsia="ru-RU"/>
        </w:rPr>
      </w:pPr>
      <w:r w:rsidRPr="000E5F01">
        <w:rPr>
          <w:rFonts w:ascii="Times New Roman" w:hAnsi="Times New Roman"/>
          <w:bCs/>
          <w:sz w:val="26"/>
          <w:szCs w:val="26"/>
          <w:lang w:eastAsia="ru-RU"/>
        </w:rPr>
        <w:t>1.</w:t>
      </w:r>
      <w:r w:rsidRPr="000E5F01">
        <w:rPr>
          <w:rFonts w:ascii="Times New Roman" w:hAnsi="Times New Roman"/>
          <w:b/>
          <w:bCs/>
          <w:sz w:val="26"/>
          <w:szCs w:val="26"/>
          <w:lang w:eastAsia="ru-RU"/>
        </w:rPr>
        <w:t xml:space="preserve"> Определение цели и задач экскурсии.</w:t>
      </w:r>
      <w:r w:rsidRPr="000E5F01">
        <w:rPr>
          <w:rFonts w:ascii="Times New Roman" w:hAnsi="Times New Roman"/>
          <w:bCs/>
          <w:sz w:val="26"/>
          <w:szCs w:val="26"/>
          <w:lang w:eastAsia="ru-RU"/>
        </w:rPr>
        <w:t xml:space="preserve"> Цель – это то, ради чего показываются экскурсантам музейные предметы (во время музейной экскурсии) и экскурсионные объекты (на вне музейной экскурсии). Например, воспитание патриотизма, получение дополнительных знаний, экологическое или эстетическое воспитание и т.д. Задачи экскурсии – достичь целей путем раскрытия ее темы. Каждая экскурсия должна иметь свою четко определенную тему – стержень, объединяющий все объекты и </w:t>
      </w:r>
      <w:proofErr w:type="spellStart"/>
      <w:r w:rsidRPr="000E5F01">
        <w:rPr>
          <w:rFonts w:ascii="Times New Roman" w:hAnsi="Times New Roman"/>
          <w:bCs/>
          <w:sz w:val="26"/>
          <w:szCs w:val="26"/>
          <w:lang w:eastAsia="ru-RU"/>
        </w:rPr>
        <w:t>подтемы</w:t>
      </w:r>
      <w:proofErr w:type="spellEnd"/>
      <w:r w:rsidRPr="000E5F01">
        <w:rPr>
          <w:rFonts w:ascii="Times New Roman" w:hAnsi="Times New Roman"/>
          <w:bCs/>
          <w:sz w:val="26"/>
          <w:szCs w:val="26"/>
          <w:lang w:eastAsia="ru-RU"/>
        </w:rPr>
        <w:t xml:space="preserve"> экскурсии в единое целое, связанное логическими переходами.</w:t>
      </w:r>
    </w:p>
    <w:p w14:paraId="6366503F" w14:textId="77777777" w:rsidR="00C76074" w:rsidRPr="000E5F01" w:rsidRDefault="00C76074" w:rsidP="009B2C2A">
      <w:pPr>
        <w:spacing w:after="0" w:line="240" w:lineRule="auto"/>
        <w:ind w:firstLine="709"/>
        <w:jc w:val="both"/>
        <w:rPr>
          <w:rFonts w:ascii="Times New Roman" w:hAnsi="Times New Roman"/>
          <w:bCs/>
          <w:sz w:val="26"/>
          <w:szCs w:val="26"/>
          <w:lang w:eastAsia="ru-RU"/>
        </w:rPr>
      </w:pPr>
      <w:r w:rsidRPr="000E5F01">
        <w:rPr>
          <w:rFonts w:ascii="Times New Roman" w:hAnsi="Times New Roman"/>
          <w:bCs/>
          <w:sz w:val="26"/>
          <w:szCs w:val="26"/>
          <w:lang w:eastAsia="ru-RU"/>
        </w:rPr>
        <w:t>2. Отбор источников по теме. Выявляется литера</w:t>
      </w:r>
      <w:r w:rsidRPr="000E5F01">
        <w:rPr>
          <w:rFonts w:ascii="Times New Roman" w:hAnsi="Times New Roman"/>
          <w:bCs/>
          <w:sz w:val="26"/>
          <w:szCs w:val="26"/>
          <w:lang w:eastAsia="ru-RU"/>
        </w:rPr>
        <w:softHyphen/>
        <w:t>тура, составляется библиогра</w:t>
      </w:r>
      <w:r w:rsidRPr="000E5F01">
        <w:rPr>
          <w:rFonts w:ascii="Times New Roman" w:hAnsi="Times New Roman"/>
          <w:bCs/>
          <w:sz w:val="26"/>
          <w:szCs w:val="26"/>
          <w:lang w:eastAsia="ru-RU"/>
        </w:rPr>
        <w:softHyphen/>
        <w:t xml:space="preserve">фия, что позднее войдет в работу как </w:t>
      </w:r>
      <w:r w:rsidRPr="000E5F01">
        <w:rPr>
          <w:rFonts w:ascii="Times New Roman" w:hAnsi="Times New Roman"/>
          <w:b/>
          <w:bCs/>
          <w:sz w:val="26"/>
          <w:szCs w:val="26"/>
          <w:lang w:eastAsia="ru-RU"/>
        </w:rPr>
        <w:t>список использованных источников</w:t>
      </w:r>
      <w:r w:rsidRPr="000E5F01">
        <w:rPr>
          <w:rFonts w:ascii="Times New Roman" w:hAnsi="Times New Roman"/>
          <w:bCs/>
          <w:sz w:val="26"/>
          <w:szCs w:val="26"/>
          <w:lang w:eastAsia="ru-RU"/>
        </w:rPr>
        <w:t>.  Во время изучения литературы отбирается матери</w:t>
      </w:r>
      <w:r w:rsidRPr="000E5F01">
        <w:rPr>
          <w:rFonts w:ascii="Times New Roman" w:hAnsi="Times New Roman"/>
          <w:bCs/>
          <w:sz w:val="26"/>
          <w:szCs w:val="26"/>
          <w:lang w:eastAsia="ru-RU"/>
        </w:rPr>
        <w:softHyphen/>
        <w:t>ал, который войдет в содержание экскурсии. Круг литературы и источников должен быть широким. Это исследования, статьи, справочная, научно-популярная, мемуарная и художественная литература, периодическая печать, сборники документов, материалы архивов и т.п. Боль</w:t>
      </w:r>
      <w:r w:rsidRPr="000E5F01">
        <w:rPr>
          <w:rFonts w:ascii="Times New Roman" w:hAnsi="Times New Roman"/>
          <w:bCs/>
          <w:sz w:val="26"/>
          <w:szCs w:val="26"/>
          <w:lang w:eastAsia="ru-RU"/>
        </w:rPr>
        <w:softHyphen/>
        <w:t xml:space="preserve">шое значение как источник для подготовки экскурсий имеют рассказы участников и очевидцев событий. </w:t>
      </w:r>
    </w:p>
    <w:p w14:paraId="672172C7" w14:textId="77777777" w:rsidR="00C76074" w:rsidRPr="000E5F01" w:rsidRDefault="00C76074" w:rsidP="009B2C2A">
      <w:pPr>
        <w:spacing w:after="0" w:line="240" w:lineRule="auto"/>
        <w:ind w:firstLine="709"/>
        <w:jc w:val="both"/>
        <w:rPr>
          <w:rFonts w:ascii="Times New Roman" w:hAnsi="Times New Roman"/>
          <w:bCs/>
          <w:sz w:val="26"/>
          <w:szCs w:val="26"/>
          <w:lang w:eastAsia="ru-RU"/>
        </w:rPr>
      </w:pPr>
      <w:r w:rsidRPr="000E5F01">
        <w:rPr>
          <w:rFonts w:ascii="Times New Roman" w:hAnsi="Times New Roman"/>
          <w:bCs/>
          <w:sz w:val="26"/>
          <w:szCs w:val="26"/>
          <w:lang w:eastAsia="ru-RU"/>
        </w:rPr>
        <w:t xml:space="preserve">3. Отбор и изучение музейных предметов/экскурсионных объектов для показа, на каждый из которых составляется </w:t>
      </w:r>
      <w:r w:rsidRPr="000E5F01">
        <w:rPr>
          <w:rFonts w:ascii="Times New Roman" w:hAnsi="Times New Roman"/>
          <w:b/>
          <w:bCs/>
          <w:sz w:val="26"/>
          <w:szCs w:val="26"/>
          <w:lang w:eastAsia="ru-RU"/>
        </w:rPr>
        <w:t>карточка (паспорт)</w:t>
      </w:r>
      <w:r w:rsidRPr="000E5F01">
        <w:rPr>
          <w:rFonts w:ascii="Times New Roman" w:hAnsi="Times New Roman"/>
          <w:bCs/>
          <w:sz w:val="26"/>
          <w:szCs w:val="26"/>
          <w:lang w:eastAsia="ru-RU"/>
        </w:rPr>
        <w:t xml:space="preserve">. В карточке указывается: название предмета/объекта (первоначальное, если есть, и современное); историческое событие, с которым связан памятник; дата события; местонахождение; описание (стиль архитектуры, особенности строения, сохранность); источник сведений о памятнике (литература, архивные данные) – </w:t>
      </w:r>
      <w:r w:rsidRPr="000E5F01">
        <w:rPr>
          <w:rFonts w:ascii="Times New Roman" w:hAnsi="Times New Roman"/>
          <w:bCs/>
          <w:i/>
          <w:sz w:val="26"/>
          <w:szCs w:val="26"/>
          <w:lang w:eastAsia="ru-RU"/>
        </w:rPr>
        <w:t>для экскурсионного объекта</w:t>
      </w:r>
      <w:r w:rsidRPr="000E5F01">
        <w:rPr>
          <w:rFonts w:ascii="Times New Roman" w:hAnsi="Times New Roman"/>
          <w:bCs/>
          <w:sz w:val="26"/>
          <w:szCs w:val="26"/>
          <w:lang w:eastAsia="ru-RU"/>
        </w:rPr>
        <w:t xml:space="preserve">; время и место создания (если есть), использование в среде бытования, автор (если есть), источник и история поступления в музей, уникальность – </w:t>
      </w:r>
      <w:r w:rsidRPr="000E5F01">
        <w:rPr>
          <w:rFonts w:ascii="Times New Roman" w:hAnsi="Times New Roman"/>
          <w:bCs/>
          <w:i/>
          <w:sz w:val="26"/>
          <w:szCs w:val="26"/>
          <w:lang w:eastAsia="ru-RU"/>
        </w:rPr>
        <w:t>для музейного предмета</w:t>
      </w:r>
      <w:r w:rsidRPr="000E5F01">
        <w:rPr>
          <w:rFonts w:ascii="Times New Roman" w:hAnsi="Times New Roman"/>
          <w:bCs/>
          <w:sz w:val="26"/>
          <w:szCs w:val="26"/>
          <w:lang w:eastAsia="ru-RU"/>
        </w:rPr>
        <w:t xml:space="preserve">; дата составления карточки, фамилия и возраст/класс составителя. В карточке может быть помещена фотография предмета/объекта, воспроизводящая его нынешний и/или прежний виды. </w:t>
      </w:r>
    </w:p>
    <w:p w14:paraId="093D19BB" w14:textId="77777777" w:rsidR="00C76074" w:rsidRPr="000E5F01" w:rsidRDefault="00C76074" w:rsidP="009B2C2A">
      <w:pPr>
        <w:spacing w:after="0" w:line="240" w:lineRule="auto"/>
        <w:ind w:firstLine="709"/>
        <w:jc w:val="both"/>
        <w:rPr>
          <w:rFonts w:ascii="Times New Roman" w:hAnsi="Times New Roman"/>
          <w:bCs/>
          <w:sz w:val="26"/>
          <w:szCs w:val="26"/>
          <w:lang w:eastAsia="ru-RU"/>
        </w:rPr>
      </w:pPr>
      <w:r w:rsidRPr="000E5F01">
        <w:rPr>
          <w:rFonts w:ascii="Times New Roman" w:hAnsi="Times New Roman"/>
          <w:bCs/>
          <w:sz w:val="26"/>
          <w:szCs w:val="26"/>
          <w:lang w:eastAsia="ru-RU"/>
        </w:rPr>
        <w:t xml:space="preserve">4. Составление </w:t>
      </w:r>
      <w:r w:rsidRPr="000E5F01">
        <w:rPr>
          <w:rFonts w:ascii="Times New Roman" w:hAnsi="Times New Roman"/>
          <w:b/>
          <w:bCs/>
          <w:sz w:val="26"/>
          <w:szCs w:val="26"/>
          <w:lang w:eastAsia="ru-RU"/>
        </w:rPr>
        <w:t>маршрута (схемы) экскурсии</w:t>
      </w:r>
      <w:r w:rsidRPr="000E5F01">
        <w:rPr>
          <w:rFonts w:ascii="Times New Roman" w:hAnsi="Times New Roman"/>
          <w:bCs/>
          <w:sz w:val="26"/>
          <w:szCs w:val="26"/>
          <w:lang w:eastAsia="ru-RU"/>
        </w:rPr>
        <w:t xml:space="preserve"> – наиболее удобного пути следования экскурсионной группы, способствующего раскрытию темы. Его можно прочертить на карте той местности, где будет проходить экскурсия, т.е. обозначить улицы, площади, по которым пройдет или проедет группа. Для музейной экскурсии – приложить план зала с размещением витрин и крупногабаритных экспонатов.</w:t>
      </w:r>
    </w:p>
    <w:p w14:paraId="0810E1D2" w14:textId="77777777" w:rsidR="00C76074" w:rsidRPr="000E5F01" w:rsidRDefault="00C76074" w:rsidP="009B2C2A">
      <w:pPr>
        <w:spacing w:after="0" w:line="240" w:lineRule="auto"/>
        <w:ind w:firstLine="709"/>
        <w:jc w:val="both"/>
        <w:rPr>
          <w:rFonts w:ascii="Times New Roman" w:hAnsi="Times New Roman"/>
          <w:bCs/>
          <w:sz w:val="26"/>
          <w:szCs w:val="26"/>
          <w:lang w:eastAsia="ru-RU"/>
        </w:rPr>
      </w:pPr>
      <w:r w:rsidRPr="000E5F01">
        <w:rPr>
          <w:rFonts w:ascii="Times New Roman" w:hAnsi="Times New Roman"/>
          <w:bCs/>
          <w:sz w:val="26"/>
          <w:szCs w:val="26"/>
          <w:lang w:eastAsia="ru-RU"/>
        </w:rPr>
        <w:t xml:space="preserve">5. Подготовка текста экскурсии. Создается </w:t>
      </w:r>
      <w:r w:rsidRPr="000E5F01">
        <w:rPr>
          <w:rFonts w:ascii="Times New Roman" w:hAnsi="Times New Roman"/>
          <w:b/>
          <w:bCs/>
          <w:sz w:val="26"/>
          <w:szCs w:val="26"/>
          <w:lang w:eastAsia="ru-RU"/>
        </w:rPr>
        <w:t xml:space="preserve">контрольный текст экскурсии </w:t>
      </w:r>
      <w:r w:rsidRPr="000E5F01">
        <w:rPr>
          <w:rFonts w:ascii="Times New Roman" w:hAnsi="Times New Roman"/>
          <w:bCs/>
          <w:sz w:val="26"/>
          <w:szCs w:val="26"/>
          <w:lang w:eastAsia="ru-RU"/>
        </w:rPr>
        <w:t xml:space="preserve">(общий). Он содержит хронологическое, полное и тщательно выверенное изложение материала по выбранной теме, в нем формулируется определенная точка зрения на факты и события, которым посвящена экскурсия; не отражает структуру экскурсии и не излагается в маршрутной последовательности; выполняет контрольные функции. На его основе создается </w:t>
      </w:r>
      <w:r w:rsidRPr="000E5F01">
        <w:rPr>
          <w:rFonts w:ascii="Times New Roman" w:hAnsi="Times New Roman"/>
          <w:b/>
          <w:bCs/>
          <w:sz w:val="26"/>
          <w:szCs w:val="26"/>
          <w:lang w:eastAsia="ru-RU"/>
        </w:rPr>
        <w:t xml:space="preserve">индивидуальный текст экскурсовода </w:t>
      </w:r>
      <w:r w:rsidRPr="000E5F01">
        <w:rPr>
          <w:rFonts w:ascii="Times New Roman" w:hAnsi="Times New Roman"/>
          <w:bCs/>
          <w:sz w:val="26"/>
          <w:szCs w:val="26"/>
          <w:lang w:eastAsia="ru-RU"/>
        </w:rPr>
        <w:t xml:space="preserve">(их может быть несколько, у каждого экскурсовода свой; он станет основой для очного тура). Он определяет последовательность изложения строго по маршруту в соответствии с методической разработкой экскурсии, содержит сведения о продолжительности экскурсии, ее адресность (возраст экскурсантов). </w:t>
      </w:r>
    </w:p>
    <w:p w14:paraId="0AB3E253" w14:textId="77777777" w:rsidR="00C76074" w:rsidRPr="000E5F01" w:rsidRDefault="00C76074" w:rsidP="009B2C2A">
      <w:pPr>
        <w:spacing w:after="0" w:line="240" w:lineRule="auto"/>
        <w:ind w:firstLine="709"/>
        <w:jc w:val="both"/>
        <w:rPr>
          <w:rFonts w:ascii="Times New Roman" w:hAnsi="Times New Roman"/>
          <w:bCs/>
          <w:sz w:val="26"/>
          <w:szCs w:val="26"/>
          <w:lang w:eastAsia="ru-RU"/>
        </w:rPr>
      </w:pPr>
      <w:r w:rsidRPr="000E5F01">
        <w:rPr>
          <w:rFonts w:ascii="Times New Roman" w:hAnsi="Times New Roman"/>
          <w:bCs/>
          <w:sz w:val="26"/>
          <w:szCs w:val="26"/>
          <w:lang w:eastAsia="ru-RU"/>
        </w:rPr>
        <w:t xml:space="preserve">Основная часть экскурсии строится на конкретных экскурсионных объектах/музейных предметах, при сочетании показа («рассматривания») и рассказа. Содержание экскурсии состоит из нескольких </w:t>
      </w:r>
      <w:proofErr w:type="spellStart"/>
      <w:r w:rsidRPr="000E5F01">
        <w:rPr>
          <w:rFonts w:ascii="Times New Roman" w:hAnsi="Times New Roman"/>
          <w:bCs/>
          <w:sz w:val="26"/>
          <w:szCs w:val="26"/>
          <w:lang w:eastAsia="ru-RU"/>
        </w:rPr>
        <w:t>подтем</w:t>
      </w:r>
      <w:proofErr w:type="spellEnd"/>
      <w:r w:rsidRPr="000E5F01">
        <w:rPr>
          <w:rFonts w:ascii="Times New Roman" w:hAnsi="Times New Roman"/>
          <w:bCs/>
          <w:sz w:val="26"/>
          <w:szCs w:val="26"/>
          <w:lang w:eastAsia="ru-RU"/>
        </w:rPr>
        <w:t xml:space="preserve">, которые должны быть раскрыты на объектах/предметах и объединены темой. Количество </w:t>
      </w:r>
      <w:proofErr w:type="spellStart"/>
      <w:r w:rsidRPr="000E5F01">
        <w:rPr>
          <w:rFonts w:ascii="Times New Roman" w:hAnsi="Times New Roman"/>
          <w:bCs/>
          <w:sz w:val="26"/>
          <w:szCs w:val="26"/>
          <w:lang w:eastAsia="ru-RU"/>
        </w:rPr>
        <w:t>подтем</w:t>
      </w:r>
      <w:proofErr w:type="spellEnd"/>
      <w:r w:rsidRPr="000E5F01">
        <w:rPr>
          <w:rFonts w:ascii="Times New Roman" w:hAnsi="Times New Roman"/>
          <w:bCs/>
          <w:sz w:val="26"/>
          <w:szCs w:val="26"/>
          <w:lang w:eastAsia="ru-RU"/>
        </w:rPr>
        <w:t xml:space="preserve"> экскурсии обычно от 5 </w:t>
      </w:r>
      <w:r w:rsidRPr="000E5F01">
        <w:rPr>
          <w:rFonts w:ascii="Times New Roman" w:hAnsi="Times New Roman"/>
          <w:bCs/>
          <w:sz w:val="26"/>
          <w:szCs w:val="26"/>
          <w:lang w:eastAsia="ru-RU"/>
        </w:rPr>
        <w:lastRenderedPageBreak/>
        <w:t>до 12. Экскурсия должна содержать заключение и вступление, которые не связаны с предметами/объектами и по времени не занимают более 5-7 минут.</w:t>
      </w:r>
    </w:p>
    <w:p w14:paraId="31FE4400" w14:textId="77777777" w:rsidR="00C76074" w:rsidRPr="000E5F01" w:rsidRDefault="00C76074" w:rsidP="009B2C2A">
      <w:pPr>
        <w:spacing w:after="0" w:line="240" w:lineRule="auto"/>
        <w:ind w:firstLine="709"/>
        <w:jc w:val="both"/>
        <w:rPr>
          <w:rFonts w:ascii="Times New Roman" w:hAnsi="Times New Roman"/>
          <w:bCs/>
          <w:sz w:val="26"/>
          <w:szCs w:val="26"/>
          <w:lang w:eastAsia="ru-RU"/>
        </w:rPr>
      </w:pPr>
      <w:r w:rsidRPr="000E5F01">
        <w:rPr>
          <w:rFonts w:ascii="Times New Roman" w:hAnsi="Times New Roman"/>
          <w:bCs/>
          <w:sz w:val="26"/>
          <w:szCs w:val="26"/>
          <w:lang w:eastAsia="ru-RU"/>
        </w:rPr>
        <w:t xml:space="preserve">6. Комплектование </w:t>
      </w:r>
      <w:r w:rsidRPr="000E5F01">
        <w:rPr>
          <w:rFonts w:ascii="Times New Roman" w:hAnsi="Times New Roman"/>
          <w:b/>
          <w:bCs/>
          <w:sz w:val="26"/>
          <w:szCs w:val="26"/>
          <w:lang w:eastAsia="ru-RU"/>
        </w:rPr>
        <w:t xml:space="preserve">«портфеля экскурсовода». </w:t>
      </w:r>
      <w:r w:rsidRPr="000E5F01">
        <w:rPr>
          <w:rFonts w:ascii="Times New Roman" w:hAnsi="Times New Roman"/>
          <w:bCs/>
          <w:sz w:val="26"/>
          <w:szCs w:val="26"/>
          <w:lang w:eastAsia="ru-RU"/>
        </w:rPr>
        <w:t xml:space="preserve">Состоит из комплекта наглядных пособий, используемых в ходе проведения экскурсии, обычно – вне музея, в качестве «недостающих звеньев» (например, фото несохранившегося здания на месте нынешнего, или первоначальной панорамы данной местности, или проекты будущих зданий или сооружений, цитаты, ксерокопии архивных документов и т.п.) </w:t>
      </w:r>
    </w:p>
    <w:p w14:paraId="0283702C" w14:textId="77777777" w:rsidR="00C76074" w:rsidRPr="000E5F01" w:rsidRDefault="00C76074" w:rsidP="009B2C2A">
      <w:pPr>
        <w:spacing w:after="0" w:line="240" w:lineRule="auto"/>
        <w:ind w:firstLine="709"/>
        <w:jc w:val="both"/>
        <w:rPr>
          <w:rFonts w:ascii="Times New Roman" w:hAnsi="Times New Roman"/>
          <w:bCs/>
          <w:sz w:val="26"/>
          <w:szCs w:val="26"/>
          <w:lang w:eastAsia="ru-RU"/>
        </w:rPr>
      </w:pPr>
      <w:r w:rsidRPr="000E5F01">
        <w:rPr>
          <w:rFonts w:ascii="Times New Roman" w:hAnsi="Times New Roman"/>
          <w:bCs/>
          <w:sz w:val="26"/>
          <w:szCs w:val="26"/>
          <w:lang w:eastAsia="ru-RU"/>
        </w:rPr>
        <w:t xml:space="preserve">7. Составление </w:t>
      </w:r>
      <w:r w:rsidRPr="000E5F01">
        <w:rPr>
          <w:rFonts w:ascii="Times New Roman" w:hAnsi="Times New Roman"/>
          <w:b/>
          <w:bCs/>
          <w:sz w:val="26"/>
          <w:szCs w:val="26"/>
          <w:lang w:eastAsia="ru-RU"/>
        </w:rPr>
        <w:t>методической разработки экскурсии</w:t>
      </w:r>
      <w:r w:rsidRPr="000E5F01">
        <w:rPr>
          <w:rFonts w:ascii="Times New Roman" w:hAnsi="Times New Roman"/>
          <w:bCs/>
          <w:sz w:val="26"/>
          <w:szCs w:val="26"/>
          <w:lang w:eastAsia="ru-RU"/>
        </w:rPr>
        <w:t xml:space="preserve"> – документа, который определяет методы показа и рассказа, приемы и технику, используемые экскурсоводом, для лучшего раскрытия объектов/предметов и объяснения исторических событий.</w:t>
      </w:r>
    </w:p>
    <w:p w14:paraId="0772F5FE" w14:textId="77777777" w:rsidR="00C76074" w:rsidRPr="000E5F01" w:rsidRDefault="00C76074" w:rsidP="009B2C2A">
      <w:pPr>
        <w:spacing w:after="0" w:line="240" w:lineRule="auto"/>
        <w:ind w:firstLine="709"/>
        <w:jc w:val="both"/>
        <w:rPr>
          <w:rFonts w:ascii="Times New Roman" w:hAnsi="Times New Roman"/>
          <w:bCs/>
          <w:sz w:val="26"/>
          <w:szCs w:val="26"/>
          <w:lang w:eastAsia="ru-RU"/>
        </w:rPr>
      </w:pPr>
      <w:r w:rsidRPr="000E5F01">
        <w:rPr>
          <w:rFonts w:ascii="Times New Roman" w:hAnsi="Times New Roman"/>
          <w:bCs/>
          <w:sz w:val="26"/>
          <w:szCs w:val="26"/>
          <w:lang w:eastAsia="ru-RU"/>
        </w:rPr>
        <w:t>8.</w:t>
      </w:r>
      <w:r w:rsidRPr="000E5F01">
        <w:rPr>
          <w:rFonts w:ascii="Times New Roman" w:hAnsi="Times New Roman"/>
          <w:b/>
          <w:bCs/>
          <w:sz w:val="26"/>
          <w:szCs w:val="26"/>
          <w:lang w:eastAsia="ru-RU"/>
        </w:rPr>
        <w:t xml:space="preserve"> В списке экскурсоводов</w:t>
      </w:r>
      <w:r w:rsidRPr="000E5F01">
        <w:rPr>
          <w:rFonts w:ascii="Times New Roman" w:hAnsi="Times New Roman"/>
          <w:bCs/>
          <w:sz w:val="26"/>
          <w:szCs w:val="26"/>
          <w:lang w:eastAsia="ru-RU"/>
        </w:rPr>
        <w:t xml:space="preserve"> (составляется, если их несколько) указывается, что сделал каждый участник при разработке данной экскурсии. </w:t>
      </w:r>
    </w:p>
    <w:p w14:paraId="6053D8FB" w14:textId="77777777" w:rsidR="00C76074" w:rsidRPr="008E1E29" w:rsidRDefault="00C76074" w:rsidP="009B2C2A">
      <w:pPr>
        <w:tabs>
          <w:tab w:val="left" w:pos="1845"/>
        </w:tabs>
        <w:spacing w:after="0" w:line="240" w:lineRule="auto"/>
        <w:ind w:firstLine="709"/>
        <w:rPr>
          <w:rFonts w:ascii="Times New Roman" w:hAnsi="Times New Roman"/>
          <w:b/>
          <w:color w:val="FF0000"/>
          <w:sz w:val="26"/>
          <w:szCs w:val="26"/>
          <w:lang w:eastAsia="ru-RU"/>
        </w:rPr>
      </w:pPr>
    </w:p>
    <w:p w14:paraId="0BB7FF80" w14:textId="77777777" w:rsidR="00C76074" w:rsidRPr="008E1E29" w:rsidRDefault="00C76074" w:rsidP="009B2C2A">
      <w:pPr>
        <w:rPr>
          <w:rFonts w:ascii="Times New Roman" w:hAnsi="Times New Roman"/>
          <w:color w:val="FF0000"/>
          <w:sz w:val="26"/>
          <w:szCs w:val="26"/>
          <w:lang w:eastAsia="ru-RU"/>
        </w:rPr>
      </w:pPr>
    </w:p>
    <w:p w14:paraId="2CD19264" w14:textId="77777777" w:rsidR="00C76074" w:rsidRPr="003E6D0B" w:rsidRDefault="00C76074" w:rsidP="009B2C2A">
      <w:pPr>
        <w:rPr>
          <w:rFonts w:ascii="Times New Roman" w:hAnsi="Times New Roman"/>
          <w:sz w:val="28"/>
          <w:szCs w:val="28"/>
          <w:lang w:eastAsia="ru-RU"/>
        </w:rPr>
      </w:pPr>
    </w:p>
    <w:p w14:paraId="7EE9C557" w14:textId="77777777" w:rsidR="00C76074" w:rsidRPr="00641215" w:rsidRDefault="00C76074" w:rsidP="009B2C2A">
      <w:pPr>
        <w:rPr>
          <w:rFonts w:ascii="Times New Roman" w:hAnsi="Times New Roman"/>
          <w:sz w:val="26"/>
          <w:szCs w:val="26"/>
          <w:lang w:eastAsia="ru-RU"/>
        </w:rPr>
      </w:pPr>
    </w:p>
    <w:p w14:paraId="69449197" w14:textId="77777777" w:rsidR="00C76074" w:rsidRPr="00641215" w:rsidRDefault="00C76074" w:rsidP="009B2C2A">
      <w:pPr>
        <w:rPr>
          <w:rFonts w:ascii="Times New Roman" w:hAnsi="Times New Roman"/>
          <w:sz w:val="26"/>
          <w:szCs w:val="26"/>
          <w:lang w:eastAsia="ru-RU"/>
        </w:rPr>
      </w:pPr>
    </w:p>
    <w:p w14:paraId="1B0FA511" w14:textId="5E96DCCC" w:rsidR="00C76074" w:rsidRPr="008228C6" w:rsidRDefault="003E2AEE" w:rsidP="003E2AEE">
      <w:pPr>
        <w:spacing w:after="0" w:line="240" w:lineRule="auto"/>
        <w:rPr>
          <w:rFonts w:ascii="Times New Roman" w:hAnsi="Times New Roman"/>
          <w:color w:val="FF0000"/>
          <w:sz w:val="26"/>
          <w:szCs w:val="26"/>
        </w:rPr>
      </w:pPr>
      <w:r w:rsidRPr="008228C6">
        <w:rPr>
          <w:rFonts w:ascii="Times New Roman" w:hAnsi="Times New Roman"/>
          <w:color w:val="FF0000"/>
          <w:sz w:val="26"/>
          <w:szCs w:val="26"/>
        </w:rPr>
        <w:t xml:space="preserve"> </w:t>
      </w:r>
    </w:p>
    <w:p w14:paraId="423C34C6" w14:textId="77777777" w:rsidR="00C76074" w:rsidRPr="008228C6" w:rsidRDefault="00C76074">
      <w:pPr>
        <w:rPr>
          <w:color w:val="FF0000"/>
          <w:sz w:val="26"/>
          <w:szCs w:val="26"/>
        </w:rPr>
      </w:pPr>
    </w:p>
    <w:sectPr w:rsidR="00C76074" w:rsidRPr="008228C6" w:rsidSect="00913481">
      <w:footerReference w:type="even" r:id="rId10"/>
      <w:footerReference w:type="default" r:id="rId11"/>
      <w:pgSz w:w="11906" w:h="16838"/>
      <w:pgMar w:top="567" w:right="56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CF5A05" w14:textId="77777777" w:rsidR="006D6945" w:rsidRDefault="006D6945">
      <w:pPr>
        <w:spacing w:after="0" w:line="240" w:lineRule="auto"/>
      </w:pPr>
      <w:r>
        <w:separator/>
      </w:r>
    </w:p>
  </w:endnote>
  <w:endnote w:type="continuationSeparator" w:id="0">
    <w:p w14:paraId="47DA865A" w14:textId="77777777" w:rsidR="006D6945" w:rsidRDefault="006D6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iberation Serif">
    <w:altName w:val="Times New Roman"/>
    <w:charset w:val="CC"/>
    <w:family w:val="roman"/>
    <w:pitch w:val="variable"/>
    <w:sig w:usb0="00000001" w:usb1="500078F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panose1 w:val="00000000000000000000"/>
    <w:charset w:val="02"/>
    <w:family w:val="auto"/>
    <w:notTrueType/>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348A" w14:textId="77777777" w:rsidR="00160C6C" w:rsidRDefault="00160C6C" w:rsidP="003E521F">
    <w:pPr>
      <w:pStyle w:val="af1"/>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14:paraId="6F26471B" w14:textId="77777777" w:rsidR="00160C6C" w:rsidRDefault="00160C6C" w:rsidP="003E521F">
    <w:pPr>
      <w:pStyle w:val="af1"/>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9A652" w14:textId="77777777" w:rsidR="00160C6C" w:rsidRDefault="00160C6C" w:rsidP="003E521F">
    <w:pPr>
      <w:pStyle w:val="af1"/>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4E13BE" w14:textId="77777777" w:rsidR="006D6945" w:rsidRDefault="006D6945">
      <w:pPr>
        <w:spacing w:after="0" w:line="240" w:lineRule="auto"/>
      </w:pPr>
      <w:r>
        <w:separator/>
      </w:r>
    </w:p>
  </w:footnote>
  <w:footnote w:type="continuationSeparator" w:id="0">
    <w:p w14:paraId="31BEAD4B" w14:textId="77777777" w:rsidR="006D6945" w:rsidRDefault="006D69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2"/>
    <w:lvl w:ilvl="0">
      <w:start w:val="2"/>
      <w:numFmt w:val="bullet"/>
      <w:lvlText w:val="-"/>
      <w:lvlJc w:val="left"/>
      <w:pPr>
        <w:tabs>
          <w:tab w:val="num" w:pos="360"/>
        </w:tabs>
        <w:ind w:left="360" w:hanging="360"/>
      </w:pPr>
      <w:rPr>
        <w:rFonts w:ascii="Liberation Serif" w:hAnsi="Liberation Serif"/>
        <w:sz w:val="28"/>
      </w:rPr>
    </w:lvl>
  </w:abstractNum>
  <w:abstractNum w:abstractNumId="1" w15:restartNumberingAfterBreak="0">
    <w:nsid w:val="00000004"/>
    <w:multiLevelType w:val="singleLevel"/>
    <w:tmpl w:val="00000004"/>
    <w:name w:val="WW8Num3"/>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0000005"/>
    <w:multiLevelType w:val="singleLevel"/>
    <w:tmpl w:val="00000005"/>
    <w:name w:val="WW8Num4"/>
    <w:lvl w:ilvl="0">
      <w:start w:val="1"/>
      <w:numFmt w:val="bullet"/>
      <w:lvlText w:val=""/>
      <w:lvlJc w:val="left"/>
      <w:pPr>
        <w:tabs>
          <w:tab w:val="num" w:pos="0"/>
        </w:tabs>
        <w:ind w:left="1287" w:hanging="360"/>
      </w:pPr>
      <w:rPr>
        <w:rFonts w:ascii="Symbol" w:hAnsi="Symbol" w:hint="default"/>
        <w:sz w:val="28"/>
      </w:rPr>
    </w:lvl>
  </w:abstractNum>
  <w:abstractNum w:abstractNumId="3" w15:restartNumberingAfterBreak="0">
    <w:nsid w:val="00000006"/>
    <w:multiLevelType w:val="singleLevel"/>
    <w:tmpl w:val="00000006"/>
    <w:name w:val="WW8Num5"/>
    <w:lvl w:ilvl="0">
      <w:start w:val="1"/>
      <w:numFmt w:val="bullet"/>
      <w:lvlText w:val=""/>
      <w:lvlJc w:val="left"/>
      <w:pPr>
        <w:tabs>
          <w:tab w:val="num" w:pos="0"/>
        </w:tabs>
        <w:ind w:left="1004" w:hanging="360"/>
      </w:pPr>
      <w:rPr>
        <w:rFonts w:ascii="Symbol" w:hAnsi="Symbol" w:hint="default"/>
        <w:color w:val="000000"/>
      </w:rPr>
    </w:lvl>
  </w:abstractNum>
  <w:abstractNum w:abstractNumId="4" w15:restartNumberingAfterBreak="0">
    <w:nsid w:val="00000007"/>
    <w:multiLevelType w:val="singleLevel"/>
    <w:tmpl w:val="00000007"/>
    <w:name w:val="WW8Num6"/>
    <w:lvl w:ilvl="0">
      <w:start w:val="1"/>
      <w:numFmt w:val="bullet"/>
      <w:lvlText w:val=""/>
      <w:lvlJc w:val="left"/>
      <w:pPr>
        <w:tabs>
          <w:tab w:val="num" w:pos="0"/>
        </w:tabs>
        <w:ind w:left="900" w:hanging="360"/>
      </w:pPr>
      <w:rPr>
        <w:rFonts w:ascii="Symbol" w:hAnsi="Symbol" w:hint="default"/>
        <w:sz w:val="20"/>
      </w:rPr>
    </w:lvl>
  </w:abstractNum>
  <w:abstractNum w:abstractNumId="5" w15:restartNumberingAfterBreak="0">
    <w:nsid w:val="00000008"/>
    <w:multiLevelType w:val="singleLevel"/>
    <w:tmpl w:val="00000008"/>
    <w:name w:val="WW8Num7"/>
    <w:lvl w:ilvl="0">
      <w:start w:val="1"/>
      <w:numFmt w:val="bullet"/>
      <w:lvlText w:val=""/>
      <w:lvlJc w:val="left"/>
      <w:pPr>
        <w:tabs>
          <w:tab w:val="num" w:pos="0"/>
        </w:tabs>
        <w:ind w:left="1440" w:hanging="360"/>
      </w:pPr>
      <w:rPr>
        <w:rFonts w:ascii="Symbol" w:hAnsi="Symbol" w:hint="default"/>
        <w:sz w:val="28"/>
      </w:rPr>
    </w:lvl>
  </w:abstractNum>
  <w:abstractNum w:abstractNumId="6" w15:restartNumberingAfterBreak="0">
    <w:nsid w:val="00000009"/>
    <w:multiLevelType w:val="singleLevel"/>
    <w:tmpl w:val="00000009"/>
    <w:name w:val="WW8Num8"/>
    <w:lvl w:ilvl="0">
      <w:start w:val="1"/>
      <w:numFmt w:val="bullet"/>
      <w:lvlText w:val=""/>
      <w:lvlJc w:val="left"/>
      <w:pPr>
        <w:tabs>
          <w:tab w:val="num" w:pos="830"/>
        </w:tabs>
        <w:ind w:left="546"/>
      </w:pPr>
      <w:rPr>
        <w:rFonts w:ascii="Symbol" w:hAnsi="Symbol" w:hint="default"/>
        <w:sz w:val="20"/>
      </w:rPr>
    </w:lvl>
  </w:abstractNum>
  <w:abstractNum w:abstractNumId="7" w15:restartNumberingAfterBreak="0">
    <w:nsid w:val="0000000C"/>
    <w:multiLevelType w:val="singleLevel"/>
    <w:tmpl w:val="0000000C"/>
    <w:name w:val="WW8Num11"/>
    <w:lvl w:ilvl="0">
      <w:start w:val="1"/>
      <w:numFmt w:val="bullet"/>
      <w:lvlText w:val=""/>
      <w:lvlJc w:val="left"/>
      <w:pPr>
        <w:tabs>
          <w:tab w:val="num" w:pos="0"/>
        </w:tabs>
        <w:ind w:left="928" w:hanging="360"/>
      </w:pPr>
      <w:rPr>
        <w:rFonts w:ascii="Symbol" w:hAnsi="Symbol" w:hint="default"/>
        <w:sz w:val="28"/>
      </w:rPr>
    </w:lvl>
  </w:abstractNum>
  <w:abstractNum w:abstractNumId="8" w15:restartNumberingAfterBreak="0">
    <w:nsid w:val="0000000D"/>
    <w:multiLevelType w:val="singleLevel"/>
    <w:tmpl w:val="0000000D"/>
    <w:name w:val="WW8Num12"/>
    <w:lvl w:ilvl="0">
      <w:start w:val="1"/>
      <w:numFmt w:val="bullet"/>
      <w:lvlText w:val=""/>
      <w:lvlJc w:val="left"/>
      <w:pPr>
        <w:tabs>
          <w:tab w:val="num" w:pos="928"/>
        </w:tabs>
        <w:ind w:left="928" w:hanging="360"/>
      </w:pPr>
      <w:rPr>
        <w:rFonts w:ascii="Symbol" w:hAnsi="Symbol" w:hint="default"/>
      </w:rPr>
    </w:lvl>
  </w:abstractNum>
  <w:abstractNum w:abstractNumId="9" w15:restartNumberingAfterBreak="0">
    <w:nsid w:val="0000000E"/>
    <w:multiLevelType w:val="singleLevel"/>
    <w:tmpl w:val="0000000E"/>
    <w:name w:val="WW8Num13"/>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0000000F"/>
    <w:multiLevelType w:val="multilevel"/>
    <w:tmpl w:val="0000000F"/>
    <w:name w:val="WW8Num14"/>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1" w15:restartNumberingAfterBreak="0">
    <w:nsid w:val="00000011"/>
    <w:multiLevelType w:val="multilevel"/>
    <w:tmpl w:val="00000011"/>
    <w:name w:val="WW8Num16"/>
    <w:lvl w:ilvl="0">
      <w:start w:val="5"/>
      <w:numFmt w:val="bullet"/>
      <w:lvlText w:val="•"/>
      <w:lvlJc w:val="left"/>
      <w:pPr>
        <w:tabs>
          <w:tab w:val="num" w:pos="0"/>
        </w:tabs>
        <w:ind w:left="720" w:hanging="360"/>
      </w:pPr>
      <w:rPr>
        <w:rFonts w:ascii="Times New Roman" w:hAnsi="Times New Roman"/>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2" w15:restartNumberingAfterBreak="0">
    <w:nsid w:val="00000014"/>
    <w:multiLevelType w:val="multilevel"/>
    <w:tmpl w:val="00000014"/>
    <w:name w:val="WW8Num19"/>
    <w:lvl w:ilvl="0">
      <w:start w:val="1"/>
      <w:numFmt w:val="bullet"/>
      <w:lvlText w:val="‒"/>
      <w:lvlJc w:val="left"/>
      <w:pPr>
        <w:tabs>
          <w:tab w:val="num" w:pos="0"/>
        </w:tabs>
        <w:ind w:left="795" w:hanging="360"/>
      </w:pPr>
      <w:rPr>
        <w:rFonts w:ascii="Times New Roman" w:hAnsi="Times New Roman"/>
      </w:rPr>
    </w:lvl>
    <w:lvl w:ilvl="1">
      <w:start w:val="1"/>
      <w:numFmt w:val="bullet"/>
      <w:lvlText w:val="o"/>
      <w:lvlJc w:val="left"/>
      <w:pPr>
        <w:tabs>
          <w:tab w:val="num" w:pos="0"/>
        </w:tabs>
        <w:ind w:left="1515" w:hanging="360"/>
      </w:pPr>
      <w:rPr>
        <w:rFonts w:ascii="Courier New" w:hAnsi="Courier New"/>
      </w:rPr>
    </w:lvl>
    <w:lvl w:ilvl="2">
      <w:start w:val="1"/>
      <w:numFmt w:val="bullet"/>
      <w:lvlText w:val=""/>
      <w:lvlJc w:val="left"/>
      <w:pPr>
        <w:tabs>
          <w:tab w:val="num" w:pos="0"/>
        </w:tabs>
        <w:ind w:left="2235" w:hanging="360"/>
      </w:pPr>
      <w:rPr>
        <w:rFonts w:ascii="Wingdings" w:hAnsi="Wingdings"/>
      </w:rPr>
    </w:lvl>
    <w:lvl w:ilvl="3">
      <w:start w:val="1"/>
      <w:numFmt w:val="bullet"/>
      <w:lvlText w:val=""/>
      <w:lvlJc w:val="left"/>
      <w:pPr>
        <w:tabs>
          <w:tab w:val="num" w:pos="0"/>
        </w:tabs>
        <w:ind w:left="2955" w:hanging="360"/>
      </w:pPr>
      <w:rPr>
        <w:rFonts w:ascii="Symbol" w:hAnsi="Symbol"/>
      </w:rPr>
    </w:lvl>
    <w:lvl w:ilvl="4">
      <w:start w:val="1"/>
      <w:numFmt w:val="bullet"/>
      <w:lvlText w:val="o"/>
      <w:lvlJc w:val="left"/>
      <w:pPr>
        <w:tabs>
          <w:tab w:val="num" w:pos="0"/>
        </w:tabs>
        <w:ind w:left="3675" w:hanging="360"/>
      </w:pPr>
      <w:rPr>
        <w:rFonts w:ascii="Courier New" w:hAnsi="Courier New"/>
      </w:rPr>
    </w:lvl>
    <w:lvl w:ilvl="5">
      <w:start w:val="1"/>
      <w:numFmt w:val="bullet"/>
      <w:lvlText w:val=""/>
      <w:lvlJc w:val="left"/>
      <w:pPr>
        <w:tabs>
          <w:tab w:val="num" w:pos="0"/>
        </w:tabs>
        <w:ind w:left="4395" w:hanging="360"/>
      </w:pPr>
      <w:rPr>
        <w:rFonts w:ascii="Wingdings" w:hAnsi="Wingdings"/>
      </w:rPr>
    </w:lvl>
    <w:lvl w:ilvl="6">
      <w:start w:val="1"/>
      <w:numFmt w:val="bullet"/>
      <w:lvlText w:val=""/>
      <w:lvlJc w:val="left"/>
      <w:pPr>
        <w:tabs>
          <w:tab w:val="num" w:pos="0"/>
        </w:tabs>
        <w:ind w:left="5115" w:hanging="360"/>
      </w:pPr>
      <w:rPr>
        <w:rFonts w:ascii="Symbol" w:hAnsi="Symbol"/>
      </w:rPr>
    </w:lvl>
    <w:lvl w:ilvl="7">
      <w:start w:val="1"/>
      <w:numFmt w:val="bullet"/>
      <w:lvlText w:val="o"/>
      <w:lvlJc w:val="left"/>
      <w:pPr>
        <w:tabs>
          <w:tab w:val="num" w:pos="0"/>
        </w:tabs>
        <w:ind w:left="5835" w:hanging="360"/>
      </w:pPr>
      <w:rPr>
        <w:rFonts w:ascii="Courier New" w:hAnsi="Courier New"/>
      </w:rPr>
    </w:lvl>
    <w:lvl w:ilvl="8">
      <w:start w:val="1"/>
      <w:numFmt w:val="bullet"/>
      <w:lvlText w:val=""/>
      <w:lvlJc w:val="left"/>
      <w:pPr>
        <w:tabs>
          <w:tab w:val="num" w:pos="0"/>
        </w:tabs>
        <w:ind w:left="6555" w:hanging="360"/>
      </w:pPr>
      <w:rPr>
        <w:rFonts w:ascii="Wingdings" w:hAnsi="Wingdings"/>
      </w:rPr>
    </w:lvl>
  </w:abstractNum>
  <w:abstractNum w:abstractNumId="13" w15:restartNumberingAfterBreak="0">
    <w:nsid w:val="00000015"/>
    <w:multiLevelType w:val="multilevel"/>
    <w:tmpl w:val="00000015"/>
    <w:name w:val="WW8Num20"/>
    <w:lvl w:ilvl="0">
      <w:start w:val="1"/>
      <w:numFmt w:val="bullet"/>
      <w:lvlText w:val="‒"/>
      <w:lvlJc w:val="left"/>
      <w:pPr>
        <w:tabs>
          <w:tab w:val="num" w:pos="0"/>
        </w:tabs>
        <w:ind w:left="1440" w:hanging="360"/>
      </w:pPr>
      <w:rPr>
        <w:rFonts w:ascii="Times New Roman" w:hAnsi="Times New Roman"/>
      </w:rPr>
    </w:lvl>
    <w:lvl w:ilvl="1">
      <w:start w:val="1"/>
      <w:numFmt w:val="bullet"/>
      <w:lvlText w:val="o"/>
      <w:lvlJc w:val="left"/>
      <w:pPr>
        <w:tabs>
          <w:tab w:val="num" w:pos="0"/>
        </w:tabs>
        <w:ind w:left="2160" w:hanging="360"/>
      </w:pPr>
      <w:rPr>
        <w:rFonts w:ascii="Courier New" w:hAnsi="Courier New"/>
      </w:rPr>
    </w:lvl>
    <w:lvl w:ilvl="2">
      <w:start w:val="1"/>
      <w:numFmt w:val="bullet"/>
      <w:lvlText w:val=""/>
      <w:lvlJc w:val="left"/>
      <w:pPr>
        <w:tabs>
          <w:tab w:val="num" w:pos="0"/>
        </w:tabs>
        <w:ind w:left="2880" w:hanging="360"/>
      </w:pPr>
      <w:rPr>
        <w:rFonts w:ascii="Wingdings" w:hAnsi="Wingdings"/>
      </w:rPr>
    </w:lvl>
    <w:lvl w:ilvl="3">
      <w:start w:val="1"/>
      <w:numFmt w:val="bullet"/>
      <w:lvlText w:val=""/>
      <w:lvlJc w:val="left"/>
      <w:pPr>
        <w:tabs>
          <w:tab w:val="num" w:pos="0"/>
        </w:tabs>
        <w:ind w:left="3600" w:hanging="360"/>
      </w:pPr>
      <w:rPr>
        <w:rFonts w:ascii="Symbol" w:hAnsi="Symbol"/>
      </w:rPr>
    </w:lvl>
    <w:lvl w:ilvl="4">
      <w:start w:val="1"/>
      <w:numFmt w:val="bullet"/>
      <w:lvlText w:val="o"/>
      <w:lvlJc w:val="left"/>
      <w:pPr>
        <w:tabs>
          <w:tab w:val="num" w:pos="0"/>
        </w:tabs>
        <w:ind w:left="4320" w:hanging="360"/>
      </w:pPr>
      <w:rPr>
        <w:rFonts w:ascii="Courier New" w:hAnsi="Courier New"/>
      </w:rPr>
    </w:lvl>
    <w:lvl w:ilvl="5">
      <w:start w:val="1"/>
      <w:numFmt w:val="bullet"/>
      <w:lvlText w:val=""/>
      <w:lvlJc w:val="left"/>
      <w:pPr>
        <w:tabs>
          <w:tab w:val="num" w:pos="0"/>
        </w:tabs>
        <w:ind w:left="5040" w:hanging="360"/>
      </w:pPr>
      <w:rPr>
        <w:rFonts w:ascii="Wingdings" w:hAnsi="Wingdings"/>
      </w:rPr>
    </w:lvl>
    <w:lvl w:ilvl="6">
      <w:start w:val="1"/>
      <w:numFmt w:val="bullet"/>
      <w:lvlText w:val=""/>
      <w:lvlJc w:val="left"/>
      <w:pPr>
        <w:tabs>
          <w:tab w:val="num" w:pos="0"/>
        </w:tabs>
        <w:ind w:left="5760" w:hanging="360"/>
      </w:pPr>
      <w:rPr>
        <w:rFonts w:ascii="Symbol" w:hAnsi="Symbol"/>
      </w:rPr>
    </w:lvl>
    <w:lvl w:ilvl="7">
      <w:start w:val="1"/>
      <w:numFmt w:val="bullet"/>
      <w:lvlText w:val="o"/>
      <w:lvlJc w:val="left"/>
      <w:pPr>
        <w:tabs>
          <w:tab w:val="num" w:pos="0"/>
        </w:tabs>
        <w:ind w:left="6480" w:hanging="360"/>
      </w:pPr>
      <w:rPr>
        <w:rFonts w:ascii="Courier New" w:hAnsi="Courier New"/>
      </w:rPr>
    </w:lvl>
    <w:lvl w:ilvl="8">
      <w:start w:val="1"/>
      <w:numFmt w:val="bullet"/>
      <w:lvlText w:val=""/>
      <w:lvlJc w:val="left"/>
      <w:pPr>
        <w:tabs>
          <w:tab w:val="num" w:pos="0"/>
        </w:tabs>
        <w:ind w:left="7200" w:hanging="360"/>
      </w:pPr>
      <w:rPr>
        <w:rFonts w:ascii="Wingdings" w:hAnsi="Wingdings"/>
      </w:rPr>
    </w:lvl>
  </w:abstractNum>
  <w:abstractNum w:abstractNumId="14" w15:restartNumberingAfterBreak="0">
    <w:nsid w:val="00000016"/>
    <w:multiLevelType w:val="multilevel"/>
    <w:tmpl w:val="00000016"/>
    <w:name w:val="WW8Num21"/>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5" w15:restartNumberingAfterBreak="0">
    <w:nsid w:val="03DE112F"/>
    <w:multiLevelType w:val="hybridMultilevel"/>
    <w:tmpl w:val="FD72C108"/>
    <w:lvl w:ilvl="0" w:tplc="CA78D2B2">
      <w:start w:val="1"/>
      <w:numFmt w:val="decimal"/>
      <w:lvlText w:val="%1."/>
      <w:lvlJc w:val="left"/>
      <w:pPr>
        <w:tabs>
          <w:tab w:val="num" w:pos="720"/>
        </w:tabs>
        <w:ind w:left="720" w:hanging="360"/>
      </w:pPr>
      <w:rPr>
        <w:rFonts w:cs="Times New Roman" w:hint="default"/>
        <w:b/>
        <w:i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04E338A5"/>
    <w:multiLevelType w:val="hybridMultilevel"/>
    <w:tmpl w:val="C090014C"/>
    <w:lvl w:ilvl="0" w:tplc="0419000D">
      <w:start w:val="1"/>
      <w:numFmt w:val="bullet"/>
      <w:lvlText w:val=""/>
      <w:lvlJc w:val="left"/>
      <w:pPr>
        <w:ind w:left="787" w:hanging="360"/>
      </w:pPr>
      <w:rPr>
        <w:rFonts w:ascii="Wingdings" w:hAnsi="Wingdings" w:hint="default"/>
      </w:rPr>
    </w:lvl>
    <w:lvl w:ilvl="1" w:tplc="04190003" w:tentative="1">
      <w:start w:val="1"/>
      <w:numFmt w:val="bullet"/>
      <w:lvlText w:val="o"/>
      <w:lvlJc w:val="left"/>
      <w:pPr>
        <w:ind w:left="1507" w:hanging="360"/>
      </w:pPr>
      <w:rPr>
        <w:rFonts w:ascii="Courier New" w:hAnsi="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17" w15:restartNumberingAfterBreak="0">
    <w:nsid w:val="066A3FA7"/>
    <w:multiLevelType w:val="hybridMultilevel"/>
    <w:tmpl w:val="A80E9204"/>
    <w:lvl w:ilvl="0" w:tplc="7A241C64">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15:restartNumberingAfterBreak="0">
    <w:nsid w:val="06E363F6"/>
    <w:multiLevelType w:val="hybridMultilevel"/>
    <w:tmpl w:val="3BAC84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099D0FD8"/>
    <w:multiLevelType w:val="hybridMultilevel"/>
    <w:tmpl w:val="3F5647EA"/>
    <w:lvl w:ilvl="0" w:tplc="9F1691D6">
      <w:start w:val="1"/>
      <w:numFmt w:val="decimal"/>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20" w15:restartNumberingAfterBreak="0">
    <w:nsid w:val="105701A7"/>
    <w:multiLevelType w:val="multilevel"/>
    <w:tmpl w:val="5F363756"/>
    <w:lvl w:ilvl="0">
      <w:start w:val="1"/>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13106E72"/>
    <w:multiLevelType w:val="hybridMultilevel"/>
    <w:tmpl w:val="91B0873C"/>
    <w:lvl w:ilvl="0" w:tplc="1A72D2F4">
      <w:start w:val="1"/>
      <w:numFmt w:val="bullet"/>
      <w:lvlText w:val="‒"/>
      <w:lvlJc w:val="left"/>
      <w:pPr>
        <w:ind w:left="795" w:hanging="360"/>
      </w:pPr>
      <w:rPr>
        <w:rFonts w:ascii="Times New Roman" w:hAnsi="Times New Roman" w:cs="Times New Roman"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2" w15:restartNumberingAfterBreak="0">
    <w:nsid w:val="145B1E78"/>
    <w:multiLevelType w:val="hybridMultilevel"/>
    <w:tmpl w:val="4016FF0E"/>
    <w:lvl w:ilvl="0" w:tplc="B172E82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3" w15:restartNumberingAfterBreak="0">
    <w:nsid w:val="188E3B46"/>
    <w:multiLevelType w:val="hybridMultilevel"/>
    <w:tmpl w:val="C964BF42"/>
    <w:lvl w:ilvl="0" w:tplc="42669F9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218F210B"/>
    <w:multiLevelType w:val="hybridMultilevel"/>
    <w:tmpl w:val="A470F89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2A937E1E"/>
    <w:multiLevelType w:val="hybridMultilevel"/>
    <w:tmpl w:val="4A5AAE6C"/>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363B379E"/>
    <w:multiLevelType w:val="multilevel"/>
    <w:tmpl w:val="2E56129E"/>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7" w15:restartNumberingAfterBreak="0">
    <w:nsid w:val="36A22907"/>
    <w:multiLevelType w:val="multilevel"/>
    <w:tmpl w:val="712C055C"/>
    <w:lvl w:ilvl="0">
      <w:start w:val="1"/>
      <w:numFmt w:val="decimal"/>
      <w:lvlText w:val="%1."/>
      <w:lvlJc w:val="left"/>
      <w:pPr>
        <w:ind w:left="450" w:hanging="450"/>
      </w:pPr>
      <w:rPr>
        <w:rFonts w:cs="Times New Roman" w:hint="default"/>
      </w:rPr>
    </w:lvl>
    <w:lvl w:ilvl="1">
      <w:start w:val="1"/>
      <w:numFmt w:val="decimal"/>
      <w:lvlText w:val="%1.%2."/>
      <w:lvlJc w:val="left"/>
      <w:pPr>
        <w:ind w:left="1571" w:hanging="720"/>
      </w:pPr>
      <w:rPr>
        <w:rFonts w:cs="Times New Roman" w:hint="default"/>
        <w:i w:val="0"/>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28" w15:restartNumberingAfterBreak="0">
    <w:nsid w:val="376C6124"/>
    <w:multiLevelType w:val="hybridMultilevel"/>
    <w:tmpl w:val="788299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7AE3CD0"/>
    <w:multiLevelType w:val="hybridMultilevel"/>
    <w:tmpl w:val="7BD62B3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38984DDE"/>
    <w:multiLevelType w:val="multilevel"/>
    <w:tmpl w:val="C8424314"/>
    <w:lvl w:ilvl="0">
      <w:start w:val="4"/>
      <w:numFmt w:val="decimal"/>
      <w:lvlText w:val="%1."/>
      <w:lvlJc w:val="left"/>
      <w:pPr>
        <w:ind w:left="720" w:hanging="360"/>
      </w:pPr>
      <w:rPr>
        <w:rFonts w:cs="Times New Roman" w:hint="default"/>
      </w:rPr>
    </w:lvl>
    <w:lvl w:ilvl="1">
      <w:start w:val="1"/>
      <w:numFmt w:val="decimal"/>
      <w:isLgl/>
      <w:lvlText w:val="%1.%2."/>
      <w:lvlJc w:val="left"/>
      <w:pPr>
        <w:ind w:left="1287" w:hanging="72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2061" w:hanging="108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835" w:hanging="1440"/>
      </w:pPr>
      <w:rPr>
        <w:rFonts w:cs="Times New Roman" w:hint="default"/>
      </w:rPr>
    </w:lvl>
    <w:lvl w:ilvl="6">
      <w:start w:val="1"/>
      <w:numFmt w:val="decimal"/>
      <w:isLgl/>
      <w:lvlText w:val="%1.%2.%3.%4.%5.%6.%7."/>
      <w:lvlJc w:val="left"/>
      <w:pPr>
        <w:ind w:left="3402" w:hanging="1800"/>
      </w:pPr>
      <w:rPr>
        <w:rFonts w:cs="Times New Roman" w:hint="default"/>
      </w:rPr>
    </w:lvl>
    <w:lvl w:ilvl="7">
      <w:start w:val="1"/>
      <w:numFmt w:val="decimal"/>
      <w:isLgl/>
      <w:lvlText w:val="%1.%2.%3.%4.%5.%6.%7.%8."/>
      <w:lvlJc w:val="left"/>
      <w:pPr>
        <w:ind w:left="3609" w:hanging="1800"/>
      </w:pPr>
      <w:rPr>
        <w:rFonts w:cs="Times New Roman" w:hint="default"/>
      </w:rPr>
    </w:lvl>
    <w:lvl w:ilvl="8">
      <w:start w:val="1"/>
      <w:numFmt w:val="decimal"/>
      <w:isLgl/>
      <w:lvlText w:val="%1.%2.%3.%4.%5.%6.%7.%8.%9."/>
      <w:lvlJc w:val="left"/>
      <w:pPr>
        <w:ind w:left="4176" w:hanging="2160"/>
      </w:pPr>
      <w:rPr>
        <w:rFonts w:cs="Times New Roman" w:hint="default"/>
      </w:rPr>
    </w:lvl>
  </w:abstractNum>
  <w:abstractNum w:abstractNumId="31" w15:restartNumberingAfterBreak="0">
    <w:nsid w:val="39E13ADE"/>
    <w:multiLevelType w:val="multilevel"/>
    <w:tmpl w:val="2E9804F2"/>
    <w:lvl w:ilvl="0">
      <w:start w:val="1"/>
      <w:numFmt w:val="decimal"/>
      <w:lvlText w:val="%1."/>
      <w:lvlJc w:val="left"/>
      <w:pPr>
        <w:ind w:left="1497" w:hanging="930"/>
      </w:pPr>
      <w:rPr>
        <w:rFonts w:cs="Times New Roman" w:hint="default"/>
      </w:rPr>
    </w:lvl>
    <w:lvl w:ilvl="1">
      <w:start w:val="1"/>
      <w:numFmt w:val="decimal"/>
      <w:isLgl/>
      <w:lvlText w:val="%1.%2."/>
      <w:lvlJc w:val="left"/>
      <w:pPr>
        <w:ind w:left="2217" w:hanging="720"/>
      </w:pPr>
      <w:rPr>
        <w:rFonts w:cs="Times New Roman" w:hint="default"/>
      </w:rPr>
    </w:lvl>
    <w:lvl w:ilvl="2">
      <w:start w:val="1"/>
      <w:numFmt w:val="decimal"/>
      <w:isLgl/>
      <w:lvlText w:val="%1.%2.%3."/>
      <w:lvlJc w:val="left"/>
      <w:pPr>
        <w:ind w:left="3147" w:hanging="720"/>
      </w:pPr>
      <w:rPr>
        <w:rFonts w:cs="Times New Roman" w:hint="default"/>
      </w:rPr>
    </w:lvl>
    <w:lvl w:ilvl="3">
      <w:start w:val="1"/>
      <w:numFmt w:val="decimal"/>
      <w:isLgl/>
      <w:lvlText w:val="%1.%2.%3.%4."/>
      <w:lvlJc w:val="left"/>
      <w:pPr>
        <w:ind w:left="4437" w:hanging="1080"/>
      </w:pPr>
      <w:rPr>
        <w:rFonts w:cs="Times New Roman" w:hint="default"/>
      </w:rPr>
    </w:lvl>
    <w:lvl w:ilvl="4">
      <w:start w:val="1"/>
      <w:numFmt w:val="decimal"/>
      <w:isLgl/>
      <w:lvlText w:val="%1.%2.%3.%4.%5."/>
      <w:lvlJc w:val="left"/>
      <w:pPr>
        <w:ind w:left="5367" w:hanging="1080"/>
      </w:pPr>
      <w:rPr>
        <w:rFonts w:cs="Times New Roman" w:hint="default"/>
      </w:rPr>
    </w:lvl>
    <w:lvl w:ilvl="5">
      <w:start w:val="1"/>
      <w:numFmt w:val="decimal"/>
      <w:isLgl/>
      <w:lvlText w:val="%1.%2.%3.%4.%5.%6."/>
      <w:lvlJc w:val="left"/>
      <w:pPr>
        <w:ind w:left="6657" w:hanging="1440"/>
      </w:pPr>
      <w:rPr>
        <w:rFonts w:cs="Times New Roman" w:hint="default"/>
      </w:rPr>
    </w:lvl>
    <w:lvl w:ilvl="6">
      <w:start w:val="1"/>
      <w:numFmt w:val="decimal"/>
      <w:isLgl/>
      <w:lvlText w:val="%1.%2.%3.%4.%5.%6.%7."/>
      <w:lvlJc w:val="left"/>
      <w:pPr>
        <w:ind w:left="7947" w:hanging="1800"/>
      </w:pPr>
      <w:rPr>
        <w:rFonts w:cs="Times New Roman" w:hint="default"/>
      </w:rPr>
    </w:lvl>
    <w:lvl w:ilvl="7">
      <w:start w:val="1"/>
      <w:numFmt w:val="decimal"/>
      <w:isLgl/>
      <w:lvlText w:val="%1.%2.%3.%4.%5.%6.%7.%8."/>
      <w:lvlJc w:val="left"/>
      <w:pPr>
        <w:ind w:left="8877" w:hanging="1800"/>
      </w:pPr>
      <w:rPr>
        <w:rFonts w:cs="Times New Roman" w:hint="default"/>
      </w:rPr>
    </w:lvl>
    <w:lvl w:ilvl="8">
      <w:start w:val="1"/>
      <w:numFmt w:val="decimal"/>
      <w:isLgl/>
      <w:lvlText w:val="%1.%2.%3.%4.%5.%6.%7.%8.%9."/>
      <w:lvlJc w:val="left"/>
      <w:pPr>
        <w:ind w:left="10167" w:hanging="2160"/>
      </w:pPr>
      <w:rPr>
        <w:rFonts w:cs="Times New Roman" w:hint="default"/>
      </w:rPr>
    </w:lvl>
  </w:abstractNum>
  <w:abstractNum w:abstractNumId="32" w15:restartNumberingAfterBreak="0">
    <w:nsid w:val="3B403974"/>
    <w:multiLevelType w:val="multilevel"/>
    <w:tmpl w:val="C02AC66C"/>
    <w:lvl w:ilvl="0">
      <w:start w:val="3"/>
      <w:numFmt w:val="decimal"/>
      <w:lvlText w:val="%1."/>
      <w:lvlJc w:val="left"/>
      <w:pPr>
        <w:ind w:left="360" w:hanging="360"/>
      </w:pPr>
      <w:rPr>
        <w:rFonts w:cs="Times New Roman" w:hint="default"/>
      </w:rPr>
    </w:lvl>
    <w:lvl w:ilvl="1">
      <w:start w:val="2"/>
      <w:numFmt w:val="decimal"/>
      <w:lvlText w:val="%1.%2."/>
      <w:lvlJc w:val="left"/>
      <w:pPr>
        <w:ind w:left="1211" w:hanging="36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3" w15:restartNumberingAfterBreak="0">
    <w:nsid w:val="3D9377D1"/>
    <w:multiLevelType w:val="hybridMultilevel"/>
    <w:tmpl w:val="A8C062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DC91B41"/>
    <w:multiLevelType w:val="multilevel"/>
    <w:tmpl w:val="A738A0D0"/>
    <w:lvl w:ilvl="0">
      <w:start w:val="1"/>
      <w:numFmt w:val="upperRoman"/>
      <w:lvlText w:val="%1."/>
      <w:lvlJc w:val="left"/>
      <w:pPr>
        <w:ind w:left="1080" w:hanging="72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15:restartNumberingAfterBreak="0">
    <w:nsid w:val="3EBE45FC"/>
    <w:multiLevelType w:val="hybridMultilevel"/>
    <w:tmpl w:val="DB60798E"/>
    <w:lvl w:ilvl="0" w:tplc="0419000D">
      <w:start w:val="1"/>
      <w:numFmt w:val="bullet"/>
      <w:lvlText w:val=""/>
      <w:lvlJc w:val="left"/>
      <w:pPr>
        <w:ind w:left="787" w:hanging="360"/>
      </w:pPr>
      <w:rPr>
        <w:rFonts w:ascii="Wingdings" w:hAnsi="Wingdings" w:hint="default"/>
      </w:rPr>
    </w:lvl>
    <w:lvl w:ilvl="1" w:tplc="04190003" w:tentative="1">
      <w:start w:val="1"/>
      <w:numFmt w:val="bullet"/>
      <w:lvlText w:val="o"/>
      <w:lvlJc w:val="left"/>
      <w:pPr>
        <w:ind w:left="1507" w:hanging="360"/>
      </w:pPr>
      <w:rPr>
        <w:rFonts w:ascii="Courier New" w:hAnsi="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36" w15:restartNumberingAfterBreak="0">
    <w:nsid w:val="41092A78"/>
    <w:multiLevelType w:val="multilevel"/>
    <w:tmpl w:val="07FC9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12862AC"/>
    <w:multiLevelType w:val="multilevel"/>
    <w:tmpl w:val="742662CE"/>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8" w15:restartNumberingAfterBreak="0">
    <w:nsid w:val="43782780"/>
    <w:multiLevelType w:val="multilevel"/>
    <w:tmpl w:val="31505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46761BD"/>
    <w:multiLevelType w:val="hybridMultilevel"/>
    <w:tmpl w:val="991A034C"/>
    <w:lvl w:ilvl="0" w:tplc="04190001">
      <w:start w:val="1"/>
      <w:numFmt w:val="bullet"/>
      <w:lvlText w:val=""/>
      <w:lvlJc w:val="left"/>
      <w:pPr>
        <w:ind w:left="1212" w:hanging="360"/>
      </w:pPr>
      <w:rPr>
        <w:rFonts w:ascii="Symbol" w:hAnsi="Symbol" w:hint="default"/>
      </w:rPr>
    </w:lvl>
    <w:lvl w:ilvl="1" w:tplc="04190003" w:tentative="1">
      <w:start w:val="1"/>
      <w:numFmt w:val="bullet"/>
      <w:lvlText w:val="o"/>
      <w:lvlJc w:val="left"/>
      <w:pPr>
        <w:ind w:left="1932" w:hanging="360"/>
      </w:pPr>
      <w:rPr>
        <w:rFonts w:ascii="Courier New" w:hAnsi="Courier New" w:hint="default"/>
      </w:rPr>
    </w:lvl>
    <w:lvl w:ilvl="2" w:tplc="04190005" w:tentative="1">
      <w:start w:val="1"/>
      <w:numFmt w:val="bullet"/>
      <w:lvlText w:val=""/>
      <w:lvlJc w:val="left"/>
      <w:pPr>
        <w:ind w:left="2652" w:hanging="360"/>
      </w:pPr>
      <w:rPr>
        <w:rFonts w:ascii="Wingdings" w:hAnsi="Wingdings" w:hint="default"/>
      </w:rPr>
    </w:lvl>
    <w:lvl w:ilvl="3" w:tplc="04190001" w:tentative="1">
      <w:start w:val="1"/>
      <w:numFmt w:val="bullet"/>
      <w:lvlText w:val=""/>
      <w:lvlJc w:val="left"/>
      <w:pPr>
        <w:ind w:left="3372" w:hanging="360"/>
      </w:pPr>
      <w:rPr>
        <w:rFonts w:ascii="Symbol" w:hAnsi="Symbol" w:hint="default"/>
      </w:rPr>
    </w:lvl>
    <w:lvl w:ilvl="4" w:tplc="04190003" w:tentative="1">
      <w:start w:val="1"/>
      <w:numFmt w:val="bullet"/>
      <w:lvlText w:val="o"/>
      <w:lvlJc w:val="left"/>
      <w:pPr>
        <w:ind w:left="4092" w:hanging="360"/>
      </w:pPr>
      <w:rPr>
        <w:rFonts w:ascii="Courier New" w:hAnsi="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40" w15:restartNumberingAfterBreak="0">
    <w:nsid w:val="48BE62C7"/>
    <w:multiLevelType w:val="hybridMultilevel"/>
    <w:tmpl w:val="4D3683AE"/>
    <w:lvl w:ilvl="0" w:tplc="0419000D">
      <w:start w:val="1"/>
      <w:numFmt w:val="bullet"/>
      <w:lvlText w:val=""/>
      <w:lvlJc w:val="left"/>
      <w:pPr>
        <w:ind w:left="1212" w:hanging="360"/>
      </w:pPr>
      <w:rPr>
        <w:rFonts w:ascii="Wingdings" w:hAnsi="Wingdings" w:hint="default"/>
      </w:rPr>
    </w:lvl>
    <w:lvl w:ilvl="1" w:tplc="04190003" w:tentative="1">
      <w:start w:val="1"/>
      <w:numFmt w:val="bullet"/>
      <w:lvlText w:val="o"/>
      <w:lvlJc w:val="left"/>
      <w:pPr>
        <w:ind w:left="1932" w:hanging="360"/>
      </w:pPr>
      <w:rPr>
        <w:rFonts w:ascii="Courier New" w:hAnsi="Courier New" w:cs="Courier New" w:hint="default"/>
      </w:rPr>
    </w:lvl>
    <w:lvl w:ilvl="2" w:tplc="04190005" w:tentative="1">
      <w:start w:val="1"/>
      <w:numFmt w:val="bullet"/>
      <w:lvlText w:val=""/>
      <w:lvlJc w:val="left"/>
      <w:pPr>
        <w:ind w:left="2652" w:hanging="360"/>
      </w:pPr>
      <w:rPr>
        <w:rFonts w:ascii="Wingdings" w:hAnsi="Wingdings" w:hint="default"/>
      </w:rPr>
    </w:lvl>
    <w:lvl w:ilvl="3" w:tplc="04190001" w:tentative="1">
      <w:start w:val="1"/>
      <w:numFmt w:val="bullet"/>
      <w:lvlText w:val=""/>
      <w:lvlJc w:val="left"/>
      <w:pPr>
        <w:ind w:left="3372" w:hanging="360"/>
      </w:pPr>
      <w:rPr>
        <w:rFonts w:ascii="Symbol" w:hAnsi="Symbol"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41" w15:restartNumberingAfterBreak="0">
    <w:nsid w:val="4B35632D"/>
    <w:multiLevelType w:val="hybridMultilevel"/>
    <w:tmpl w:val="0F8605DC"/>
    <w:lvl w:ilvl="0" w:tplc="1A72D2F4">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633B223C"/>
    <w:multiLevelType w:val="hybridMultilevel"/>
    <w:tmpl w:val="11E842D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64E26EDB"/>
    <w:multiLevelType w:val="hybridMultilevel"/>
    <w:tmpl w:val="37B2F2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8DC1041"/>
    <w:multiLevelType w:val="hybridMultilevel"/>
    <w:tmpl w:val="8A960C0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5" w15:restartNumberingAfterBreak="0">
    <w:nsid w:val="70C457C3"/>
    <w:multiLevelType w:val="hybridMultilevel"/>
    <w:tmpl w:val="43741DB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733333A1"/>
    <w:multiLevelType w:val="hybridMultilevel"/>
    <w:tmpl w:val="A0185F2E"/>
    <w:lvl w:ilvl="0" w:tplc="4D54EC2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7" w15:restartNumberingAfterBreak="0">
    <w:nsid w:val="7A294598"/>
    <w:multiLevelType w:val="hybridMultilevel"/>
    <w:tmpl w:val="B73CF75C"/>
    <w:lvl w:ilvl="0" w:tplc="476C7086">
      <w:start w:val="7"/>
      <w:numFmt w:val="decimal"/>
      <w:lvlText w:val="%1."/>
      <w:lvlJc w:val="left"/>
      <w:pPr>
        <w:ind w:left="1069" w:hanging="360"/>
      </w:pPr>
      <w:rPr>
        <w:rFonts w:cs="Times New Roman" w:hint="default"/>
        <w:b/>
      </w:rPr>
    </w:lvl>
    <w:lvl w:ilvl="1" w:tplc="04190019">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8" w15:restartNumberingAfterBreak="0">
    <w:nsid w:val="7F3320FC"/>
    <w:multiLevelType w:val="multilevel"/>
    <w:tmpl w:val="5DB2CC34"/>
    <w:lvl w:ilvl="0">
      <w:start w:val="1"/>
      <w:numFmt w:val="decimal"/>
      <w:lvlText w:val="%1."/>
      <w:lvlJc w:val="left"/>
      <w:pPr>
        <w:ind w:left="720" w:hanging="360"/>
      </w:pPr>
    </w:lvl>
    <w:lvl w:ilvl="1">
      <w:start w:val="1"/>
      <w:numFmt w:val="decimal"/>
      <w:isLgl/>
      <w:lvlText w:val="%1.%2"/>
      <w:lvlJc w:val="left"/>
      <w:pPr>
        <w:ind w:left="1130" w:hanging="4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num w:numId="1">
    <w:abstractNumId w:val="31"/>
  </w:num>
  <w:num w:numId="2">
    <w:abstractNumId w:val="47"/>
  </w:num>
  <w:num w:numId="3">
    <w:abstractNumId w:val="15"/>
  </w:num>
  <w:num w:numId="4">
    <w:abstractNumId w:val="34"/>
  </w:num>
  <w:num w:numId="5">
    <w:abstractNumId w:val="30"/>
  </w:num>
  <w:num w:numId="6">
    <w:abstractNumId w:val="27"/>
  </w:num>
  <w:num w:numId="7">
    <w:abstractNumId w:val="46"/>
  </w:num>
  <w:num w:numId="8">
    <w:abstractNumId w:val="33"/>
  </w:num>
  <w:num w:numId="9">
    <w:abstractNumId w:val="32"/>
  </w:num>
  <w:num w:numId="10">
    <w:abstractNumId w:val="25"/>
  </w:num>
  <w:num w:numId="11">
    <w:abstractNumId w:val="37"/>
  </w:num>
  <w:num w:numId="12">
    <w:abstractNumId w:val="43"/>
  </w:num>
  <w:num w:numId="13">
    <w:abstractNumId w:val="0"/>
  </w:num>
  <w:num w:numId="14">
    <w:abstractNumId w:val="1"/>
  </w:num>
  <w:num w:numId="15">
    <w:abstractNumId w:val="2"/>
  </w:num>
  <w:num w:numId="16">
    <w:abstractNumId w:val="3"/>
  </w:num>
  <w:num w:numId="17">
    <w:abstractNumId w:val="4"/>
  </w:num>
  <w:num w:numId="18">
    <w:abstractNumId w:val="5"/>
  </w:num>
  <w:num w:numId="19">
    <w:abstractNumId w:val="6"/>
  </w:num>
  <w:num w:numId="20">
    <w:abstractNumId w:val="7"/>
  </w:num>
  <w:num w:numId="21">
    <w:abstractNumId w:val="8"/>
  </w:num>
  <w:num w:numId="22">
    <w:abstractNumId w:val="9"/>
  </w:num>
  <w:num w:numId="23">
    <w:abstractNumId w:val="20"/>
  </w:num>
  <w:num w:numId="24">
    <w:abstractNumId w:val="22"/>
  </w:num>
  <w:num w:numId="25">
    <w:abstractNumId w:val="14"/>
  </w:num>
  <w:num w:numId="26">
    <w:abstractNumId w:val="10"/>
  </w:num>
  <w:num w:numId="27">
    <w:abstractNumId w:val="11"/>
  </w:num>
  <w:num w:numId="28">
    <w:abstractNumId w:val="12"/>
  </w:num>
  <w:num w:numId="29">
    <w:abstractNumId w:val="13"/>
  </w:num>
  <w:num w:numId="30">
    <w:abstractNumId w:val="42"/>
  </w:num>
  <w:num w:numId="31">
    <w:abstractNumId w:val="29"/>
  </w:num>
  <w:num w:numId="32">
    <w:abstractNumId w:val="18"/>
  </w:num>
  <w:num w:numId="33">
    <w:abstractNumId w:val="39"/>
  </w:num>
  <w:num w:numId="34">
    <w:abstractNumId w:val="44"/>
  </w:num>
  <w:num w:numId="35">
    <w:abstractNumId w:val="17"/>
  </w:num>
  <w:num w:numId="36">
    <w:abstractNumId w:val="16"/>
  </w:num>
  <w:num w:numId="37">
    <w:abstractNumId w:val="35"/>
  </w:num>
  <w:num w:numId="38">
    <w:abstractNumId w:val="36"/>
  </w:num>
  <w:num w:numId="39">
    <w:abstractNumId w:val="38"/>
  </w:num>
  <w:num w:numId="40">
    <w:abstractNumId w:val="26"/>
  </w:num>
  <w:num w:numId="4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28"/>
  </w:num>
  <w:num w:numId="44">
    <w:abstractNumId w:val="23"/>
  </w:num>
  <w:num w:numId="45">
    <w:abstractNumId w:val="24"/>
  </w:num>
  <w:num w:numId="46">
    <w:abstractNumId w:val="45"/>
  </w:num>
  <w:num w:numId="47">
    <w:abstractNumId w:val="40"/>
  </w:num>
  <w:num w:numId="48">
    <w:abstractNumId w:val="21"/>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9"/>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9442C"/>
    <w:rsid w:val="00006241"/>
    <w:rsid w:val="000075A8"/>
    <w:rsid w:val="00025400"/>
    <w:rsid w:val="00035896"/>
    <w:rsid w:val="00067DAB"/>
    <w:rsid w:val="00070D94"/>
    <w:rsid w:val="000779CE"/>
    <w:rsid w:val="000807D4"/>
    <w:rsid w:val="0008254B"/>
    <w:rsid w:val="00086A23"/>
    <w:rsid w:val="000B7F71"/>
    <w:rsid w:val="000E5F01"/>
    <w:rsid w:val="000E7242"/>
    <w:rsid w:val="000F2A31"/>
    <w:rsid w:val="0011060F"/>
    <w:rsid w:val="00111089"/>
    <w:rsid w:val="00122A5A"/>
    <w:rsid w:val="00132C84"/>
    <w:rsid w:val="0014251B"/>
    <w:rsid w:val="00150A76"/>
    <w:rsid w:val="00151628"/>
    <w:rsid w:val="00160C6C"/>
    <w:rsid w:val="00161EB0"/>
    <w:rsid w:val="001646A0"/>
    <w:rsid w:val="001737B0"/>
    <w:rsid w:val="00177425"/>
    <w:rsid w:val="0019426F"/>
    <w:rsid w:val="00194F59"/>
    <w:rsid w:val="001D70AA"/>
    <w:rsid w:val="001E0873"/>
    <w:rsid w:val="001E2203"/>
    <w:rsid w:val="001E44F9"/>
    <w:rsid w:val="001F1067"/>
    <w:rsid w:val="001F4A8F"/>
    <w:rsid w:val="0020357F"/>
    <w:rsid w:val="0024013D"/>
    <w:rsid w:val="00241F8D"/>
    <w:rsid w:val="00250174"/>
    <w:rsid w:val="00250F79"/>
    <w:rsid w:val="00253BE5"/>
    <w:rsid w:val="00261446"/>
    <w:rsid w:val="00273FF1"/>
    <w:rsid w:val="0027418D"/>
    <w:rsid w:val="002945C3"/>
    <w:rsid w:val="002A32F6"/>
    <w:rsid w:val="002A583B"/>
    <w:rsid w:val="002A7EB6"/>
    <w:rsid w:val="002B181F"/>
    <w:rsid w:val="002B3C50"/>
    <w:rsid w:val="002C7A09"/>
    <w:rsid w:val="002D3E19"/>
    <w:rsid w:val="002D77B9"/>
    <w:rsid w:val="002E38FA"/>
    <w:rsid w:val="00314555"/>
    <w:rsid w:val="00323675"/>
    <w:rsid w:val="003240B9"/>
    <w:rsid w:val="003357CA"/>
    <w:rsid w:val="00336C7F"/>
    <w:rsid w:val="00355A4B"/>
    <w:rsid w:val="00355E80"/>
    <w:rsid w:val="003574AD"/>
    <w:rsid w:val="00362055"/>
    <w:rsid w:val="003657E5"/>
    <w:rsid w:val="00374015"/>
    <w:rsid w:val="00377E9D"/>
    <w:rsid w:val="003904CE"/>
    <w:rsid w:val="003956F7"/>
    <w:rsid w:val="003B2566"/>
    <w:rsid w:val="003B6FFC"/>
    <w:rsid w:val="003E2AEE"/>
    <w:rsid w:val="003E2CCF"/>
    <w:rsid w:val="003E521F"/>
    <w:rsid w:val="003E5F13"/>
    <w:rsid w:val="003E6D0B"/>
    <w:rsid w:val="004035FE"/>
    <w:rsid w:val="00405790"/>
    <w:rsid w:val="004061FA"/>
    <w:rsid w:val="004127C7"/>
    <w:rsid w:val="00421612"/>
    <w:rsid w:val="004275B1"/>
    <w:rsid w:val="004402F3"/>
    <w:rsid w:val="00453E15"/>
    <w:rsid w:val="004637BB"/>
    <w:rsid w:val="004779A6"/>
    <w:rsid w:val="00482EA2"/>
    <w:rsid w:val="00486451"/>
    <w:rsid w:val="00486BFD"/>
    <w:rsid w:val="00491F3F"/>
    <w:rsid w:val="004B0B1D"/>
    <w:rsid w:val="004C2975"/>
    <w:rsid w:val="004C5921"/>
    <w:rsid w:val="004C7281"/>
    <w:rsid w:val="004D11DC"/>
    <w:rsid w:val="004D654E"/>
    <w:rsid w:val="00504F92"/>
    <w:rsid w:val="00505B9A"/>
    <w:rsid w:val="005263FB"/>
    <w:rsid w:val="005270FF"/>
    <w:rsid w:val="00532C9A"/>
    <w:rsid w:val="00537883"/>
    <w:rsid w:val="005420AD"/>
    <w:rsid w:val="00552FD1"/>
    <w:rsid w:val="005566A4"/>
    <w:rsid w:val="0056254D"/>
    <w:rsid w:val="005658F0"/>
    <w:rsid w:val="00575219"/>
    <w:rsid w:val="00584F91"/>
    <w:rsid w:val="005919D7"/>
    <w:rsid w:val="005B08F4"/>
    <w:rsid w:val="005C3371"/>
    <w:rsid w:val="005D2193"/>
    <w:rsid w:val="005D450E"/>
    <w:rsid w:val="005D6F5E"/>
    <w:rsid w:val="005E7616"/>
    <w:rsid w:val="005F1281"/>
    <w:rsid w:val="005F1FBF"/>
    <w:rsid w:val="005F4547"/>
    <w:rsid w:val="00602317"/>
    <w:rsid w:val="00611B55"/>
    <w:rsid w:val="00613365"/>
    <w:rsid w:val="006364B6"/>
    <w:rsid w:val="00641215"/>
    <w:rsid w:val="00651755"/>
    <w:rsid w:val="006541E5"/>
    <w:rsid w:val="006548AA"/>
    <w:rsid w:val="00655946"/>
    <w:rsid w:val="00666DA7"/>
    <w:rsid w:val="00670AA3"/>
    <w:rsid w:val="00680F27"/>
    <w:rsid w:val="006860AC"/>
    <w:rsid w:val="006909D9"/>
    <w:rsid w:val="00692E02"/>
    <w:rsid w:val="00695120"/>
    <w:rsid w:val="006971B2"/>
    <w:rsid w:val="006A3CA0"/>
    <w:rsid w:val="006B4CFC"/>
    <w:rsid w:val="006C2243"/>
    <w:rsid w:val="006D396D"/>
    <w:rsid w:val="006D4438"/>
    <w:rsid w:val="006D6945"/>
    <w:rsid w:val="006E4BA9"/>
    <w:rsid w:val="006F0A56"/>
    <w:rsid w:val="006F5489"/>
    <w:rsid w:val="006F7137"/>
    <w:rsid w:val="0070014E"/>
    <w:rsid w:val="00701407"/>
    <w:rsid w:val="00702E35"/>
    <w:rsid w:val="00721BE8"/>
    <w:rsid w:val="00731B80"/>
    <w:rsid w:val="00731CBC"/>
    <w:rsid w:val="0073603B"/>
    <w:rsid w:val="007439E6"/>
    <w:rsid w:val="00755185"/>
    <w:rsid w:val="007863F2"/>
    <w:rsid w:val="0079442C"/>
    <w:rsid w:val="0079492C"/>
    <w:rsid w:val="0079523B"/>
    <w:rsid w:val="007C06D7"/>
    <w:rsid w:val="00800DA0"/>
    <w:rsid w:val="00822876"/>
    <w:rsid w:val="008228C6"/>
    <w:rsid w:val="00836044"/>
    <w:rsid w:val="00846FC9"/>
    <w:rsid w:val="00863BA0"/>
    <w:rsid w:val="00865383"/>
    <w:rsid w:val="00870C5A"/>
    <w:rsid w:val="008733E4"/>
    <w:rsid w:val="00875329"/>
    <w:rsid w:val="00891E8D"/>
    <w:rsid w:val="00895E11"/>
    <w:rsid w:val="00896B1E"/>
    <w:rsid w:val="00897972"/>
    <w:rsid w:val="008A0CE0"/>
    <w:rsid w:val="008A5596"/>
    <w:rsid w:val="008B0B48"/>
    <w:rsid w:val="008B0C84"/>
    <w:rsid w:val="008B1358"/>
    <w:rsid w:val="008C06E3"/>
    <w:rsid w:val="008C58A2"/>
    <w:rsid w:val="008D0A9C"/>
    <w:rsid w:val="008E0A28"/>
    <w:rsid w:val="008E1E29"/>
    <w:rsid w:val="008E3029"/>
    <w:rsid w:val="008F6870"/>
    <w:rsid w:val="0090393C"/>
    <w:rsid w:val="00910805"/>
    <w:rsid w:val="00913481"/>
    <w:rsid w:val="009253F8"/>
    <w:rsid w:val="00927805"/>
    <w:rsid w:val="0094094A"/>
    <w:rsid w:val="00940E90"/>
    <w:rsid w:val="009417ED"/>
    <w:rsid w:val="00951550"/>
    <w:rsid w:val="00955F82"/>
    <w:rsid w:val="00963773"/>
    <w:rsid w:val="00965A4A"/>
    <w:rsid w:val="00972D69"/>
    <w:rsid w:val="0098079A"/>
    <w:rsid w:val="00981520"/>
    <w:rsid w:val="00981CDA"/>
    <w:rsid w:val="00986616"/>
    <w:rsid w:val="00994A97"/>
    <w:rsid w:val="009B1D58"/>
    <w:rsid w:val="009B2C2A"/>
    <w:rsid w:val="009B52C3"/>
    <w:rsid w:val="009C2E8B"/>
    <w:rsid w:val="009E6E8F"/>
    <w:rsid w:val="00A06913"/>
    <w:rsid w:val="00A141F0"/>
    <w:rsid w:val="00A23D45"/>
    <w:rsid w:val="00A26E4C"/>
    <w:rsid w:val="00A31842"/>
    <w:rsid w:val="00A42A97"/>
    <w:rsid w:val="00A47296"/>
    <w:rsid w:val="00A56779"/>
    <w:rsid w:val="00A642D9"/>
    <w:rsid w:val="00A809C4"/>
    <w:rsid w:val="00AA3088"/>
    <w:rsid w:val="00AA7716"/>
    <w:rsid w:val="00AE1525"/>
    <w:rsid w:val="00AE728D"/>
    <w:rsid w:val="00B00E75"/>
    <w:rsid w:val="00B026B7"/>
    <w:rsid w:val="00B0393A"/>
    <w:rsid w:val="00B05640"/>
    <w:rsid w:val="00B13B65"/>
    <w:rsid w:val="00B25E7E"/>
    <w:rsid w:val="00B31589"/>
    <w:rsid w:val="00B4594F"/>
    <w:rsid w:val="00B5290C"/>
    <w:rsid w:val="00B53EA0"/>
    <w:rsid w:val="00B85F19"/>
    <w:rsid w:val="00B90D35"/>
    <w:rsid w:val="00B925EF"/>
    <w:rsid w:val="00B92AA1"/>
    <w:rsid w:val="00BD0C64"/>
    <w:rsid w:val="00BD6258"/>
    <w:rsid w:val="00BE4F2E"/>
    <w:rsid w:val="00C06786"/>
    <w:rsid w:val="00C128ED"/>
    <w:rsid w:val="00C32993"/>
    <w:rsid w:val="00C61F70"/>
    <w:rsid w:val="00C71166"/>
    <w:rsid w:val="00C76074"/>
    <w:rsid w:val="00C921D0"/>
    <w:rsid w:val="00CA0A09"/>
    <w:rsid w:val="00CA15C9"/>
    <w:rsid w:val="00CA2610"/>
    <w:rsid w:val="00CB7327"/>
    <w:rsid w:val="00CB776C"/>
    <w:rsid w:val="00CC3B53"/>
    <w:rsid w:val="00CD3F03"/>
    <w:rsid w:val="00CD5346"/>
    <w:rsid w:val="00CD6B6A"/>
    <w:rsid w:val="00CF4C97"/>
    <w:rsid w:val="00D131E2"/>
    <w:rsid w:val="00D206A8"/>
    <w:rsid w:val="00D535C1"/>
    <w:rsid w:val="00D56732"/>
    <w:rsid w:val="00D60546"/>
    <w:rsid w:val="00D63FF7"/>
    <w:rsid w:val="00D64B62"/>
    <w:rsid w:val="00D705C2"/>
    <w:rsid w:val="00D8197E"/>
    <w:rsid w:val="00D8428E"/>
    <w:rsid w:val="00D91295"/>
    <w:rsid w:val="00DA1DBC"/>
    <w:rsid w:val="00DB5014"/>
    <w:rsid w:val="00DC18FA"/>
    <w:rsid w:val="00DC3F59"/>
    <w:rsid w:val="00DC548C"/>
    <w:rsid w:val="00DD3252"/>
    <w:rsid w:val="00DD797A"/>
    <w:rsid w:val="00DE3905"/>
    <w:rsid w:val="00DF25BD"/>
    <w:rsid w:val="00DF6239"/>
    <w:rsid w:val="00E00DC3"/>
    <w:rsid w:val="00E0425B"/>
    <w:rsid w:val="00E06E17"/>
    <w:rsid w:val="00E1421A"/>
    <w:rsid w:val="00E2397A"/>
    <w:rsid w:val="00E30BE2"/>
    <w:rsid w:val="00E35CCE"/>
    <w:rsid w:val="00E36013"/>
    <w:rsid w:val="00E41512"/>
    <w:rsid w:val="00E46AAD"/>
    <w:rsid w:val="00E53994"/>
    <w:rsid w:val="00E66BA4"/>
    <w:rsid w:val="00E7115D"/>
    <w:rsid w:val="00E90997"/>
    <w:rsid w:val="00E93FDA"/>
    <w:rsid w:val="00E95D34"/>
    <w:rsid w:val="00EA42ED"/>
    <w:rsid w:val="00ED0DB1"/>
    <w:rsid w:val="00ED59D1"/>
    <w:rsid w:val="00ED7498"/>
    <w:rsid w:val="00F017F1"/>
    <w:rsid w:val="00F1263E"/>
    <w:rsid w:val="00F306E9"/>
    <w:rsid w:val="00F31204"/>
    <w:rsid w:val="00F50E0C"/>
    <w:rsid w:val="00F7594B"/>
    <w:rsid w:val="00F7643E"/>
    <w:rsid w:val="00F8309A"/>
    <w:rsid w:val="00F86D62"/>
    <w:rsid w:val="00F93B16"/>
    <w:rsid w:val="00F963F9"/>
    <w:rsid w:val="00F96AD1"/>
    <w:rsid w:val="00FA4DC2"/>
    <w:rsid w:val="00FA685B"/>
    <w:rsid w:val="00FB07C2"/>
    <w:rsid w:val="00FB21B6"/>
    <w:rsid w:val="00FC18C1"/>
    <w:rsid w:val="00FC65A0"/>
    <w:rsid w:val="00FD4CB7"/>
    <w:rsid w:val="00FE0A63"/>
    <w:rsid w:val="00FE465F"/>
    <w:rsid w:val="00FF21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AAD347C"/>
  <w15:docId w15:val="{CBA78E6D-49C9-468C-97C5-3E760C37B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locked="1"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594F"/>
    <w:pPr>
      <w:spacing w:after="200" w:line="276" w:lineRule="auto"/>
    </w:pPr>
    <w:rPr>
      <w:sz w:val="22"/>
      <w:szCs w:val="22"/>
      <w:lang w:eastAsia="en-US"/>
    </w:rPr>
  </w:style>
  <w:style w:type="paragraph" w:styleId="1">
    <w:name w:val="heading 1"/>
    <w:basedOn w:val="a"/>
    <w:next w:val="a"/>
    <w:link w:val="10"/>
    <w:uiPriority w:val="99"/>
    <w:qFormat/>
    <w:rsid w:val="009B2C2A"/>
    <w:pPr>
      <w:keepNext/>
      <w:spacing w:before="240" w:after="60" w:line="240" w:lineRule="auto"/>
      <w:outlineLvl w:val="0"/>
    </w:pPr>
    <w:rPr>
      <w:rFonts w:ascii="Cambria" w:eastAsia="Times New Roman" w:hAnsi="Cambria"/>
      <w:b/>
      <w:bCs/>
      <w:kern w:val="32"/>
      <w:sz w:val="32"/>
      <w:szCs w:val="32"/>
    </w:rPr>
  </w:style>
  <w:style w:type="paragraph" w:styleId="2">
    <w:name w:val="heading 2"/>
    <w:basedOn w:val="a"/>
    <w:next w:val="a"/>
    <w:link w:val="20"/>
    <w:uiPriority w:val="99"/>
    <w:qFormat/>
    <w:rsid w:val="009B2C2A"/>
    <w:pPr>
      <w:keepNext/>
      <w:spacing w:before="240" w:after="60" w:line="240" w:lineRule="auto"/>
      <w:outlineLvl w:val="1"/>
    </w:pPr>
    <w:rPr>
      <w:rFonts w:ascii="Cambria" w:eastAsia="Times New Roman" w:hAnsi="Cambria"/>
      <w:b/>
      <w:bCs/>
      <w:i/>
      <w:iCs/>
      <w:sz w:val="28"/>
      <w:szCs w:val="28"/>
    </w:rPr>
  </w:style>
  <w:style w:type="paragraph" w:styleId="3">
    <w:name w:val="heading 3"/>
    <w:basedOn w:val="a"/>
    <w:next w:val="a"/>
    <w:link w:val="30"/>
    <w:uiPriority w:val="99"/>
    <w:qFormat/>
    <w:rsid w:val="009B2C2A"/>
    <w:pPr>
      <w:keepNext/>
      <w:spacing w:before="240" w:after="60" w:line="240" w:lineRule="auto"/>
      <w:outlineLvl w:val="2"/>
    </w:pPr>
    <w:rPr>
      <w:rFonts w:ascii="Cambria" w:eastAsia="Times New Roman" w:hAnsi="Cambria"/>
      <w:b/>
      <w:bCs/>
      <w:sz w:val="26"/>
      <w:szCs w:val="26"/>
    </w:rPr>
  </w:style>
  <w:style w:type="paragraph" w:styleId="5">
    <w:name w:val="heading 5"/>
    <w:basedOn w:val="a"/>
    <w:next w:val="a"/>
    <w:link w:val="50"/>
    <w:uiPriority w:val="99"/>
    <w:qFormat/>
    <w:rsid w:val="009B2C2A"/>
    <w:pPr>
      <w:spacing w:before="240" w:after="60" w:line="240" w:lineRule="auto"/>
      <w:outlineLvl w:val="4"/>
    </w:pPr>
    <w:rPr>
      <w:rFonts w:eastAsia="Times New Roman"/>
      <w:b/>
      <w:bCs/>
      <w:i/>
      <w:iCs/>
      <w:sz w:val="26"/>
      <w:szCs w:val="26"/>
      <w:lang w:eastAsia="ru-RU"/>
    </w:rPr>
  </w:style>
  <w:style w:type="paragraph" w:styleId="6">
    <w:name w:val="heading 6"/>
    <w:basedOn w:val="a"/>
    <w:link w:val="60"/>
    <w:uiPriority w:val="99"/>
    <w:qFormat/>
    <w:rsid w:val="009B2C2A"/>
    <w:pPr>
      <w:spacing w:before="100" w:beforeAutospacing="1" w:after="100" w:afterAutospacing="1" w:line="240" w:lineRule="auto"/>
      <w:outlineLvl w:val="5"/>
    </w:pPr>
    <w:rPr>
      <w:rFonts w:ascii="Times New Roman" w:eastAsia="Times New Roman" w:hAnsi="Times New Roman"/>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B2C2A"/>
    <w:rPr>
      <w:rFonts w:ascii="Cambria" w:hAnsi="Cambria" w:cs="Times New Roman"/>
      <w:b/>
      <w:bCs/>
      <w:kern w:val="32"/>
      <w:sz w:val="32"/>
      <w:szCs w:val="32"/>
    </w:rPr>
  </w:style>
  <w:style w:type="character" w:customStyle="1" w:styleId="20">
    <w:name w:val="Заголовок 2 Знак"/>
    <w:link w:val="2"/>
    <w:uiPriority w:val="99"/>
    <w:locked/>
    <w:rsid w:val="009B2C2A"/>
    <w:rPr>
      <w:rFonts w:ascii="Cambria" w:hAnsi="Cambria" w:cs="Times New Roman"/>
      <w:b/>
      <w:bCs/>
      <w:i/>
      <w:iCs/>
      <w:sz w:val="28"/>
      <w:szCs w:val="28"/>
    </w:rPr>
  </w:style>
  <w:style w:type="character" w:customStyle="1" w:styleId="30">
    <w:name w:val="Заголовок 3 Знак"/>
    <w:link w:val="3"/>
    <w:uiPriority w:val="99"/>
    <w:locked/>
    <w:rsid w:val="009B2C2A"/>
    <w:rPr>
      <w:rFonts w:ascii="Cambria" w:hAnsi="Cambria" w:cs="Times New Roman"/>
      <w:b/>
      <w:bCs/>
      <w:sz w:val="26"/>
      <w:szCs w:val="26"/>
    </w:rPr>
  </w:style>
  <w:style w:type="character" w:customStyle="1" w:styleId="50">
    <w:name w:val="Заголовок 5 Знак"/>
    <w:link w:val="5"/>
    <w:uiPriority w:val="99"/>
    <w:semiHidden/>
    <w:locked/>
    <w:rsid w:val="009B2C2A"/>
    <w:rPr>
      <w:rFonts w:ascii="Calibri" w:hAnsi="Calibri" w:cs="Times New Roman"/>
      <w:b/>
      <w:bCs/>
      <w:i/>
      <w:iCs/>
      <w:sz w:val="26"/>
      <w:szCs w:val="26"/>
      <w:lang w:eastAsia="ru-RU"/>
    </w:rPr>
  </w:style>
  <w:style w:type="character" w:customStyle="1" w:styleId="60">
    <w:name w:val="Заголовок 6 Знак"/>
    <w:link w:val="6"/>
    <w:uiPriority w:val="99"/>
    <w:locked/>
    <w:rsid w:val="009B2C2A"/>
    <w:rPr>
      <w:rFonts w:ascii="Times New Roman" w:hAnsi="Times New Roman" w:cs="Times New Roman"/>
      <w:b/>
      <w:bCs/>
      <w:sz w:val="15"/>
      <w:szCs w:val="15"/>
    </w:rPr>
  </w:style>
  <w:style w:type="paragraph" w:styleId="a3">
    <w:name w:val="Normal (Web)"/>
    <w:basedOn w:val="a"/>
    <w:link w:val="a4"/>
    <w:uiPriority w:val="99"/>
    <w:rsid w:val="009B2C2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uiPriority w:val="99"/>
    <w:rsid w:val="009B2C2A"/>
    <w:rPr>
      <w:rFonts w:cs="Times New Roman"/>
    </w:rPr>
  </w:style>
  <w:style w:type="table" w:styleId="a5">
    <w:name w:val="Table Grid"/>
    <w:basedOn w:val="a1"/>
    <w:uiPriority w:val="99"/>
    <w:rsid w:val="009B2C2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cxspmiddle">
    <w:name w:val="msonormalcxspmiddle"/>
    <w:basedOn w:val="a"/>
    <w:uiPriority w:val="99"/>
    <w:rsid w:val="009B2C2A"/>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Balloon Text"/>
    <w:basedOn w:val="a"/>
    <w:link w:val="a7"/>
    <w:uiPriority w:val="99"/>
    <w:rsid w:val="009B2C2A"/>
    <w:pPr>
      <w:spacing w:after="0" w:line="240" w:lineRule="auto"/>
    </w:pPr>
    <w:rPr>
      <w:rFonts w:ascii="Tahoma" w:eastAsia="Times New Roman" w:hAnsi="Tahoma"/>
      <w:sz w:val="16"/>
      <w:szCs w:val="16"/>
    </w:rPr>
  </w:style>
  <w:style w:type="character" w:customStyle="1" w:styleId="a7">
    <w:name w:val="Текст выноски Знак"/>
    <w:link w:val="a6"/>
    <w:uiPriority w:val="99"/>
    <w:locked/>
    <w:rsid w:val="009B2C2A"/>
    <w:rPr>
      <w:rFonts w:ascii="Tahoma" w:hAnsi="Tahoma" w:cs="Times New Roman"/>
      <w:sz w:val="16"/>
      <w:szCs w:val="16"/>
    </w:rPr>
  </w:style>
  <w:style w:type="paragraph" w:styleId="a8">
    <w:name w:val="List Paragraph"/>
    <w:basedOn w:val="a"/>
    <w:uiPriority w:val="34"/>
    <w:qFormat/>
    <w:rsid w:val="009B2C2A"/>
    <w:pPr>
      <w:ind w:left="720"/>
    </w:pPr>
    <w:rPr>
      <w:rFonts w:eastAsia="Times New Roman" w:cs="Calibri"/>
      <w:lang w:eastAsia="ru-RU"/>
    </w:rPr>
  </w:style>
  <w:style w:type="character" w:styleId="a9">
    <w:name w:val="Hyperlink"/>
    <w:uiPriority w:val="99"/>
    <w:rsid w:val="009B2C2A"/>
    <w:rPr>
      <w:rFonts w:cs="Times New Roman"/>
      <w:color w:val="0000FF"/>
      <w:u w:val="single"/>
    </w:rPr>
  </w:style>
  <w:style w:type="paragraph" w:customStyle="1" w:styleId="11">
    <w:name w:val="Обычный1"/>
    <w:uiPriority w:val="99"/>
    <w:rsid w:val="009B2C2A"/>
    <w:rPr>
      <w:rFonts w:ascii="Times New Roman" w:hAnsi="Times New Roman"/>
      <w:color w:val="000000"/>
      <w:sz w:val="24"/>
    </w:rPr>
  </w:style>
  <w:style w:type="character" w:styleId="aa">
    <w:name w:val="Emphasis"/>
    <w:uiPriority w:val="99"/>
    <w:qFormat/>
    <w:rsid w:val="009B2C2A"/>
    <w:rPr>
      <w:rFonts w:cs="Times New Roman"/>
      <w:i/>
    </w:rPr>
  </w:style>
  <w:style w:type="character" w:styleId="ab">
    <w:name w:val="Strong"/>
    <w:uiPriority w:val="99"/>
    <w:qFormat/>
    <w:rsid w:val="009B2C2A"/>
    <w:rPr>
      <w:rFonts w:cs="Times New Roman"/>
      <w:b/>
    </w:rPr>
  </w:style>
  <w:style w:type="paragraph" w:customStyle="1" w:styleId="ac">
    <w:name w:val="Базовый"/>
    <w:uiPriority w:val="99"/>
    <w:rsid w:val="009B2C2A"/>
    <w:pPr>
      <w:tabs>
        <w:tab w:val="left" w:pos="709"/>
      </w:tabs>
      <w:suppressAutoHyphens/>
      <w:spacing w:line="100" w:lineRule="atLeast"/>
    </w:pPr>
    <w:rPr>
      <w:rFonts w:ascii="Times New Roman" w:eastAsia="Times New Roman" w:hAnsi="Times New Roman"/>
      <w:color w:val="00000A"/>
      <w:sz w:val="24"/>
      <w:szCs w:val="24"/>
    </w:rPr>
  </w:style>
  <w:style w:type="paragraph" w:styleId="ad">
    <w:name w:val="Body Text"/>
    <w:basedOn w:val="a"/>
    <w:link w:val="ae"/>
    <w:uiPriority w:val="99"/>
    <w:rsid w:val="009B2C2A"/>
    <w:pPr>
      <w:spacing w:after="0" w:line="240" w:lineRule="auto"/>
      <w:jc w:val="both"/>
    </w:pPr>
    <w:rPr>
      <w:rFonts w:ascii="Times New Roman" w:hAnsi="Times New Roman"/>
      <w:sz w:val="28"/>
      <w:szCs w:val="20"/>
    </w:rPr>
  </w:style>
  <w:style w:type="character" w:customStyle="1" w:styleId="ae">
    <w:name w:val="Основной текст Знак"/>
    <w:link w:val="ad"/>
    <w:uiPriority w:val="99"/>
    <w:locked/>
    <w:rsid w:val="009B2C2A"/>
    <w:rPr>
      <w:rFonts w:ascii="Times New Roman" w:eastAsia="Times New Roman" w:hAnsi="Times New Roman" w:cs="Times New Roman"/>
      <w:sz w:val="20"/>
      <w:szCs w:val="20"/>
    </w:rPr>
  </w:style>
  <w:style w:type="paragraph" w:customStyle="1" w:styleId="FR2">
    <w:name w:val="FR2"/>
    <w:uiPriority w:val="99"/>
    <w:rsid w:val="009B2C2A"/>
    <w:pPr>
      <w:widowControl w:val="0"/>
      <w:spacing w:before="340"/>
      <w:ind w:left="560" w:right="600"/>
      <w:jc w:val="center"/>
    </w:pPr>
    <w:rPr>
      <w:rFonts w:ascii="Arial" w:eastAsia="Times New Roman" w:hAnsi="Arial"/>
      <w:b/>
      <w:sz w:val="16"/>
    </w:rPr>
  </w:style>
  <w:style w:type="paragraph" w:styleId="af">
    <w:name w:val="Body Text Indent"/>
    <w:basedOn w:val="a"/>
    <w:link w:val="af0"/>
    <w:uiPriority w:val="99"/>
    <w:rsid w:val="009B2C2A"/>
    <w:pPr>
      <w:spacing w:after="120" w:line="240" w:lineRule="auto"/>
      <w:ind w:left="283"/>
    </w:pPr>
    <w:rPr>
      <w:rFonts w:ascii="Times New Roman" w:eastAsia="Times New Roman" w:hAnsi="Times New Roman"/>
      <w:sz w:val="24"/>
      <w:szCs w:val="24"/>
    </w:rPr>
  </w:style>
  <w:style w:type="character" w:customStyle="1" w:styleId="af0">
    <w:name w:val="Основной текст с отступом Знак"/>
    <w:link w:val="af"/>
    <w:uiPriority w:val="99"/>
    <w:locked/>
    <w:rsid w:val="009B2C2A"/>
    <w:rPr>
      <w:rFonts w:ascii="Times New Roman" w:hAnsi="Times New Roman" w:cs="Times New Roman"/>
      <w:sz w:val="24"/>
      <w:szCs w:val="24"/>
    </w:rPr>
  </w:style>
  <w:style w:type="paragraph" w:styleId="21">
    <w:name w:val="Body Text Indent 2"/>
    <w:basedOn w:val="a"/>
    <w:link w:val="22"/>
    <w:uiPriority w:val="99"/>
    <w:rsid w:val="009B2C2A"/>
    <w:pPr>
      <w:spacing w:after="120" w:line="480" w:lineRule="auto"/>
      <w:ind w:left="283"/>
    </w:pPr>
    <w:rPr>
      <w:rFonts w:ascii="Times New Roman" w:eastAsia="Times New Roman" w:hAnsi="Times New Roman"/>
      <w:sz w:val="24"/>
      <w:szCs w:val="24"/>
    </w:rPr>
  </w:style>
  <w:style w:type="character" w:customStyle="1" w:styleId="22">
    <w:name w:val="Основной текст с отступом 2 Знак"/>
    <w:link w:val="21"/>
    <w:uiPriority w:val="99"/>
    <w:locked/>
    <w:rsid w:val="009B2C2A"/>
    <w:rPr>
      <w:rFonts w:ascii="Times New Roman" w:hAnsi="Times New Roman" w:cs="Times New Roman"/>
      <w:sz w:val="24"/>
      <w:szCs w:val="24"/>
    </w:rPr>
  </w:style>
  <w:style w:type="paragraph" w:styleId="31">
    <w:name w:val="Body Text Indent 3"/>
    <w:basedOn w:val="a"/>
    <w:link w:val="32"/>
    <w:uiPriority w:val="99"/>
    <w:rsid w:val="009B2C2A"/>
    <w:pPr>
      <w:spacing w:after="120" w:line="240" w:lineRule="auto"/>
      <w:ind w:left="283"/>
    </w:pPr>
    <w:rPr>
      <w:rFonts w:ascii="Times New Roman" w:eastAsia="Times New Roman" w:hAnsi="Times New Roman"/>
      <w:sz w:val="16"/>
      <w:szCs w:val="16"/>
    </w:rPr>
  </w:style>
  <w:style w:type="character" w:customStyle="1" w:styleId="32">
    <w:name w:val="Основной текст с отступом 3 Знак"/>
    <w:link w:val="31"/>
    <w:uiPriority w:val="99"/>
    <w:locked/>
    <w:rsid w:val="009B2C2A"/>
    <w:rPr>
      <w:rFonts w:ascii="Times New Roman" w:hAnsi="Times New Roman" w:cs="Times New Roman"/>
      <w:sz w:val="16"/>
      <w:szCs w:val="16"/>
    </w:rPr>
  </w:style>
  <w:style w:type="paragraph" w:styleId="af1">
    <w:name w:val="footer"/>
    <w:basedOn w:val="a"/>
    <w:link w:val="af2"/>
    <w:uiPriority w:val="99"/>
    <w:rsid w:val="009B2C2A"/>
    <w:pPr>
      <w:tabs>
        <w:tab w:val="center" w:pos="4677"/>
        <w:tab w:val="right" w:pos="9355"/>
      </w:tabs>
      <w:spacing w:after="0" w:line="240" w:lineRule="auto"/>
    </w:pPr>
    <w:rPr>
      <w:rFonts w:ascii="Times New Roman" w:eastAsia="Times New Roman" w:hAnsi="Times New Roman"/>
      <w:sz w:val="24"/>
      <w:szCs w:val="24"/>
    </w:rPr>
  </w:style>
  <w:style w:type="character" w:customStyle="1" w:styleId="af2">
    <w:name w:val="Нижний колонтитул Знак"/>
    <w:link w:val="af1"/>
    <w:uiPriority w:val="99"/>
    <w:locked/>
    <w:rsid w:val="009B2C2A"/>
    <w:rPr>
      <w:rFonts w:ascii="Times New Roman" w:hAnsi="Times New Roman" w:cs="Times New Roman"/>
      <w:sz w:val="24"/>
      <w:szCs w:val="24"/>
    </w:rPr>
  </w:style>
  <w:style w:type="character" w:styleId="af3">
    <w:name w:val="page number"/>
    <w:uiPriority w:val="99"/>
    <w:rsid w:val="009B2C2A"/>
    <w:rPr>
      <w:rFonts w:cs="Times New Roman"/>
    </w:rPr>
  </w:style>
  <w:style w:type="paragraph" w:styleId="af4">
    <w:name w:val="header"/>
    <w:basedOn w:val="a"/>
    <w:link w:val="af5"/>
    <w:uiPriority w:val="99"/>
    <w:rsid w:val="009B2C2A"/>
    <w:pPr>
      <w:tabs>
        <w:tab w:val="center" w:pos="4677"/>
        <w:tab w:val="right" w:pos="9355"/>
      </w:tabs>
      <w:spacing w:after="0" w:line="240" w:lineRule="auto"/>
    </w:pPr>
    <w:rPr>
      <w:rFonts w:ascii="Times New Roman" w:eastAsia="Times New Roman" w:hAnsi="Times New Roman"/>
      <w:sz w:val="24"/>
      <w:szCs w:val="24"/>
    </w:rPr>
  </w:style>
  <w:style w:type="character" w:customStyle="1" w:styleId="af5">
    <w:name w:val="Верхний колонтитул Знак"/>
    <w:link w:val="af4"/>
    <w:uiPriority w:val="99"/>
    <w:locked/>
    <w:rsid w:val="009B2C2A"/>
    <w:rPr>
      <w:rFonts w:ascii="Times New Roman" w:hAnsi="Times New Roman" w:cs="Times New Roman"/>
      <w:sz w:val="24"/>
      <w:szCs w:val="24"/>
    </w:rPr>
  </w:style>
  <w:style w:type="paragraph" w:customStyle="1" w:styleId="12">
    <w:name w:val="Без интервала1"/>
    <w:uiPriority w:val="99"/>
    <w:rsid w:val="009B2C2A"/>
    <w:rPr>
      <w:rFonts w:eastAsia="Times New Roman"/>
      <w:sz w:val="22"/>
      <w:szCs w:val="22"/>
      <w:lang w:eastAsia="en-US"/>
    </w:rPr>
  </w:style>
  <w:style w:type="paragraph" w:customStyle="1" w:styleId="tx">
    <w:name w:val="tx"/>
    <w:basedOn w:val="a"/>
    <w:uiPriority w:val="99"/>
    <w:rsid w:val="009B2C2A"/>
    <w:pPr>
      <w:spacing w:before="100" w:beforeAutospacing="1" w:after="100" w:afterAutospacing="1" w:line="240" w:lineRule="auto"/>
      <w:ind w:left="200" w:right="200" w:firstLine="400"/>
      <w:jc w:val="both"/>
    </w:pPr>
    <w:rPr>
      <w:rFonts w:ascii="Times New Roman" w:eastAsia="Times New Roman" w:hAnsi="Times New Roman"/>
      <w:color w:val="000000"/>
      <w:sz w:val="32"/>
      <w:szCs w:val="32"/>
      <w:lang w:eastAsia="ru-RU"/>
    </w:rPr>
  </w:style>
  <w:style w:type="paragraph" w:customStyle="1" w:styleId="13">
    <w:name w:val="Абзац списка1"/>
    <w:basedOn w:val="a"/>
    <w:uiPriority w:val="99"/>
    <w:rsid w:val="009B2C2A"/>
    <w:pPr>
      <w:ind w:left="720"/>
    </w:pPr>
    <w:rPr>
      <w:rFonts w:cs="Calibri"/>
      <w:lang w:eastAsia="ru-RU"/>
    </w:rPr>
  </w:style>
  <w:style w:type="character" w:customStyle="1" w:styleId="23">
    <w:name w:val="Основной текст (2)_"/>
    <w:uiPriority w:val="99"/>
    <w:rsid w:val="009B2C2A"/>
    <w:rPr>
      <w:b/>
      <w:shd w:val="clear" w:color="auto" w:fill="FFFFFF"/>
    </w:rPr>
  </w:style>
  <w:style w:type="character" w:customStyle="1" w:styleId="14">
    <w:name w:val="Основной текст Знак1"/>
    <w:uiPriority w:val="99"/>
    <w:rsid w:val="009B2C2A"/>
    <w:rPr>
      <w:shd w:val="clear" w:color="auto" w:fill="FFFFFF"/>
    </w:rPr>
  </w:style>
  <w:style w:type="character" w:customStyle="1" w:styleId="af6">
    <w:name w:val="Основной текст + Полужирный"/>
    <w:uiPriority w:val="99"/>
    <w:rsid w:val="009B2C2A"/>
    <w:rPr>
      <w:b/>
      <w:shd w:val="clear" w:color="auto" w:fill="FFFFFF"/>
    </w:rPr>
  </w:style>
  <w:style w:type="character" w:customStyle="1" w:styleId="FontStyle42">
    <w:name w:val="Font Style42"/>
    <w:uiPriority w:val="99"/>
    <w:rsid w:val="009B2C2A"/>
    <w:rPr>
      <w:rFonts w:ascii="Times New Roman" w:hAnsi="Times New Roman"/>
      <w:color w:val="000000"/>
      <w:sz w:val="22"/>
    </w:rPr>
  </w:style>
  <w:style w:type="paragraph" w:customStyle="1" w:styleId="210">
    <w:name w:val="Основной текст 21"/>
    <w:basedOn w:val="a"/>
    <w:uiPriority w:val="99"/>
    <w:rsid w:val="009B2C2A"/>
    <w:pPr>
      <w:suppressAutoHyphens/>
      <w:spacing w:after="120" w:line="480" w:lineRule="auto"/>
    </w:pPr>
    <w:rPr>
      <w:rFonts w:ascii="Times New Roman" w:eastAsia="Times New Roman" w:hAnsi="Times New Roman"/>
      <w:sz w:val="20"/>
      <w:szCs w:val="20"/>
      <w:lang w:eastAsia="zh-CN"/>
    </w:rPr>
  </w:style>
  <w:style w:type="paragraph" w:customStyle="1" w:styleId="310">
    <w:name w:val="Основной текст с отступом 31"/>
    <w:basedOn w:val="a"/>
    <w:uiPriority w:val="99"/>
    <w:rsid w:val="009B2C2A"/>
    <w:pPr>
      <w:suppressAutoHyphens/>
      <w:spacing w:after="120" w:line="240" w:lineRule="auto"/>
      <w:ind w:left="283"/>
    </w:pPr>
    <w:rPr>
      <w:rFonts w:ascii="Times New Roman" w:eastAsia="Times New Roman" w:hAnsi="Times New Roman"/>
      <w:sz w:val="16"/>
      <w:szCs w:val="16"/>
      <w:lang w:eastAsia="zh-CN"/>
    </w:rPr>
  </w:style>
  <w:style w:type="paragraph" w:customStyle="1" w:styleId="24">
    <w:name w:val="Основной текст (2)"/>
    <w:basedOn w:val="a"/>
    <w:uiPriority w:val="99"/>
    <w:rsid w:val="009B2C2A"/>
    <w:pPr>
      <w:widowControl w:val="0"/>
      <w:shd w:val="clear" w:color="auto" w:fill="FFFFFF"/>
      <w:suppressAutoHyphens/>
      <w:spacing w:before="60" w:after="0" w:line="240" w:lineRule="exact"/>
      <w:jc w:val="both"/>
    </w:pPr>
    <w:rPr>
      <w:b/>
      <w:bCs/>
      <w:sz w:val="20"/>
      <w:szCs w:val="20"/>
      <w:lang w:eastAsia="zh-CN"/>
    </w:rPr>
  </w:style>
  <w:style w:type="paragraph" w:styleId="25">
    <w:name w:val="Body Text 2"/>
    <w:basedOn w:val="a"/>
    <w:link w:val="26"/>
    <w:uiPriority w:val="99"/>
    <w:rsid w:val="009B2C2A"/>
    <w:pPr>
      <w:spacing w:after="120" w:line="480" w:lineRule="auto"/>
    </w:pPr>
    <w:rPr>
      <w:rFonts w:ascii="Times New Roman" w:eastAsia="Times New Roman" w:hAnsi="Times New Roman"/>
      <w:sz w:val="24"/>
      <w:szCs w:val="24"/>
    </w:rPr>
  </w:style>
  <w:style w:type="character" w:customStyle="1" w:styleId="26">
    <w:name w:val="Основной текст 2 Знак"/>
    <w:link w:val="25"/>
    <w:uiPriority w:val="99"/>
    <w:locked/>
    <w:rsid w:val="009B2C2A"/>
    <w:rPr>
      <w:rFonts w:ascii="Times New Roman" w:hAnsi="Times New Roman" w:cs="Times New Roman"/>
      <w:sz w:val="24"/>
      <w:szCs w:val="24"/>
    </w:rPr>
  </w:style>
  <w:style w:type="paragraph" w:styleId="af7">
    <w:name w:val="No Spacing"/>
    <w:link w:val="af8"/>
    <w:uiPriority w:val="1"/>
    <w:qFormat/>
    <w:rsid w:val="009B2C2A"/>
    <w:rPr>
      <w:rFonts w:ascii="Times New Roman" w:eastAsia="Times New Roman" w:hAnsi="Times New Roman"/>
      <w:sz w:val="28"/>
      <w:szCs w:val="28"/>
    </w:rPr>
  </w:style>
  <w:style w:type="character" w:customStyle="1" w:styleId="af9">
    <w:name w:val="Заголовок Знак"/>
    <w:link w:val="afa"/>
    <w:uiPriority w:val="99"/>
    <w:locked/>
    <w:rsid w:val="009B2C2A"/>
    <w:rPr>
      <w:rFonts w:ascii="Cambria" w:hAnsi="Cambria"/>
      <w:b/>
      <w:kern w:val="28"/>
      <w:sz w:val="32"/>
      <w:lang w:val="en-US"/>
    </w:rPr>
  </w:style>
  <w:style w:type="paragraph" w:styleId="afa">
    <w:name w:val="Title"/>
    <w:basedOn w:val="a"/>
    <w:next w:val="a"/>
    <w:link w:val="af9"/>
    <w:uiPriority w:val="99"/>
    <w:qFormat/>
    <w:rsid w:val="009B2C2A"/>
    <w:pPr>
      <w:spacing w:before="240" w:after="60" w:line="240" w:lineRule="auto"/>
      <w:jc w:val="center"/>
      <w:outlineLvl w:val="0"/>
    </w:pPr>
    <w:rPr>
      <w:rFonts w:ascii="Cambria" w:hAnsi="Cambria"/>
      <w:b/>
      <w:bCs/>
      <w:kern w:val="28"/>
      <w:sz w:val="32"/>
      <w:szCs w:val="32"/>
      <w:lang w:val="en-US" w:eastAsia="ru-RU"/>
    </w:rPr>
  </w:style>
  <w:style w:type="character" w:customStyle="1" w:styleId="TitleChar1">
    <w:name w:val="Title Char1"/>
    <w:uiPriority w:val="10"/>
    <w:rsid w:val="004F5A23"/>
    <w:rPr>
      <w:rFonts w:ascii="Cambria" w:eastAsia="Times New Roman" w:hAnsi="Cambria" w:cs="Times New Roman"/>
      <w:b/>
      <w:bCs/>
      <w:kern w:val="28"/>
      <w:sz w:val="32"/>
      <w:szCs w:val="32"/>
      <w:lang w:eastAsia="en-US"/>
    </w:rPr>
  </w:style>
  <w:style w:type="character" w:customStyle="1" w:styleId="15">
    <w:name w:val="Название Знак1"/>
    <w:uiPriority w:val="99"/>
    <w:rsid w:val="009B2C2A"/>
    <w:rPr>
      <w:rFonts w:ascii="Cambria" w:hAnsi="Cambria" w:cs="Times New Roman"/>
      <w:color w:val="17365D"/>
      <w:spacing w:val="5"/>
      <w:kern w:val="28"/>
      <w:sz w:val="52"/>
      <w:szCs w:val="52"/>
    </w:rPr>
  </w:style>
  <w:style w:type="character" w:customStyle="1" w:styleId="c1c7">
    <w:name w:val="c1 c7"/>
    <w:uiPriority w:val="99"/>
    <w:rsid w:val="009B2C2A"/>
  </w:style>
  <w:style w:type="paragraph" w:customStyle="1" w:styleId="c17c6">
    <w:name w:val="c17 c6"/>
    <w:basedOn w:val="a"/>
    <w:uiPriority w:val="99"/>
    <w:rsid w:val="009B2C2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3">
    <w:name w:val="c3"/>
    <w:basedOn w:val="a"/>
    <w:uiPriority w:val="99"/>
    <w:rsid w:val="009B2C2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b">
    <w:name w:val="Свободная форма A"/>
    <w:autoRedefine/>
    <w:uiPriority w:val="99"/>
    <w:rsid w:val="009B2C2A"/>
    <w:pPr>
      <w:jc w:val="center"/>
    </w:pPr>
    <w:rPr>
      <w:rFonts w:ascii="Times New Roman" w:hAnsi="Times New Roman"/>
      <w:color w:val="000000"/>
    </w:rPr>
  </w:style>
  <w:style w:type="paragraph" w:customStyle="1" w:styleId="AA0">
    <w:name w:val="Свободная форма A A"/>
    <w:uiPriority w:val="99"/>
    <w:rsid w:val="009B2C2A"/>
    <w:rPr>
      <w:rFonts w:ascii="Helvetica" w:hAnsi="Helvetica"/>
      <w:color w:val="000000"/>
      <w:sz w:val="24"/>
    </w:rPr>
  </w:style>
  <w:style w:type="character" w:customStyle="1" w:styleId="b-message-heademail">
    <w:name w:val="b-message-head__email"/>
    <w:uiPriority w:val="99"/>
    <w:rsid w:val="009B2C2A"/>
  </w:style>
  <w:style w:type="paragraph" w:customStyle="1" w:styleId="norma2">
    <w:name w:val="norma2"/>
    <w:basedOn w:val="a"/>
    <w:uiPriority w:val="99"/>
    <w:rsid w:val="009B2C2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6">
    <w:name w:val="Основной шрифт абзаца1"/>
    <w:uiPriority w:val="99"/>
    <w:rsid w:val="009B2C2A"/>
  </w:style>
  <w:style w:type="character" w:customStyle="1" w:styleId="apple-style-span">
    <w:name w:val="apple-style-span"/>
    <w:uiPriority w:val="99"/>
    <w:rsid w:val="009B2C2A"/>
  </w:style>
  <w:style w:type="paragraph" w:styleId="27">
    <w:name w:val="envelope return"/>
    <w:basedOn w:val="a"/>
    <w:uiPriority w:val="99"/>
    <w:rsid w:val="009B2C2A"/>
    <w:pPr>
      <w:suppressAutoHyphens/>
      <w:overflowPunct w:val="0"/>
      <w:autoSpaceDE w:val="0"/>
      <w:spacing w:after="0" w:line="240" w:lineRule="auto"/>
      <w:textAlignment w:val="baseline"/>
    </w:pPr>
    <w:rPr>
      <w:rFonts w:ascii="Times New Roman" w:eastAsia="Times New Roman" w:hAnsi="Times New Roman"/>
      <w:sz w:val="28"/>
      <w:szCs w:val="28"/>
      <w:lang w:eastAsia="ar-SA"/>
    </w:rPr>
  </w:style>
  <w:style w:type="paragraph" w:customStyle="1" w:styleId="afc">
    <w:name w:val="Буллит"/>
    <w:basedOn w:val="a"/>
    <w:link w:val="afd"/>
    <w:uiPriority w:val="99"/>
    <w:rsid w:val="009B2C2A"/>
    <w:pPr>
      <w:autoSpaceDE w:val="0"/>
      <w:autoSpaceDN w:val="0"/>
      <w:adjustRightInd w:val="0"/>
      <w:spacing w:after="0" w:line="214" w:lineRule="atLeast"/>
      <w:ind w:firstLine="244"/>
      <w:jc w:val="both"/>
      <w:textAlignment w:val="center"/>
    </w:pPr>
    <w:rPr>
      <w:rFonts w:ascii="NewtonCSanPin" w:eastAsia="Times New Roman" w:hAnsi="NewtonCSanPin"/>
      <w:color w:val="000000"/>
      <w:sz w:val="21"/>
      <w:szCs w:val="21"/>
      <w:lang w:eastAsia="ru-RU"/>
    </w:rPr>
  </w:style>
  <w:style w:type="character" w:customStyle="1" w:styleId="afd">
    <w:name w:val="Буллит Знак"/>
    <w:link w:val="afc"/>
    <w:uiPriority w:val="99"/>
    <w:locked/>
    <w:rsid w:val="009B2C2A"/>
    <w:rPr>
      <w:rFonts w:ascii="NewtonCSanPin" w:hAnsi="NewtonCSanPin"/>
      <w:color w:val="000000"/>
      <w:sz w:val="21"/>
      <w:lang w:eastAsia="ru-RU"/>
    </w:rPr>
  </w:style>
  <w:style w:type="paragraph" w:customStyle="1" w:styleId="afe">
    <w:name w:val="Основной"/>
    <w:basedOn w:val="a"/>
    <w:link w:val="aff"/>
    <w:uiPriority w:val="99"/>
    <w:rsid w:val="009B2C2A"/>
    <w:pPr>
      <w:autoSpaceDE w:val="0"/>
      <w:autoSpaceDN w:val="0"/>
      <w:adjustRightInd w:val="0"/>
      <w:spacing w:after="0" w:line="214" w:lineRule="atLeast"/>
      <w:ind w:firstLine="283"/>
      <w:jc w:val="both"/>
      <w:textAlignment w:val="center"/>
    </w:pPr>
    <w:rPr>
      <w:rFonts w:ascii="NewtonCSanPin" w:eastAsia="Times New Roman" w:hAnsi="NewtonCSanPin"/>
      <w:color w:val="000000"/>
      <w:sz w:val="21"/>
      <w:szCs w:val="21"/>
      <w:lang w:eastAsia="ru-RU"/>
    </w:rPr>
  </w:style>
  <w:style w:type="character" w:customStyle="1" w:styleId="aff">
    <w:name w:val="Основной Знак"/>
    <w:link w:val="afe"/>
    <w:uiPriority w:val="99"/>
    <w:locked/>
    <w:rsid w:val="009B2C2A"/>
    <w:rPr>
      <w:rFonts w:ascii="NewtonCSanPin" w:hAnsi="NewtonCSanPin"/>
      <w:color w:val="000000"/>
      <w:sz w:val="21"/>
      <w:lang w:eastAsia="ru-RU"/>
    </w:rPr>
  </w:style>
  <w:style w:type="character" w:customStyle="1" w:styleId="Zag11">
    <w:name w:val="Zag_11"/>
    <w:uiPriority w:val="99"/>
    <w:rsid w:val="009B2C2A"/>
    <w:rPr>
      <w:color w:val="000000"/>
      <w:w w:val="100"/>
    </w:rPr>
  </w:style>
  <w:style w:type="paragraph" w:customStyle="1" w:styleId="Default">
    <w:name w:val="Default"/>
    <w:uiPriority w:val="99"/>
    <w:rsid w:val="009B2C2A"/>
    <w:pPr>
      <w:autoSpaceDE w:val="0"/>
      <w:autoSpaceDN w:val="0"/>
      <w:adjustRightInd w:val="0"/>
    </w:pPr>
    <w:rPr>
      <w:rFonts w:ascii="Times New Roman" w:eastAsia="Times New Roman" w:hAnsi="Times New Roman"/>
      <w:color w:val="000000"/>
      <w:sz w:val="24"/>
      <w:szCs w:val="24"/>
    </w:rPr>
  </w:style>
  <w:style w:type="character" w:customStyle="1" w:styleId="a4">
    <w:name w:val="Обычный (веб) Знак"/>
    <w:link w:val="a3"/>
    <w:uiPriority w:val="99"/>
    <w:locked/>
    <w:rsid w:val="009B2C2A"/>
    <w:rPr>
      <w:rFonts w:ascii="Times New Roman" w:hAnsi="Times New Roman"/>
      <w:sz w:val="24"/>
      <w:lang w:eastAsia="ru-RU"/>
    </w:rPr>
  </w:style>
  <w:style w:type="character" w:customStyle="1" w:styleId="postbody">
    <w:name w:val="postbody"/>
    <w:uiPriority w:val="99"/>
    <w:rsid w:val="009B2C2A"/>
  </w:style>
  <w:style w:type="paragraph" w:customStyle="1" w:styleId="justify">
    <w:name w:val="justify"/>
    <w:basedOn w:val="a"/>
    <w:uiPriority w:val="99"/>
    <w:rsid w:val="009B2C2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nformat">
    <w:name w:val="ConsPlusNonformat"/>
    <w:uiPriority w:val="99"/>
    <w:rsid w:val="009B2C2A"/>
    <w:pPr>
      <w:autoSpaceDE w:val="0"/>
      <w:autoSpaceDN w:val="0"/>
      <w:adjustRightInd w:val="0"/>
    </w:pPr>
    <w:rPr>
      <w:rFonts w:ascii="Courier New" w:eastAsia="Times New Roman" w:hAnsi="Courier New" w:cs="Courier New"/>
    </w:rPr>
  </w:style>
  <w:style w:type="table" w:customStyle="1" w:styleId="28">
    <w:name w:val="Сетка таблицы2"/>
    <w:uiPriority w:val="99"/>
    <w:rsid w:val="009B2C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uiPriority w:val="99"/>
    <w:rsid w:val="009B2C2A"/>
    <w:pPr>
      <w:spacing w:before="100" w:beforeAutospacing="1" w:after="100" w:afterAutospacing="1" w:line="240" w:lineRule="auto"/>
      <w:ind w:firstLine="709"/>
    </w:pPr>
    <w:rPr>
      <w:rFonts w:ascii="Times New Roman" w:hAnsi="Times New Roman"/>
      <w:sz w:val="24"/>
      <w:szCs w:val="24"/>
      <w:lang w:eastAsia="ru-RU"/>
    </w:rPr>
  </w:style>
  <w:style w:type="character" w:customStyle="1" w:styleId="17">
    <w:name w:val="Заголовок №1_"/>
    <w:link w:val="18"/>
    <w:uiPriority w:val="99"/>
    <w:locked/>
    <w:rsid w:val="009B2C2A"/>
    <w:rPr>
      <w:sz w:val="28"/>
      <w:shd w:val="clear" w:color="auto" w:fill="FFFFFF"/>
    </w:rPr>
  </w:style>
  <w:style w:type="character" w:customStyle="1" w:styleId="Exact">
    <w:name w:val="Подпись к картинке Exact"/>
    <w:link w:val="aff0"/>
    <w:uiPriority w:val="99"/>
    <w:locked/>
    <w:rsid w:val="009B2C2A"/>
    <w:rPr>
      <w:sz w:val="17"/>
      <w:shd w:val="clear" w:color="auto" w:fill="FFFFFF"/>
    </w:rPr>
  </w:style>
  <w:style w:type="paragraph" w:customStyle="1" w:styleId="18">
    <w:name w:val="Заголовок №1"/>
    <w:basedOn w:val="a"/>
    <w:link w:val="17"/>
    <w:uiPriority w:val="99"/>
    <w:rsid w:val="009B2C2A"/>
    <w:pPr>
      <w:widowControl w:val="0"/>
      <w:shd w:val="clear" w:color="auto" w:fill="FFFFFF"/>
      <w:spacing w:before="600" w:after="0" w:line="322" w:lineRule="exact"/>
      <w:jc w:val="center"/>
      <w:outlineLvl w:val="0"/>
    </w:pPr>
    <w:rPr>
      <w:sz w:val="28"/>
      <w:szCs w:val="28"/>
      <w:shd w:val="clear" w:color="auto" w:fill="FFFFFF"/>
      <w:lang w:eastAsia="ru-RU"/>
    </w:rPr>
  </w:style>
  <w:style w:type="paragraph" w:customStyle="1" w:styleId="aff0">
    <w:name w:val="Подпись к картинке"/>
    <w:basedOn w:val="a"/>
    <w:link w:val="Exact"/>
    <w:uiPriority w:val="99"/>
    <w:rsid w:val="009B2C2A"/>
    <w:pPr>
      <w:widowControl w:val="0"/>
      <w:shd w:val="clear" w:color="auto" w:fill="FFFFFF"/>
      <w:spacing w:after="0" w:line="240" w:lineRule="atLeast"/>
    </w:pPr>
    <w:rPr>
      <w:sz w:val="17"/>
      <w:szCs w:val="17"/>
      <w:shd w:val="clear" w:color="auto" w:fill="FFFFFF"/>
      <w:lang w:eastAsia="ru-RU"/>
    </w:rPr>
  </w:style>
  <w:style w:type="paragraph" w:customStyle="1" w:styleId="Standard">
    <w:name w:val="Standard"/>
    <w:uiPriority w:val="99"/>
    <w:rsid w:val="009B2C2A"/>
    <w:pPr>
      <w:widowControl w:val="0"/>
      <w:suppressAutoHyphens/>
      <w:autoSpaceDN w:val="0"/>
    </w:pPr>
    <w:rPr>
      <w:rFonts w:ascii="Arial" w:eastAsia="SimSun" w:hAnsi="Arial" w:cs="Arial"/>
      <w:kern w:val="3"/>
      <w:sz w:val="21"/>
      <w:szCs w:val="21"/>
      <w:lang w:eastAsia="zh-CN"/>
    </w:rPr>
  </w:style>
  <w:style w:type="table" w:customStyle="1" w:styleId="19">
    <w:name w:val="Сетка таблицы1"/>
    <w:uiPriority w:val="99"/>
    <w:rsid w:val="009B2C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
    <w:name w:val="Без интервала11"/>
    <w:uiPriority w:val="99"/>
    <w:rsid w:val="009B2C2A"/>
    <w:rPr>
      <w:rFonts w:eastAsia="Times New Roman"/>
      <w:sz w:val="22"/>
      <w:szCs w:val="22"/>
      <w:lang w:eastAsia="en-US"/>
    </w:rPr>
  </w:style>
  <w:style w:type="paragraph" w:customStyle="1" w:styleId="111">
    <w:name w:val="Абзац списка11"/>
    <w:basedOn w:val="a"/>
    <w:uiPriority w:val="99"/>
    <w:rsid w:val="009B2C2A"/>
    <w:pPr>
      <w:ind w:left="720"/>
    </w:pPr>
    <w:rPr>
      <w:rFonts w:cs="Calibri"/>
      <w:lang w:eastAsia="ru-RU"/>
    </w:rPr>
  </w:style>
  <w:style w:type="character" w:styleId="aff1">
    <w:name w:val="FollowedHyperlink"/>
    <w:uiPriority w:val="99"/>
    <w:rsid w:val="009B2C2A"/>
    <w:rPr>
      <w:rFonts w:cs="Times New Roman"/>
      <w:color w:val="800080"/>
      <w:u w:val="single"/>
    </w:rPr>
  </w:style>
  <w:style w:type="character" w:styleId="aff2">
    <w:name w:val="annotation reference"/>
    <w:uiPriority w:val="99"/>
    <w:semiHidden/>
    <w:unhideWhenUsed/>
    <w:rsid w:val="00132C84"/>
    <w:rPr>
      <w:sz w:val="16"/>
      <w:szCs w:val="16"/>
    </w:rPr>
  </w:style>
  <w:style w:type="paragraph" w:styleId="aff3">
    <w:name w:val="annotation text"/>
    <w:basedOn w:val="a"/>
    <w:link w:val="aff4"/>
    <w:uiPriority w:val="99"/>
    <w:semiHidden/>
    <w:unhideWhenUsed/>
    <w:rsid w:val="00132C84"/>
    <w:pPr>
      <w:spacing w:line="240" w:lineRule="auto"/>
    </w:pPr>
    <w:rPr>
      <w:rFonts w:eastAsia="Times New Roman"/>
      <w:sz w:val="20"/>
      <w:szCs w:val="20"/>
      <w:lang w:eastAsia="ru-RU"/>
    </w:rPr>
  </w:style>
  <w:style w:type="character" w:customStyle="1" w:styleId="aff4">
    <w:name w:val="Текст примечания Знак"/>
    <w:link w:val="aff3"/>
    <w:uiPriority w:val="99"/>
    <w:semiHidden/>
    <w:rsid w:val="00132C84"/>
    <w:rPr>
      <w:rFonts w:eastAsia="Times New Roman"/>
    </w:rPr>
  </w:style>
  <w:style w:type="paragraph" w:styleId="aff5">
    <w:name w:val="annotation subject"/>
    <w:basedOn w:val="aff3"/>
    <w:next w:val="aff3"/>
    <w:link w:val="aff6"/>
    <w:uiPriority w:val="99"/>
    <w:semiHidden/>
    <w:unhideWhenUsed/>
    <w:rsid w:val="00CB776C"/>
    <w:pPr>
      <w:spacing w:line="276" w:lineRule="auto"/>
    </w:pPr>
    <w:rPr>
      <w:rFonts w:eastAsia="Calibri"/>
      <w:b/>
      <w:bCs/>
      <w:lang w:eastAsia="en-US"/>
    </w:rPr>
  </w:style>
  <w:style w:type="character" w:customStyle="1" w:styleId="aff6">
    <w:name w:val="Тема примечания Знак"/>
    <w:link w:val="aff5"/>
    <w:uiPriority w:val="99"/>
    <w:semiHidden/>
    <w:rsid w:val="00CB776C"/>
    <w:rPr>
      <w:rFonts w:eastAsia="Times New Roman"/>
      <w:b/>
      <w:bCs/>
      <w:lang w:eastAsia="en-US"/>
    </w:rPr>
  </w:style>
  <w:style w:type="character" w:customStyle="1" w:styleId="af8">
    <w:name w:val="Без интервала Знак"/>
    <w:link w:val="af7"/>
    <w:uiPriority w:val="1"/>
    <w:rsid w:val="00E0425B"/>
    <w:rPr>
      <w:rFonts w:ascii="Times New Roman" w:eastAsia="Times New Roman" w:hAns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835280">
      <w:marLeft w:val="0"/>
      <w:marRight w:val="0"/>
      <w:marTop w:val="0"/>
      <w:marBottom w:val="0"/>
      <w:divBdr>
        <w:top w:val="none" w:sz="0" w:space="0" w:color="auto"/>
        <w:left w:val="none" w:sz="0" w:space="0" w:color="auto"/>
        <w:bottom w:val="none" w:sz="0" w:space="0" w:color="auto"/>
        <w:right w:val="none" w:sz="0" w:space="0" w:color="auto"/>
      </w:divBdr>
    </w:div>
    <w:div w:id="685835283">
      <w:marLeft w:val="0"/>
      <w:marRight w:val="0"/>
      <w:marTop w:val="0"/>
      <w:marBottom w:val="0"/>
      <w:divBdr>
        <w:top w:val="none" w:sz="0" w:space="0" w:color="auto"/>
        <w:left w:val="none" w:sz="0" w:space="0" w:color="auto"/>
        <w:bottom w:val="none" w:sz="0" w:space="0" w:color="auto"/>
        <w:right w:val="none" w:sz="0" w:space="0" w:color="auto"/>
      </w:divBdr>
      <w:divsChild>
        <w:div w:id="685835284">
          <w:marLeft w:val="0"/>
          <w:marRight w:val="0"/>
          <w:marTop w:val="0"/>
          <w:marBottom w:val="0"/>
          <w:divBdr>
            <w:top w:val="none" w:sz="0" w:space="0" w:color="auto"/>
            <w:left w:val="none" w:sz="0" w:space="0" w:color="auto"/>
            <w:bottom w:val="none" w:sz="0" w:space="0" w:color="auto"/>
            <w:right w:val="none" w:sz="0" w:space="0" w:color="auto"/>
          </w:divBdr>
          <w:divsChild>
            <w:div w:id="685835286">
              <w:marLeft w:val="0"/>
              <w:marRight w:val="0"/>
              <w:marTop w:val="0"/>
              <w:marBottom w:val="0"/>
              <w:divBdr>
                <w:top w:val="none" w:sz="0" w:space="0" w:color="auto"/>
                <w:left w:val="none" w:sz="0" w:space="0" w:color="auto"/>
                <w:bottom w:val="none" w:sz="0" w:space="0" w:color="auto"/>
                <w:right w:val="none" w:sz="0" w:space="0" w:color="auto"/>
              </w:divBdr>
              <w:divsChild>
                <w:div w:id="685835281">
                  <w:marLeft w:val="0"/>
                  <w:marRight w:val="0"/>
                  <w:marTop w:val="0"/>
                  <w:marBottom w:val="0"/>
                  <w:divBdr>
                    <w:top w:val="single" w:sz="6" w:space="4" w:color="CCCCCC"/>
                    <w:left w:val="single" w:sz="6" w:space="8" w:color="CCCCCC"/>
                    <w:bottom w:val="single" w:sz="6" w:space="4" w:color="CCCCCC"/>
                    <w:right w:val="single" w:sz="6" w:space="8" w:color="CCCCCC"/>
                  </w:divBdr>
                </w:div>
                <w:div w:id="685835282">
                  <w:marLeft w:val="0"/>
                  <w:marRight w:val="0"/>
                  <w:marTop w:val="0"/>
                  <w:marBottom w:val="0"/>
                  <w:divBdr>
                    <w:top w:val="single" w:sz="6" w:space="4" w:color="CCCCCC"/>
                    <w:left w:val="single" w:sz="6" w:space="8" w:color="CCCCCC"/>
                    <w:bottom w:val="single" w:sz="6" w:space="4" w:color="CCCCCC"/>
                    <w:right w:val="single" w:sz="6" w:space="8" w:color="CCCCCC"/>
                  </w:divBdr>
                </w:div>
                <w:div w:id="685835285">
                  <w:marLeft w:val="0"/>
                  <w:marRight w:val="0"/>
                  <w:marTop w:val="0"/>
                  <w:marBottom w:val="0"/>
                  <w:divBdr>
                    <w:top w:val="single" w:sz="6" w:space="4" w:color="CCCCCC"/>
                    <w:left w:val="single" w:sz="6" w:space="8" w:color="CCCCCC"/>
                    <w:bottom w:val="single" w:sz="6" w:space="4" w:color="CCCCCC"/>
                    <w:right w:val="single" w:sz="6" w:space="8" w:color="CCCCCC"/>
                  </w:divBdr>
                </w:div>
                <w:div w:id="685835288">
                  <w:marLeft w:val="0"/>
                  <w:marRight w:val="0"/>
                  <w:marTop w:val="0"/>
                  <w:marBottom w:val="0"/>
                  <w:divBdr>
                    <w:top w:val="single" w:sz="6" w:space="4" w:color="CCCCCC"/>
                    <w:left w:val="single" w:sz="6" w:space="8" w:color="CCCCCC"/>
                    <w:bottom w:val="single" w:sz="6" w:space="4" w:color="CCCCCC"/>
                    <w:right w:val="single" w:sz="6" w:space="8" w:color="CCCCCC"/>
                  </w:divBdr>
                </w:div>
                <w:div w:id="685835289">
                  <w:marLeft w:val="0"/>
                  <w:marRight w:val="0"/>
                  <w:marTop w:val="0"/>
                  <w:marBottom w:val="0"/>
                  <w:divBdr>
                    <w:top w:val="single" w:sz="6" w:space="4" w:color="CCCCCC"/>
                    <w:left w:val="single" w:sz="6" w:space="8" w:color="CCCCCC"/>
                    <w:bottom w:val="single" w:sz="6" w:space="4" w:color="CCCCCC"/>
                    <w:right w:val="single" w:sz="6" w:space="8" w:color="CCCCCC"/>
                  </w:divBdr>
                </w:div>
                <w:div w:id="685835290">
                  <w:marLeft w:val="0"/>
                  <w:marRight w:val="0"/>
                  <w:marTop w:val="0"/>
                  <w:marBottom w:val="0"/>
                  <w:divBdr>
                    <w:top w:val="single" w:sz="6" w:space="4" w:color="CCCCCC"/>
                    <w:left w:val="single" w:sz="6" w:space="8" w:color="CCCCCC"/>
                    <w:bottom w:val="single" w:sz="6" w:space="4" w:color="CCCCCC"/>
                    <w:right w:val="single" w:sz="6" w:space="8" w:color="CCCCCC"/>
                  </w:divBdr>
                </w:div>
                <w:div w:id="685835291">
                  <w:marLeft w:val="0"/>
                  <w:marRight w:val="0"/>
                  <w:marTop w:val="0"/>
                  <w:marBottom w:val="0"/>
                  <w:divBdr>
                    <w:top w:val="single" w:sz="6" w:space="4" w:color="CCCCCC"/>
                    <w:left w:val="single" w:sz="6" w:space="8" w:color="CCCCCC"/>
                    <w:bottom w:val="single" w:sz="6" w:space="4" w:color="CCCCCC"/>
                    <w:right w:val="single" w:sz="6" w:space="8" w:color="CCCCCC"/>
                  </w:divBdr>
                </w:div>
                <w:div w:id="685835292">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685835287">
      <w:marLeft w:val="0"/>
      <w:marRight w:val="0"/>
      <w:marTop w:val="0"/>
      <w:marBottom w:val="0"/>
      <w:divBdr>
        <w:top w:val="none" w:sz="0" w:space="0" w:color="auto"/>
        <w:left w:val="none" w:sz="0" w:space="0" w:color="auto"/>
        <w:bottom w:val="none" w:sz="0" w:space="0" w:color="auto"/>
        <w:right w:val="none" w:sz="0" w:space="0" w:color="auto"/>
      </w:divBdr>
    </w:div>
    <w:div w:id="2004508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vorit27203@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favorit.uralschool.ru/?section_id=5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1AFED-50B4-4F2A-8D20-67D8E5DFD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24</Pages>
  <Words>6313</Words>
  <Characters>35990</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Юля</dc:creator>
  <cp:keywords/>
  <dc:description/>
  <cp:lastModifiedBy>User</cp:lastModifiedBy>
  <cp:revision>263</cp:revision>
  <cp:lastPrinted>2018-01-09T13:39:00Z</cp:lastPrinted>
  <dcterms:created xsi:type="dcterms:W3CDTF">2019-06-25T16:12:00Z</dcterms:created>
  <dcterms:modified xsi:type="dcterms:W3CDTF">2021-08-08T18:43:00Z</dcterms:modified>
</cp:coreProperties>
</file>